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109A0" w14:textId="6C66D36A" w:rsidR="004702FB" w:rsidRDefault="00472BFD" w:rsidP="006975C6">
      <w:pPr>
        <w:pStyle w:val="Paragraf"/>
        <w:rPr>
          <w:rFonts w:ascii="Arial" w:hAnsi="Arial" w:cs="Arial"/>
        </w:rPr>
      </w:pPr>
      <w:r>
        <w:rPr>
          <w:rFonts w:ascii="Arial" w:hAnsi="Arial" w:cs="Arial"/>
        </w:rPr>
        <w:t xml:space="preserve"> </w:t>
      </w:r>
    </w:p>
    <w:p w14:paraId="084109A1" w14:textId="0CF03357" w:rsidR="00EA416A" w:rsidRPr="008C1BE5" w:rsidRDefault="00EA416A" w:rsidP="00EA416A">
      <w:pPr>
        <w:spacing w:before="120" w:after="120"/>
        <w:rPr>
          <w:rFonts w:ascii="Arial" w:eastAsia="Calibri" w:hAnsi="Arial" w:cs="Arial"/>
          <w:sz w:val="18"/>
          <w:szCs w:val="18"/>
        </w:rPr>
      </w:pPr>
      <w:r w:rsidRPr="00EA416A">
        <w:rPr>
          <w:rFonts w:ascii="Arial" w:eastAsia="Calibri" w:hAnsi="Arial" w:cs="Arial"/>
          <w:sz w:val="18"/>
          <w:szCs w:val="18"/>
          <w:lang w:val="x-none"/>
        </w:rPr>
        <w:t xml:space="preserve">Številka: </w:t>
      </w:r>
      <w:r w:rsidR="008C1BE5">
        <w:rPr>
          <w:rFonts w:ascii="Arial" w:eastAsia="Calibri" w:hAnsi="Arial" w:cs="Arial"/>
          <w:sz w:val="18"/>
          <w:szCs w:val="18"/>
        </w:rPr>
        <w:t>430-0</w:t>
      </w:r>
      <w:r w:rsidR="003974E4">
        <w:rPr>
          <w:rFonts w:ascii="Arial" w:eastAsia="Calibri" w:hAnsi="Arial" w:cs="Arial"/>
          <w:sz w:val="18"/>
          <w:szCs w:val="18"/>
        </w:rPr>
        <w:t>060</w:t>
      </w:r>
      <w:r w:rsidR="008C1BE5">
        <w:rPr>
          <w:rFonts w:ascii="Arial" w:eastAsia="Calibri" w:hAnsi="Arial" w:cs="Arial"/>
          <w:sz w:val="18"/>
          <w:szCs w:val="18"/>
        </w:rPr>
        <w:t>/202</w:t>
      </w:r>
      <w:r w:rsidR="003974E4">
        <w:rPr>
          <w:rFonts w:ascii="Arial" w:eastAsia="Calibri" w:hAnsi="Arial" w:cs="Arial"/>
          <w:sz w:val="18"/>
          <w:szCs w:val="18"/>
        </w:rPr>
        <w:t>4</w:t>
      </w:r>
      <w:r w:rsidR="008C1BE5">
        <w:rPr>
          <w:rFonts w:ascii="Arial" w:eastAsia="Calibri" w:hAnsi="Arial" w:cs="Arial"/>
          <w:sz w:val="18"/>
          <w:szCs w:val="18"/>
        </w:rPr>
        <w:t>-</w:t>
      </w:r>
      <w:r w:rsidR="007458CA">
        <w:rPr>
          <w:rFonts w:ascii="Arial" w:eastAsia="Calibri" w:hAnsi="Arial" w:cs="Arial"/>
          <w:sz w:val="18"/>
          <w:szCs w:val="18"/>
        </w:rPr>
        <w:t>3 (2526)</w:t>
      </w:r>
    </w:p>
    <w:p w14:paraId="084109A2" w14:textId="57939774" w:rsidR="00FB3258" w:rsidRPr="006F1DA5" w:rsidRDefault="00D8345B" w:rsidP="00EA416A">
      <w:pPr>
        <w:pStyle w:val="Paragraf"/>
        <w:tabs>
          <w:tab w:val="right" w:pos="9070"/>
        </w:tabs>
        <w:rPr>
          <w:rFonts w:ascii="Arial" w:hAnsi="Arial" w:cs="Arial"/>
        </w:rPr>
      </w:pPr>
      <w:r>
        <w:rPr>
          <w:rFonts w:ascii="Arial" w:hAnsi="Arial" w:cs="Arial"/>
        </w:rPr>
        <w:t>Datum:</w:t>
      </w:r>
      <w:r w:rsidR="00472BFD">
        <w:rPr>
          <w:rFonts w:ascii="Arial" w:hAnsi="Arial" w:cs="Arial"/>
        </w:rPr>
        <w:t xml:space="preserve"> </w:t>
      </w:r>
      <w:r w:rsidR="00EF3923">
        <w:rPr>
          <w:rFonts w:ascii="Arial" w:hAnsi="Arial" w:cs="Arial"/>
        </w:rPr>
        <w:t>17. 6. 2024</w:t>
      </w:r>
      <w:r w:rsidR="00FC2646" w:rsidRPr="006F1DA5">
        <w:rPr>
          <w:rFonts w:ascii="Arial" w:hAnsi="Arial" w:cs="Arial"/>
        </w:rPr>
        <w:tab/>
      </w:r>
    </w:p>
    <w:p w14:paraId="084109A3"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084109A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84109A4" w14:textId="3F8B2A20" w:rsidR="00FB3258" w:rsidRPr="006F1DA5" w:rsidRDefault="00780467" w:rsidP="0033249E">
            <w:pPr>
              <w:pStyle w:val="Paragraf"/>
              <w:jc w:val="right"/>
              <w:rPr>
                <w:rFonts w:ascii="Arial" w:hAnsi="Arial" w:cs="Arial"/>
                <w:color w:val="BFBFBF" w:themeColor="background1" w:themeShade="BF"/>
              </w:rPr>
            </w:pPr>
            <w:r>
              <w:rPr>
                <w:rFonts w:ascii="Arial" w:hAnsi="Arial" w:cs="Arial"/>
                <w:color w:val="BFBFBF" w:themeColor="background1" w:themeShade="BF"/>
              </w:rPr>
              <w:t xml:space="preserve">Obrazci _ </w:t>
            </w:r>
            <w:r w:rsidR="00FB3258" w:rsidRPr="006F1DA5">
              <w:rPr>
                <w:rFonts w:ascii="Arial" w:hAnsi="Arial" w:cs="Arial"/>
                <w:color w:val="BFBFBF" w:themeColor="background1" w:themeShade="BF"/>
              </w:rPr>
              <w:t>RAZPISNA DOKUMENTACIJA</w:t>
            </w:r>
          </w:p>
          <w:p w14:paraId="084109A5" w14:textId="3E1DBB62" w:rsidR="00FB3258" w:rsidRPr="006F1DA5" w:rsidRDefault="003974E4" w:rsidP="00FB3258">
            <w:pPr>
              <w:pStyle w:val="Paragraf"/>
              <w:spacing w:before="0"/>
              <w:jc w:val="right"/>
              <w:rPr>
                <w:rFonts w:ascii="Arial" w:hAnsi="Arial" w:cs="Arial"/>
                <w:sz w:val="44"/>
                <w:szCs w:val="44"/>
              </w:rPr>
            </w:pPr>
            <w:r>
              <w:rPr>
                <w:rFonts w:ascii="Arial" w:hAnsi="Arial" w:cs="Arial"/>
                <w:sz w:val="44"/>
                <w:szCs w:val="44"/>
              </w:rPr>
              <w:t xml:space="preserve">PREVOZ ŠOLOOBVEZNIH OTROK V OBČINI ŠENTJUR </w:t>
            </w:r>
            <w:r w:rsidR="004D394F">
              <w:rPr>
                <w:rFonts w:ascii="Arial" w:hAnsi="Arial" w:cs="Arial"/>
                <w:sz w:val="44"/>
                <w:szCs w:val="44"/>
              </w:rPr>
              <w:t>ZA ŠOLSKA LETA  2024/25, 2025/26 IN 2026/27</w:t>
            </w:r>
          </w:p>
        </w:tc>
      </w:tr>
    </w:tbl>
    <w:p w14:paraId="084109A7" w14:textId="77777777" w:rsidR="00FB3258" w:rsidRPr="006F1DA5" w:rsidRDefault="00FB3258" w:rsidP="006975C6">
      <w:pPr>
        <w:pStyle w:val="Paragraf"/>
        <w:rPr>
          <w:rFonts w:ascii="Arial" w:hAnsi="Arial" w:cs="Arial"/>
        </w:rPr>
      </w:pPr>
    </w:p>
    <w:p w14:paraId="084109A8" w14:textId="00A39A72" w:rsidR="00FB3258" w:rsidRPr="003974E4" w:rsidRDefault="00FB3258" w:rsidP="006975C6">
      <w:pPr>
        <w:pStyle w:val="Paragraf"/>
        <w:rPr>
          <w:rFonts w:ascii="Arial" w:hAnsi="Arial" w:cs="Arial"/>
          <w:strike/>
        </w:rPr>
      </w:pPr>
      <w:r w:rsidRPr="006F1DA5">
        <w:rPr>
          <w:rFonts w:ascii="Arial" w:hAnsi="Arial" w:cs="Arial"/>
        </w:rPr>
        <w:t xml:space="preserve">Zaporedna številka: </w:t>
      </w:r>
      <w:r w:rsidRPr="00ED5D0A">
        <w:rPr>
          <w:rFonts w:ascii="Arial" w:hAnsi="Arial" w:cs="Arial"/>
        </w:rPr>
        <w:t>JN000</w:t>
      </w:r>
      <w:r w:rsidR="00ED5D0A">
        <w:rPr>
          <w:rFonts w:ascii="Arial" w:hAnsi="Arial" w:cs="Arial"/>
        </w:rPr>
        <w:t>8</w:t>
      </w:r>
      <w:r w:rsidRPr="00ED5D0A">
        <w:rPr>
          <w:rFonts w:ascii="Arial" w:hAnsi="Arial" w:cs="Arial"/>
        </w:rPr>
        <w:t>/20</w:t>
      </w:r>
      <w:r w:rsidR="00B7361D" w:rsidRPr="00ED5D0A">
        <w:rPr>
          <w:rFonts w:ascii="Arial" w:hAnsi="Arial" w:cs="Arial"/>
        </w:rPr>
        <w:t>2</w:t>
      </w:r>
      <w:r w:rsidR="00ED5D0A">
        <w:rPr>
          <w:rFonts w:ascii="Arial" w:hAnsi="Arial" w:cs="Arial"/>
        </w:rPr>
        <w:t>4</w:t>
      </w:r>
    </w:p>
    <w:p w14:paraId="084109A9"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84109AA" w14:textId="77777777" w:rsidR="00337E4D" w:rsidRDefault="00337E4D">
      <w:pPr>
        <w:rPr>
          <w:rFonts w:ascii="Arial" w:hAnsi="Arial" w:cs="Arial"/>
          <w:sz w:val="18"/>
          <w:szCs w:val="18"/>
        </w:rPr>
      </w:pPr>
    </w:p>
    <w:p w14:paraId="084109AB" w14:textId="77777777" w:rsidR="00EA416A" w:rsidRDefault="00EA416A">
      <w:pPr>
        <w:rPr>
          <w:rFonts w:ascii="Arial" w:hAnsi="Arial" w:cs="Arial"/>
          <w:sz w:val="18"/>
          <w:szCs w:val="18"/>
        </w:rPr>
      </w:pPr>
    </w:p>
    <w:p w14:paraId="084109AC" w14:textId="77777777" w:rsidR="00EA416A" w:rsidRDefault="00EA416A">
      <w:pPr>
        <w:rPr>
          <w:rFonts w:ascii="Arial" w:hAnsi="Arial" w:cs="Arial"/>
          <w:sz w:val="18"/>
          <w:szCs w:val="18"/>
        </w:rPr>
      </w:pPr>
    </w:p>
    <w:p w14:paraId="084109AD" w14:textId="77777777" w:rsidR="00EA416A" w:rsidRDefault="00EA416A">
      <w:pPr>
        <w:rPr>
          <w:rFonts w:ascii="Arial" w:hAnsi="Arial" w:cs="Arial"/>
          <w:sz w:val="18"/>
          <w:szCs w:val="18"/>
        </w:rPr>
      </w:pPr>
    </w:p>
    <w:p w14:paraId="084109AF" w14:textId="30F331CB" w:rsidR="00960022" w:rsidRPr="00675760" w:rsidRDefault="00E55B9D" w:rsidP="00675760">
      <w:pPr>
        <w:rPr>
          <w:rFonts w:ascii="Arial" w:hAnsi="Arial" w:cs="Arial"/>
          <w:sz w:val="18"/>
          <w:szCs w:val="18"/>
        </w:rPr>
        <w:sectPr w:rsidR="00960022" w:rsidRPr="00675760" w:rsidSect="00F851F3">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rPr>
        <w:br w:type="page"/>
      </w:r>
    </w:p>
    <w:p w14:paraId="21C9B14A" w14:textId="77777777" w:rsidR="00104DD9" w:rsidRDefault="00104DD9" w:rsidP="00BB67BC">
      <w:pPr>
        <w:spacing w:after="0" w:line="240" w:lineRule="auto"/>
        <w:jc w:val="both"/>
        <w:rPr>
          <w:rFonts w:ascii="Arial" w:eastAsia="Times New Roman" w:hAnsi="Arial" w:cs="Times New Roman"/>
          <w:sz w:val="24"/>
          <w:szCs w:val="20"/>
          <w:lang w:eastAsia="sl-SI"/>
        </w:rPr>
      </w:pPr>
    </w:p>
    <w:p w14:paraId="4D917A54" w14:textId="77777777" w:rsidR="006D09D4" w:rsidRPr="00BB67BC" w:rsidRDefault="006D09D4" w:rsidP="00BB67BC">
      <w:pPr>
        <w:spacing w:after="0" w:line="240" w:lineRule="auto"/>
        <w:jc w:val="both"/>
        <w:rPr>
          <w:rFonts w:ascii="Arial" w:eastAsia="Times New Roman" w:hAnsi="Arial" w:cs="Times New Roman"/>
          <w:sz w:val="24"/>
          <w:szCs w:val="20"/>
          <w:lang w:eastAsia="sl-SI"/>
        </w:rPr>
      </w:pPr>
    </w:p>
    <w:p w14:paraId="08410EC4" w14:textId="7E9D9822" w:rsidR="004A4185" w:rsidRPr="002A0243" w:rsidRDefault="00BB67BC" w:rsidP="002A0243">
      <w:pPr>
        <w:spacing w:after="0"/>
        <w:jc w:val="right"/>
        <w:rPr>
          <w:rFonts w:ascii="Arial" w:hAnsi="Arial" w:cs="Arial"/>
          <w:b/>
          <w:sz w:val="18"/>
          <w:szCs w:val="18"/>
        </w:rPr>
      </w:pPr>
      <w:r w:rsidRPr="00092A15">
        <w:rPr>
          <w:rFonts w:ascii="Arial" w:hAnsi="Arial" w:cs="Arial"/>
          <w:b/>
          <w:sz w:val="18"/>
          <w:szCs w:val="18"/>
        </w:rPr>
        <w:t>Obrazec št: 1</w:t>
      </w:r>
    </w:p>
    <w:p w14:paraId="08410EC9" w14:textId="787EA4FB" w:rsidR="004A4185" w:rsidRPr="007E5E21" w:rsidRDefault="007E5E21" w:rsidP="007E5E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tbl>
      <w:tblPr>
        <w:tblStyle w:val="NormalTablePHPDOCX"/>
        <w:tblW w:w="0" w:type="auto"/>
        <w:tblLook w:val="04A0" w:firstRow="1" w:lastRow="0" w:firstColumn="1" w:lastColumn="0" w:noHBand="0" w:noVBand="1"/>
      </w:tblPr>
      <w:tblGrid>
        <w:gridCol w:w="9286"/>
      </w:tblGrid>
      <w:tr w:rsidR="002A5ED1" w14:paraId="5819D8D5" w14:textId="77777777" w:rsidTr="007259E1">
        <w:tc>
          <w:tcPr>
            <w:tcW w:w="0" w:type="auto"/>
            <w:tcMar>
              <w:top w:w="0" w:type="auto"/>
              <w:bottom w:w="0" w:type="auto"/>
            </w:tcMar>
          </w:tcPr>
          <w:p w14:paraId="10D9195B" w14:textId="73A7171E" w:rsidR="002A5ED1" w:rsidRPr="00EA1F47" w:rsidRDefault="002A5ED1" w:rsidP="007259E1">
            <w:pPr>
              <w:spacing w:before="225" w:after="225"/>
              <w:jc w:val="both"/>
              <w:rPr>
                <w:rFonts w:ascii="Arial" w:hAnsi="Arial" w:cs="Arial"/>
                <w:b/>
                <w:sz w:val="18"/>
                <w:szCs w:val="18"/>
              </w:rPr>
            </w:pPr>
            <w:r w:rsidRPr="00C576B3">
              <w:rPr>
                <w:rFonts w:ascii="Arial" w:hAnsi="Arial" w:cs="Arial"/>
                <w:color w:val="000000"/>
                <w:sz w:val="18"/>
                <w:szCs w:val="18"/>
              </w:rPr>
              <w:t xml:space="preserve">Na osnovi povabila za naročilo </w:t>
            </w:r>
            <w:r w:rsidRPr="00C42B73">
              <w:rPr>
                <w:rFonts w:ascii="Arial" w:hAnsi="Arial" w:cs="Arial"/>
                <w:b/>
                <w:bCs/>
                <w:color w:val="000000"/>
                <w:sz w:val="18"/>
                <w:szCs w:val="18"/>
              </w:rPr>
              <w:t>»</w:t>
            </w:r>
            <w:r w:rsidR="007E1F31" w:rsidRPr="00AB67AD">
              <w:rPr>
                <w:rFonts w:ascii="Arial" w:hAnsi="Arial" w:cs="Arial"/>
                <w:b/>
                <w:bCs/>
                <w:color w:val="000000"/>
                <w:sz w:val="18"/>
                <w:szCs w:val="18"/>
              </w:rPr>
              <w:t>Prevoz šoloobveznih otrok v Občini Šentjur za šolska leta 2024/25, 2025/26 in 2026/27</w:t>
            </w:r>
            <w:r w:rsidR="00C42B73">
              <w:rPr>
                <w:rFonts w:ascii="Arial" w:hAnsi="Arial" w:cs="Arial"/>
                <w:b/>
                <w:sz w:val="18"/>
                <w:szCs w:val="18"/>
              </w:rPr>
              <w:t xml:space="preserve">« </w:t>
            </w:r>
            <w:r w:rsidRPr="00C576B3">
              <w:rPr>
                <w:rFonts w:ascii="Arial" w:hAnsi="Arial" w:cs="Arial"/>
                <w:color w:val="000000"/>
                <w:sz w:val="18"/>
                <w:szCs w:val="18"/>
              </w:rPr>
              <w:t>objavljenega na Portalu javnih naročil se prijavljamo na vaše obvestilo in prilagamo našo ponudbeno dokumentacijo v skladu z navodili za izdelavo ponudbe.</w:t>
            </w:r>
          </w:p>
          <w:tbl>
            <w:tblPr>
              <w:tblStyle w:val="NormalTablePHPDOCX"/>
              <w:tblW w:w="0" w:type="auto"/>
              <w:tblLook w:val="04A0" w:firstRow="1" w:lastRow="0" w:firstColumn="1" w:lastColumn="0" w:noHBand="0" w:noVBand="1"/>
            </w:tblPr>
            <w:tblGrid>
              <w:gridCol w:w="2558"/>
            </w:tblGrid>
            <w:tr w:rsidR="002A5ED1" w14:paraId="2F859AA3" w14:textId="77777777" w:rsidTr="007259E1">
              <w:tc>
                <w:tcPr>
                  <w:tcW w:w="0" w:type="auto"/>
                  <w:tcMar>
                    <w:top w:w="0" w:type="auto"/>
                    <w:bottom w:w="0" w:type="auto"/>
                  </w:tcMar>
                </w:tcPr>
                <w:p w14:paraId="73AE7EA3" w14:textId="77777777" w:rsidR="002A5ED1" w:rsidRDefault="002A5ED1" w:rsidP="00A97740">
                  <w:pPr>
                    <w:numPr>
                      <w:ilvl w:val="0"/>
                      <w:numId w:val="15"/>
                    </w:numPr>
                    <w:jc w:val="both"/>
                    <w:rPr>
                      <w:rFonts w:ascii="Arial" w:hAnsi="Arial" w:cs="Arial"/>
                      <w:color w:val="000000"/>
                      <w:sz w:val="18"/>
                      <w:szCs w:val="18"/>
                    </w:rPr>
                  </w:pPr>
                  <w:r>
                    <w:rPr>
                      <w:rFonts w:ascii="Arial" w:hAnsi="Arial" w:cs="Arial"/>
                      <w:color w:val="000000"/>
                      <w:sz w:val="18"/>
                      <w:szCs w:val="18"/>
                    </w:rPr>
                    <w:t>Samostojno</w:t>
                  </w:r>
                </w:p>
                <w:p w14:paraId="083D3778" w14:textId="77777777" w:rsidR="002A5ED1" w:rsidRDefault="002A5ED1" w:rsidP="00A97740">
                  <w:pPr>
                    <w:numPr>
                      <w:ilvl w:val="0"/>
                      <w:numId w:val="15"/>
                    </w:numPr>
                    <w:jc w:val="both"/>
                    <w:rPr>
                      <w:rFonts w:ascii="Arial" w:hAnsi="Arial" w:cs="Arial"/>
                      <w:color w:val="000000"/>
                      <w:sz w:val="18"/>
                      <w:szCs w:val="18"/>
                    </w:rPr>
                  </w:pPr>
                  <w:r>
                    <w:rPr>
                      <w:rFonts w:ascii="Arial" w:hAnsi="Arial" w:cs="Arial"/>
                      <w:color w:val="000000"/>
                      <w:sz w:val="18"/>
                      <w:szCs w:val="18"/>
                    </w:rPr>
                    <w:t>Skupno ponudb</w:t>
                  </w:r>
                </w:p>
              </w:tc>
            </w:tr>
          </w:tbl>
          <w:p w14:paraId="338A20DA" w14:textId="77777777" w:rsidR="002A5ED1" w:rsidRDefault="002A5ED1" w:rsidP="007259E1">
            <w:pPr>
              <w:spacing w:before="225" w:after="225"/>
              <w:jc w:val="both"/>
            </w:pPr>
            <w:r>
              <w:rPr>
                <w:rFonts w:ascii="Arial" w:hAnsi="Arial" w:cs="Arial"/>
                <w:color w:val="000000"/>
                <w:sz w:val="18"/>
                <w:szCs w:val="18"/>
              </w:rPr>
              <w:t>(Ustrezno obkrožite)</w:t>
            </w:r>
          </w:p>
          <w:p w14:paraId="551B2987" w14:textId="77777777" w:rsidR="002A5ED1" w:rsidRDefault="002A5ED1" w:rsidP="007259E1">
            <w:pPr>
              <w:spacing w:before="225" w:after="225"/>
              <w:ind w:left="360"/>
              <w:jc w:val="both"/>
            </w:pPr>
            <w:r w:rsidRPr="00DF14E9">
              <w:rPr>
                <w:rFonts w:ascii="Arial" w:hAnsi="Arial" w:cs="Arial"/>
                <w:b/>
                <w:bCs/>
                <w:color w:val="000000"/>
                <w:sz w:val="18"/>
                <w:szCs w:val="18"/>
              </w:rPr>
              <w:t>Ponudba številka:</w:t>
            </w:r>
            <w:r w:rsidRPr="00DF14E9">
              <w:rPr>
                <w:rFonts w:ascii="Arial" w:hAnsi="Arial" w:cs="Arial"/>
                <w:color w:val="000000"/>
                <w:sz w:val="18"/>
                <w:szCs w:val="18"/>
              </w:rPr>
              <w:t> </w:t>
            </w:r>
            <w:r w:rsidRPr="00DF14E9">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2A5ED1" w14:paraId="6CF1C8F1" w14:textId="77777777" w:rsidTr="007259E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15142F" w14:textId="77777777" w:rsidR="002A5ED1" w:rsidRDefault="002A5ED1" w:rsidP="007259E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41761" w14:textId="77777777" w:rsidR="002A5ED1" w:rsidRDefault="002A5ED1" w:rsidP="007259E1">
                  <w:r>
                    <w:rPr>
                      <w:rFonts w:ascii="Arial" w:hAnsi="Arial" w:cs="Arial"/>
                      <w:color w:val="000000"/>
                      <w:position w:val="-2"/>
                      <w:sz w:val="18"/>
                      <w:szCs w:val="18"/>
                    </w:rPr>
                    <w:t> </w:t>
                  </w:r>
                </w:p>
              </w:tc>
            </w:tr>
            <w:tr w:rsidR="002A5ED1" w14:paraId="4C1DDF43" w14:textId="77777777" w:rsidTr="007259E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B6A430" w14:textId="77777777" w:rsidR="002A5ED1" w:rsidRDefault="002A5ED1" w:rsidP="007259E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588CD" w14:textId="77777777" w:rsidR="002A5ED1" w:rsidRDefault="002A5ED1" w:rsidP="007259E1">
                  <w:r>
                    <w:rPr>
                      <w:rFonts w:ascii="Arial" w:hAnsi="Arial" w:cs="Arial"/>
                      <w:color w:val="000000"/>
                      <w:position w:val="-2"/>
                      <w:sz w:val="18"/>
                      <w:szCs w:val="18"/>
                    </w:rPr>
                    <w:t> </w:t>
                  </w:r>
                </w:p>
              </w:tc>
            </w:tr>
          </w:tbl>
          <w:p w14:paraId="310AEF6C" w14:textId="77777777" w:rsidR="002A5ED1" w:rsidRDefault="002A5ED1" w:rsidP="007259E1">
            <w:pPr>
              <w:spacing w:before="225" w:after="225"/>
              <w:jc w:val="both"/>
            </w:pPr>
            <w:r>
              <w:rPr>
                <w:rFonts w:ascii="Arial" w:hAnsi="Arial" w:cs="Arial"/>
                <w:b/>
                <w:bCs/>
                <w:color w:val="000000"/>
                <w:sz w:val="18"/>
                <w:szCs w:val="18"/>
              </w:rPr>
              <w:t>II. Ponudbena cena</w:t>
            </w:r>
          </w:p>
          <w:tbl>
            <w:tblPr>
              <w:tblStyle w:val="NormalTablePHPDOCX"/>
              <w:tblW w:w="5000" w:type="pct"/>
              <w:tblLook w:val="04A0" w:firstRow="1" w:lastRow="0" w:firstColumn="1" w:lastColumn="0" w:noHBand="0" w:noVBand="1"/>
            </w:tblPr>
            <w:tblGrid>
              <w:gridCol w:w="1596"/>
              <w:gridCol w:w="2376"/>
              <w:gridCol w:w="1763"/>
              <w:gridCol w:w="1578"/>
              <w:gridCol w:w="1745"/>
            </w:tblGrid>
            <w:tr w:rsidR="00AB67AD" w14:paraId="7C766A5C" w14:textId="77777777" w:rsidTr="0075392D">
              <w:tc>
                <w:tcPr>
                  <w:tcW w:w="129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1FF664" w14:textId="77777777" w:rsidR="00AB67AD" w:rsidRDefault="00AB67AD" w:rsidP="00AB67AD">
                  <w:pPr>
                    <w:jc w:val="center"/>
                  </w:pPr>
                  <w:r>
                    <w:rPr>
                      <w:rFonts w:ascii="Arial" w:hAnsi="Arial" w:cs="Arial"/>
                      <w:b/>
                      <w:bCs/>
                      <w:color w:val="000000"/>
                      <w:position w:val="-2"/>
                      <w:sz w:val="18"/>
                      <w:szCs w:val="18"/>
                      <w:shd w:val="clear" w:color="auto" w:fill="D1D1D1"/>
                    </w:rPr>
                    <w:t>Postavka</w:t>
                  </w:r>
                </w:p>
              </w:tc>
              <w:tc>
                <w:tcPr>
                  <w:tcW w:w="192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3C3811" w14:textId="77777777" w:rsidR="00AB67AD" w:rsidRDefault="00AB67AD" w:rsidP="00AB67AD">
                  <w:pPr>
                    <w:jc w:val="center"/>
                  </w:pPr>
                  <w:r>
                    <w:rPr>
                      <w:rFonts w:ascii="Arial" w:hAnsi="Arial" w:cs="Arial"/>
                      <w:b/>
                      <w:bCs/>
                      <w:color w:val="000000"/>
                      <w:position w:val="-2"/>
                      <w:sz w:val="18"/>
                      <w:szCs w:val="18"/>
                      <w:shd w:val="clear" w:color="auto" w:fill="D1D1D1"/>
                    </w:rPr>
                    <w:t>Opis</w:t>
                  </w:r>
                </w:p>
              </w:tc>
              <w:tc>
                <w:tcPr>
                  <w:tcW w:w="142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3FA092" w14:textId="77777777" w:rsidR="00AB67AD" w:rsidRDefault="00AB67AD" w:rsidP="00AB67AD">
                  <w:pPr>
                    <w:jc w:val="center"/>
                  </w:pPr>
                  <w:r>
                    <w:rPr>
                      <w:rFonts w:ascii="Arial" w:hAnsi="Arial" w:cs="Arial"/>
                      <w:b/>
                      <w:bCs/>
                      <w:color w:val="000000"/>
                      <w:position w:val="-2"/>
                      <w:sz w:val="18"/>
                      <w:szCs w:val="18"/>
                      <w:shd w:val="clear" w:color="auto" w:fill="D1D1D1"/>
                    </w:rPr>
                    <w:t>Vrednost na dan brez DDV</w:t>
                  </w:r>
                </w:p>
              </w:tc>
              <w:tc>
                <w:tcPr>
                  <w:tcW w:w="127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FFC3F3" w14:textId="77777777" w:rsidR="00AB67AD" w:rsidRDefault="00AB67AD" w:rsidP="00AB67AD">
                  <w:pPr>
                    <w:jc w:val="center"/>
                  </w:pPr>
                  <w:r>
                    <w:rPr>
                      <w:rFonts w:ascii="Arial" w:hAnsi="Arial" w:cs="Arial"/>
                      <w:b/>
                      <w:bCs/>
                      <w:color w:val="000000"/>
                      <w:position w:val="-2"/>
                      <w:sz w:val="18"/>
                      <w:szCs w:val="18"/>
                      <w:shd w:val="clear" w:color="auto" w:fill="D1D1D1"/>
                    </w:rPr>
                    <w:t>DDV</w:t>
                  </w:r>
                </w:p>
              </w:tc>
              <w:tc>
                <w:tcPr>
                  <w:tcW w:w="141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0D39FD" w14:textId="77777777" w:rsidR="00AB67AD" w:rsidRDefault="00AB67AD" w:rsidP="00AB67AD">
                  <w:pPr>
                    <w:jc w:val="center"/>
                  </w:pPr>
                  <w:r>
                    <w:rPr>
                      <w:rFonts w:ascii="Arial" w:hAnsi="Arial" w:cs="Arial"/>
                      <w:b/>
                      <w:bCs/>
                      <w:color w:val="000000"/>
                      <w:position w:val="-2"/>
                      <w:sz w:val="18"/>
                      <w:szCs w:val="18"/>
                      <w:shd w:val="clear" w:color="auto" w:fill="D1D1D1"/>
                    </w:rPr>
                    <w:t>Vrednost na dan z DDV</w:t>
                  </w:r>
                </w:p>
              </w:tc>
            </w:tr>
            <w:tr w:rsidR="00AB67AD" w14:paraId="0EF26415" w14:textId="77777777" w:rsidTr="0075392D">
              <w:tc>
                <w:tcPr>
                  <w:tcW w:w="12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B4840" w14:textId="77777777" w:rsidR="00AB67AD" w:rsidRDefault="00AB67AD" w:rsidP="00AB67AD">
                  <w:pPr>
                    <w:jc w:val="right"/>
                  </w:pPr>
                  <w:r>
                    <w:rPr>
                      <w:rFonts w:ascii="Arial" w:hAnsi="Arial" w:cs="Arial"/>
                      <w:color w:val="000000"/>
                      <w:position w:val="-2"/>
                      <w:sz w:val="18"/>
                      <w:szCs w:val="18"/>
                    </w:rPr>
                    <w:t>Relacija 1</w:t>
                  </w:r>
                </w:p>
              </w:tc>
              <w:tc>
                <w:tcPr>
                  <w:tcW w:w="19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FB0C5" w14:textId="77777777" w:rsidR="00AB67AD" w:rsidRDefault="00AB67AD" w:rsidP="00AB67AD">
                  <w:pPr>
                    <w:jc w:val="right"/>
                  </w:pPr>
                  <w:r>
                    <w:rPr>
                      <w:rFonts w:ascii="Arial" w:hAnsi="Arial" w:cs="Arial"/>
                      <w:color w:val="000000"/>
                      <w:position w:val="-2"/>
                      <w:sz w:val="18"/>
                      <w:szCs w:val="18"/>
                    </w:rPr>
                    <w:t>OŠ Blaža Kocena Ponikva</w:t>
                  </w:r>
                </w:p>
              </w:tc>
              <w:tc>
                <w:tcPr>
                  <w:tcW w:w="14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D3029" w14:textId="77777777" w:rsidR="00AB67AD" w:rsidRDefault="00AB67AD" w:rsidP="00AB67AD">
                  <w:r>
                    <w:rPr>
                      <w:rFonts w:ascii="Arial" w:hAnsi="Arial" w:cs="Arial"/>
                      <w:color w:val="000000"/>
                      <w:position w:val="-2"/>
                      <w:sz w:val="18"/>
                      <w:szCs w:val="18"/>
                    </w:rPr>
                    <w:t> </w:t>
                  </w:r>
                </w:p>
              </w:tc>
              <w:tc>
                <w:tcPr>
                  <w:tcW w:w="12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D7062" w14:textId="77777777" w:rsidR="00AB67AD" w:rsidRDefault="00AB67AD" w:rsidP="00AB67AD">
                  <w:r>
                    <w:rPr>
                      <w:rFonts w:ascii="Arial" w:hAnsi="Arial" w:cs="Arial"/>
                      <w:color w:val="000000"/>
                      <w:position w:val="-2"/>
                      <w:sz w:val="18"/>
                      <w:szCs w:val="18"/>
                    </w:rPr>
                    <w:t> </w:t>
                  </w:r>
                </w:p>
              </w:tc>
              <w:tc>
                <w:tcPr>
                  <w:tcW w:w="141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D3120" w14:textId="77777777" w:rsidR="00AB67AD" w:rsidRDefault="00AB67AD" w:rsidP="00AB67AD">
                  <w:r>
                    <w:rPr>
                      <w:rFonts w:ascii="Arial" w:hAnsi="Arial" w:cs="Arial"/>
                      <w:color w:val="000000"/>
                      <w:position w:val="-2"/>
                      <w:sz w:val="18"/>
                      <w:szCs w:val="18"/>
                    </w:rPr>
                    <w:t> </w:t>
                  </w:r>
                </w:p>
              </w:tc>
            </w:tr>
            <w:tr w:rsidR="00AB67AD" w14:paraId="1AC6A816" w14:textId="77777777" w:rsidTr="0075392D">
              <w:tc>
                <w:tcPr>
                  <w:tcW w:w="12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F629BD" w14:textId="77777777" w:rsidR="00AB67AD" w:rsidRDefault="00AB67AD" w:rsidP="00AB67AD">
                  <w:pPr>
                    <w:jc w:val="right"/>
                  </w:pPr>
                  <w:r>
                    <w:rPr>
                      <w:rFonts w:ascii="Arial" w:hAnsi="Arial" w:cs="Arial"/>
                      <w:color w:val="000000"/>
                      <w:position w:val="-2"/>
                      <w:sz w:val="18"/>
                      <w:szCs w:val="18"/>
                    </w:rPr>
                    <w:t>Relacija 2</w:t>
                  </w:r>
                </w:p>
              </w:tc>
              <w:tc>
                <w:tcPr>
                  <w:tcW w:w="19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BDC4E" w14:textId="77777777" w:rsidR="00AB67AD" w:rsidRDefault="00AB67AD" w:rsidP="00AB67AD">
                  <w:pPr>
                    <w:jc w:val="right"/>
                  </w:pPr>
                  <w:r>
                    <w:rPr>
                      <w:rFonts w:ascii="Arial" w:hAnsi="Arial" w:cs="Arial"/>
                      <w:color w:val="000000"/>
                      <w:position w:val="-2"/>
                      <w:sz w:val="18"/>
                      <w:szCs w:val="18"/>
                    </w:rPr>
                    <w:t>OŠ Dramlje</w:t>
                  </w:r>
                </w:p>
              </w:tc>
              <w:tc>
                <w:tcPr>
                  <w:tcW w:w="14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F48FD" w14:textId="77777777" w:rsidR="00AB67AD" w:rsidRDefault="00AB67AD" w:rsidP="00AB67AD">
                  <w:r>
                    <w:rPr>
                      <w:rFonts w:ascii="Arial" w:hAnsi="Arial" w:cs="Arial"/>
                      <w:color w:val="000000"/>
                      <w:position w:val="-2"/>
                      <w:sz w:val="18"/>
                      <w:szCs w:val="18"/>
                    </w:rPr>
                    <w:t> </w:t>
                  </w:r>
                </w:p>
              </w:tc>
              <w:tc>
                <w:tcPr>
                  <w:tcW w:w="12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101C01" w14:textId="77777777" w:rsidR="00AB67AD" w:rsidRDefault="00AB67AD" w:rsidP="00AB67AD">
                  <w:r>
                    <w:rPr>
                      <w:rFonts w:ascii="Arial" w:hAnsi="Arial" w:cs="Arial"/>
                      <w:color w:val="000000"/>
                      <w:position w:val="-2"/>
                      <w:sz w:val="18"/>
                      <w:szCs w:val="18"/>
                    </w:rPr>
                    <w:t> </w:t>
                  </w:r>
                </w:p>
              </w:tc>
              <w:tc>
                <w:tcPr>
                  <w:tcW w:w="141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F2335" w14:textId="77777777" w:rsidR="00AB67AD" w:rsidRDefault="00AB67AD" w:rsidP="00AB67AD">
                  <w:r>
                    <w:rPr>
                      <w:rFonts w:ascii="Arial" w:hAnsi="Arial" w:cs="Arial"/>
                      <w:color w:val="000000"/>
                      <w:position w:val="-2"/>
                      <w:sz w:val="18"/>
                      <w:szCs w:val="18"/>
                    </w:rPr>
                    <w:t> </w:t>
                  </w:r>
                </w:p>
              </w:tc>
            </w:tr>
            <w:tr w:rsidR="00AB67AD" w14:paraId="1C4650B7" w14:textId="77777777" w:rsidTr="0075392D">
              <w:tc>
                <w:tcPr>
                  <w:tcW w:w="12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B02F9" w14:textId="77777777" w:rsidR="00AB67AD" w:rsidRDefault="00AB67AD" w:rsidP="00AB67AD">
                  <w:pPr>
                    <w:jc w:val="right"/>
                  </w:pPr>
                  <w:r>
                    <w:rPr>
                      <w:rFonts w:ascii="Arial" w:hAnsi="Arial" w:cs="Arial"/>
                      <w:color w:val="000000"/>
                      <w:position w:val="-2"/>
                      <w:sz w:val="18"/>
                      <w:szCs w:val="18"/>
                    </w:rPr>
                    <w:t>Relacija 3</w:t>
                  </w:r>
                </w:p>
              </w:tc>
              <w:tc>
                <w:tcPr>
                  <w:tcW w:w="19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DE006" w14:textId="77777777" w:rsidR="00AB67AD" w:rsidRDefault="00AB67AD" w:rsidP="00AB67AD">
                  <w:pPr>
                    <w:jc w:val="right"/>
                  </w:pPr>
                  <w:r>
                    <w:rPr>
                      <w:rFonts w:ascii="Arial" w:hAnsi="Arial" w:cs="Arial"/>
                      <w:color w:val="000000"/>
                      <w:position w:val="-2"/>
                      <w:sz w:val="18"/>
                      <w:szCs w:val="18"/>
                    </w:rPr>
                    <w:t>OŠ Franja Malgaja Šentjur in POŠ Blagovna</w:t>
                  </w:r>
                </w:p>
              </w:tc>
              <w:tc>
                <w:tcPr>
                  <w:tcW w:w="14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2830A7" w14:textId="77777777" w:rsidR="00AB67AD" w:rsidRDefault="00AB67AD" w:rsidP="00AB67AD">
                  <w:r>
                    <w:rPr>
                      <w:rFonts w:ascii="Arial" w:hAnsi="Arial" w:cs="Arial"/>
                      <w:color w:val="000000"/>
                      <w:position w:val="-2"/>
                      <w:sz w:val="18"/>
                      <w:szCs w:val="18"/>
                    </w:rPr>
                    <w:t> </w:t>
                  </w:r>
                </w:p>
              </w:tc>
              <w:tc>
                <w:tcPr>
                  <w:tcW w:w="12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F54C8" w14:textId="77777777" w:rsidR="00AB67AD" w:rsidRDefault="00AB67AD" w:rsidP="00AB67AD">
                  <w:r>
                    <w:rPr>
                      <w:rFonts w:ascii="Arial" w:hAnsi="Arial" w:cs="Arial"/>
                      <w:color w:val="000000"/>
                      <w:position w:val="-2"/>
                      <w:sz w:val="18"/>
                      <w:szCs w:val="18"/>
                    </w:rPr>
                    <w:t> </w:t>
                  </w:r>
                </w:p>
              </w:tc>
              <w:tc>
                <w:tcPr>
                  <w:tcW w:w="141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C43586" w14:textId="77777777" w:rsidR="00AB67AD" w:rsidRDefault="00AB67AD" w:rsidP="00AB67AD">
                  <w:r>
                    <w:rPr>
                      <w:rFonts w:ascii="Arial" w:hAnsi="Arial" w:cs="Arial"/>
                      <w:color w:val="000000"/>
                      <w:position w:val="-2"/>
                      <w:sz w:val="18"/>
                      <w:szCs w:val="18"/>
                    </w:rPr>
                    <w:t> </w:t>
                  </w:r>
                </w:p>
              </w:tc>
            </w:tr>
            <w:tr w:rsidR="00AB67AD" w14:paraId="1E4B40A9" w14:textId="77777777" w:rsidTr="0075392D">
              <w:tc>
                <w:tcPr>
                  <w:tcW w:w="12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39B2" w14:textId="77777777" w:rsidR="00AB67AD" w:rsidRDefault="00AB67AD" w:rsidP="00AB67AD">
                  <w:pPr>
                    <w:jc w:val="right"/>
                  </w:pPr>
                  <w:r>
                    <w:rPr>
                      <w:rFonts w:ascii="Arial" w:hAnsi="Arial" w:cs="Arial"/>
                      <w:color w:val="000000"/>
                      <w:position w:val="-2"/>
                      <w:sz w:val="18"/>
                      <w:szCs w:val="18"/>
                    </w:rPr>
                    <w:t>Relacija 4</w:t>
                  </w:r>
                </w:p>
              </w:tc>
              <w:tc>
                <w:tcPr>
                  <w:tcW w:w="19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94ADD" w14:textId="77777777" w:rsidR="00AB67AD" w:rsidRDefault="00AB67AD" w:rsidP="00AB67AD">
                  <w:pPr>
                    <w:jc w:val="right"/>
                  </w:pPr>
                  <w:r>
                    <w:rPr>
                      <w:rFonts w:ascii="Arial" w:hAnsi="Arial" w:cs="Arial"/>
                      <w:color w:val="000000"/>
                      <w:position w:val="-2"/>
                      <w:sz w:val="18"/>
                      <w:szCs w:val="18"/>
                    </w:rPr>
                    <w:t>OŠ Hruševec Šentjur in POŠ Kalobje</w:t>
                  </w:r>
                </w:p>
              </w:tc>
              <w:tc>
                <w:tcPr>
                  <w:tcW w:w="14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59DB06" w14:textId="77777777" w:rsidR="00AB67AD" w:rsidRDefault="00AB67AD" w:rsidP="00AB67AD">
                  <w:r>
                    <w:rPr>
                      <w:rFonts w:ascii="Arial" w:hAnsi="Arial" w:cs="Arial"/>
                      <w:color w:val="000000"/>
                      <w:position w:val="-2"/>
                      <w:sz w:val="18"/>
                      <w:szCs w:val="18"/>
                    </w:rPr>
                    <w:t> </w:t>
                  </w:r>
                </w:p>
              </w:tc>
              <w:tc>
                <w:tcPr>
                  <w:tcW w:w="12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344DBF" w14:textId="77777777" w:rsidR="00AB67AD" w:rsidRDefault="00AB67AD" w:rsidP="00AB67AD">
                  <w:r>
                    <w:rPr>
                      <w:rFonts w:ascii="Arial" w:hAnsi="Arial" w:cs="Arial"/>
                      <w:color w:val="000000"/>
                      <w:position w:val="-2"/>
                      <w:sz w:val="18"/>
                      <w:szCs w:val="18"/>
                    </w:rPr>
                    <w:t> </w:t>
                  </w:r>
                </w:p>
              </w:tc>
              <w:tc>
                <w:tcPr>
                  <w:tcW w:w="141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766AF" w14:textId="77777777" w:rsidR="00AB67AD" w:rsidRDefault="00AB67AD" w:rsidP="00AB67AD">
                  <w:r>
                    <w:rPr>
                      <w:rFonts w:ascii="Arial" w:hAnsi="Arial" w:cs="Arial"/>
                      <w:color w:val="000000"/>
                      <w:position w:val="-2"/>
                      <w:sz w:val="18"/>
                      <w:szCs w:val="18"/>
                    </w:rPr>
                    <w:t> </w:t>
                  </w:r>
                </w:p>
              </w:tc>
            </w:tr>
            <w:tr w:rsidR="00AB67AD" w14:paraId="7D2E7781" w14:textId="77777777" w:rsidTr="0075392D">
              <w:tc>
                <w:tcPr>
                  <w:tcW w:w="12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C5B40" w14:textId="77777777" w:rsidR="00AB67AD" w:rsidRDefault="00AB67AD" w:rsidP="00AB67AD">
                  <w:pPr>
                    <w:jc w:val="right"/>
                  </w:pPr>
                  <w:r>
                    <w:rPr>
                      <w:rFonts w:ascii="Arial" w:hAnsi="Arial" w:cs="Arial"/>
                      <w:color w:val="000000"/>
                      <w:position w:val="-2"/>
                      <w:sz w:val="18"/>
                      <w:szCs w:val="18"/>
                    </w:rPr>
                    <w:t>Relacija 5</w:t>
                  </w:r>
                </w:p>
              </w:tc>
              <w:tc>
                <w:tcPr>
                  <w:tcW w:w="19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58782" w14:textId="77777777" w:rsidR="00AB67AD" w:rsidRDefault="00AB67AD" w:rsidP="00AB67AD">
                  <w:pPr>
                    <w:jc w:val="right"/>
                  </w:pPr>
                  <w:r>
                    <w:rPr>
                      <w:rFonts w:ascii="Arial" w:hAnsi="Arial" w:cs="Arial"/>
                      <w:color w:val="000000"/>
                      <w:position w:val="-2"/>
                      <w:sz w:val="18"/>
                      <w:szCs w:val="18"/>
                    </w:rPr>
                    <w:t>OŠ Planina pri Sevnici</w:t>
                  </w:r>
                </w:p>
              </w:tc>
              <w:tc>
                <w:tcPr>
                  <w:tcW w:w="14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C573A" w14:textId="77777777" w:rsidR="00AB67AD" w:rsidRDefault="00AB67AD" w:rsidP="00AB67AD">
                  <w:r>
                    <w:rPr>
                      <w:rFonts w:ascii="Arial" w:hAnsi="Arial" w:cs="Arial"/>
                      <w:color w:val="000000"/>
                      <w:position w:val="-2"/>
                      <w:sz w:val="18"/>
                      <w:szCs w:val="18"/>
                    </w:rPr>
                    <w:t> </w:t>
                  </w:r>
                </w:p>
              </w:tc>
              <w:tc>
                <w:tcPr>
                  <w:tcW w:w="12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B0D1C" w14:textId="77777777" w:rsidR="00AB67AD" w:rsidRDefault="00AB67AD" w:rsidP="00AB67AD">
                  <w:r>
                    <w:rPr>
                      <w:rFonts w:ascii="Arial" w:hAnsi="Arial" w:cs="Arial"/>
                      <w:color w:val="000000"/>
                      <w:position w:val="-2"/>
                      <w:sz w:val="18"/>
                      <w:szCs w:val="18"/>
                    </w:rPr>
                    <w:t> </w:t>
                  </w:r>
                </w:p>
              </w:tc>
              <w:tc>
                <w:tcPr>
                  <w:tcW w:w="141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2B820" w14:textId="77777777" w:rsidR="00AB67AD" w:rsidRDefault="00AB67AD" w:rsidP="00AB67AD">
                  <w:r>
                    <w:rPr>
                      <w:rFonts w:ascii="Arial" w:hAnsi="Arial" w:cs="Arial"/>
                      <w:color w:val="000000"/>
                      <w:position w:val="-2"/>
                      <w:sz w:val="18"/>
                      <w:szCs w:val="18"/>
                    </w:rPr>
                    <w:t> </w:t>
                  </w:r>
                </w:p>
              </w:tc>
            </w:tr>
            <w:tr w:rsidR="00AB67AD" w14:paraId="026CDFD9" w14:textId="77777777" w:rsidTr="0075392D">
              <w:tc>
                <w:tcPr>
                  <w:tcW w:w="12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AB8A2E" w14:textId="77777777" w:rsidR="00AB67AD" w:rsidRDefault="00AB67AD" w:rsidP="00AB67AD">
                  <w:pPr>
                    <w:jc w:val="right"/>
                  </w:pPr>
                  <w:r>
                    <w:rPr>
                      <w:rFonts w:ascii="Arial" w:hAnsi="Arial" w:cs="Arial"/>
                      <w:color w:val="000000"/>
                      <w:position w:val="-2"/>
                      <w:sz w:val="18"/>
                      <w:szCs w:val="18"/>
                    </w:rPr>
                    <w:t>Relacija 6</w:t>
                  </w:r>
                </w:p>
              </w:tc>
              <w:tc>
                <w:tcPr>
                  <w:tcW w:w="19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E1081D" w14:textId="77777777" w:rsidR="00AB67AD" w:rsidRDefault="00AB67AD" w:rsidP="00AB67AD">
                  <w:pPr>
                    <w:jc w:val="right"/>
                  </w:pPr>
                  <w:r>
                    <w:rPr>
                      <w:rFonts w:ascii="Arial" w:hAnsi="Arial" w:cs="Arial"/>
                      <w:color w:val="000000"/>
                      <w:position w:val="-2"/>
                      <w:sz w:val="18"/>
                      <w:szCs w:val="18"/>
                    </w:rPr>
                    <w:t>OŠ Slivnica pri Celju in POŠ Loka pri Žusmu</w:t>
                  </w:r>
                </w:p>
              </w:tc>
              <w:tc>
                <w:tcPr>
                  <w:tcW w:w="14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10EAF" w14:textId="77777777" w:rsidR="00AB67AD" w:rsidRDefault="00AB67AD" w:rsidP="00AB67AD">
                  <w:r>
                    <w:rPr>
                      <w:rFonts w:ascii="Arial" w:hAnsi="Arial" w:cs="Arial"/>
                      <w:color w:val="000000"/>
                      <w:position w:val="-2"/>
                      <w:sz w:val="18"/>
                      <w:szCs w:val="18"/>
                    </w:rPr>
                    <w:t> </w:t>
                  </w:r>
                </w:p>
              </w:tc>
              <w:tc>
                <w:tcPr>
                  <w:tcW w:w="12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D3AB9" w14:textId="77777777" w:rsidR="00AB67AD" w:rsidRDefault="00AB67AD" w:rsidP="00AB67AD">
                  <w:r>
                    <w:rPr>
                      <w:rFonts w:ascii="Arial" w:hAnsi="Arial" w:cs="Arial"/>
                      <w:color w:val="000000"/>
                      <w:position w:val="-2"/>
                      <w:sz w:val="18"/>
                      <w:szCs w:val="18"/>
                    </w:rPr>
                    <w:t> </w:t>
                  </w:r>
                </w:p>
              </w:tc>
              <w:tc>
                <w:tcPr>
                  <w:tcW w:w="141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29B4F" w14:textId="77777777" w:rsidR="00AB67AD" w:rsidRDefault="00AB67AD" w:rsidP="00AB67AD">
                  <w:r>
                    <w:rPr>
                      <w:rFonts w:ascii="Arial" w:hAnsi="Arial" w:cs="Arial"/>
                      <w:color w:val="000000"/>
                      <w:position w:val="-2"/>
                      <w:sz w:val="18"/>
                      <w:szCs w:val="18"/>
                    </w:rPr>
                    <w:t> </w:t>
                  </w:r>
                </w:p>
              </w:tc>
            </w:tr>
            <w:tr w:rsidR="00AB67AD" w14:paraId="4804C9A3" w14:textId="77777777" w:rsidTr="0075392D">
              <w:tc>
                <w:tcPr>
                  <w:tcW w:w="12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43983" w14:textId="77777777" w:rsidR="00AB67AD" w:rsidRDefault="00AB67AD" w:rsidP="00AB67AD">
                  <w:pPr>
                    <w:jc w:val="right"/>
                  </w:pPr>
                  <w:r>
                    <w:rPr>
                      <w:rFonts w:ascii="Arial" w:hAnsi="Arial" w:cs="Arial"/>
                      <w:color w:val="000000"/>
                      <w:position w:val="-2"/>
                      <w:sz w:val="18"/>
                      <w:szCs w:val="18"/>
                    </w:rPr>
                    <w:t>Relacija 7</w:t>
                  </w:r>
                </w:p>
              </w:tc>
              <w:tc>
                <w:tcPr>
                  <w:tcW w:w="192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F1A7A" w14:textId="77777777" w:rsidR="00AB67AD" w:rsidRDefault="00AB67AD" w:rsidP="00AB67AD">
                  <w:pPr>
                    <w:jc w:val="right"/>
                  </w:pPr>
                  <w:r>
                    <w:rPr>
                      <w:rFonts w:ascii="Arial" w:hAnsi="Arial" w:cs="Arial"/>
                      <w:color w:val="000000"/>
                      <w:position w:val="-2"/>
                      <w:sz w:val="18"/>
                      <w:szCs w:val="18"/>
                    </w:rPr>
                    <w:t>OŠ Slivnica pri Celju - POŠ Prevorje</w:t>
                  </w:r>
                </w:p>
              </w:tc>
              <w:tc>
                <w:tcPr>
                  <w:tcW w:w="14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79A88" w14:textId="77777777" w:rsidR="00AB67AD" w:rsidRDefault="00AB67AD" w:rsidP="00AB67AD">
                  <w:r>
                    <w:rPr>
                      <w:rFonts w:ascii="Arial" w:hAnsi="Arial" w:cs="Arial"/>
                      <w:color w:val="000000"/>
                      <w:position w:val="-2"/>
                      <w:sz w:val="18"/>
                      <w:szCs w:val="18"/>
                    </w:rPr>
                    <w:t> </w:t>
                  </w:r>
                </w:p>
              </w:tc>
              <w:tc>
                <w:tcPr>
                  <w:tcW w:w="12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00F93" w14:textId="77777777" w:rsidR="00AB67AD" w:rsidRDefault="00AB67AD" w:rsidP="00AB67AD">
                  <w:r>
                    <w:rPr>
                      <w:rFonts w:ascii="Arial" w:hAnsi="Arial" w:cs="Arial"/>
                      <w:color w:val="000000"/>
                      <w:position w:val="-2"/>
                      <w:sz w:val="18"/>
                      <w:szCs w:val="18"/>
                    </w:rPr>
                    <w:t> </w:t>
                  </w:r>
                </w:p>
              </w:tc>
              <w:tc>
                <w:tcPr>
                  <w:tcW w:w="141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24EC5" w14:textId="77777777" w:rsidR="00AB67AD" w:rsidRDefault="00AB67AD" w:rsidP="00AB67AD">
                  <w:r>
                    <w:rPr>
                      <w:rFonts w:ascii="Arial" w:hAnsi="Arial" w:cs="Arial"/>
                      <w:color w:val="000000"/>
                      <w:position w:val="-2"/>
                      <w:sz w:val="18"/>
                      <w:szCs w:val="18"/>
                    </w:rPr>
                    <w:t> </w:t>
                  </w:r>
                </w:p>
              </w:tc>
            </w:tr>
            <w:tr w:rsidR="00AB67AD" w14:paraId="3EFE2C16" w14:textId="77777777" w:rsidTr="0075392D">
              <w:tc>
                <w:tcPr>
                  <w:tcW w:w="129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B8459B" w14:textId="77777777" w:rsidR="00AB67AD" w:rsidRDefault="00AB67AD" w:rsidP="00AB67AD">
                  <w:pPr>
                    <w:jc w:val="right"/>
                  </w:pPr>
                  <w:r>
                    <w:rPr>
                      <w:rFonts w:ascii="Arial" w:hAnsi="Arial" w:cs="Arial"/>
                      <w:b/>
                      <w:bCs/>
                      <w:color w:val="000000"/>
                      <w:position w:val="-2"/>
                      <w:sz w:val="18"/>
                      <w:szCs w:val="18"/>
                      <w:shd w:val="clear" w:color="auto" w:fill="CCCCCC"/>
                    </w:rPr>
                    <w:t>Skupaj</w:t>
                  </w:r>
                </w:p>
              </w:tc>
              <w:tc>
                <w:tcPr>
                  <w:tcW w:w="19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5351E2" w14:textId="77777777" w:rsidR="00AB67AD" w:rsidRDefault="00AB67AD" w:rsidP="00AB67AD">
                  <w:r>
                    <w:rPr>
                      <w:rFonts w:ascii="Arial" w:hAnsi="Arial" w:cs="Arial"/>
                      <w:color w:val="000000"/>
                      <w:position w:val="-2"/>
                      <w:sz w:val="18"/>
                      <w:szCs w:val="18"/>
                      <w:shd w:val="clear" w:color="auto" w:fill="CCCCCC"/>
                    </w:rPr>
                    <w:t> </w:t>
                  </w:r>
                </w:p>
              </w:tc>
              <w:tc>
                <w:tcPr>
                  <w:tcW w:w="14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790745" w14:textId="77777777" w:rsidR="00AB67AD" w:rsidRDefault="00AB67AD" w:rsidP="00AB67AD">
                  <w:r>
                    <w:rPr>
                      <w:rFonts w:ascii="Arial" w:hAnsi="Arial" w:cs="Arial"/>
                      <w:color w:val="000000"/>
                      <w:position w:val="-2"/>
                      <w:sz w:val="18"/>
                      <w:szCs w:val="18"/>
                      <w:shd w:val="clear" w:color="auto" w:fill="CCCCCC"/>
                    </w:rPr>
                    <w:t> </w:t>
                  </w:r>
                </w:p>
              </w:tc>
              <w:tc>
                <w:tcPr>
                  <w:tcW w:w="12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18B66F" w14:textId="77777777" w:rsidR="00AB67AD" w:rsidRDefault="00AB67AD" w:rsidP="00AB67AD">
                  <w:r>
                    <w:rPr>
                      <w:rFonts w:ascii="Arial" w:hAnsi="Arial" w:cs="Arial"/>
                      <w:color w:val="000000"/>
                      <w:position w:val="-2"/>
                      <w:sz w:val="18"/>
                      <w:szCs w:val="18"/>
                      <w:shd w:val="clear" w:color="auto" w:fill="CCCCCC"/>
                    </w:rPr>
                    <w:t> </w:t>
                  </w:r>
                </w:p>
              </w:tc>
              <w:tc>
                <w:tcPr>
                  <w:tcW w:w="141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1BAE66" w14:textId="77777777" w:rsidR="00AB67AD" w:rsidRDefault="00AB67AD" w:rsidP="00AB67AD">
                  <w:r>
                    <w:rPr>
                      <w:rFonts w:ascii="Arial" w:hAnsi="Arial" w:cs="Arial"/>
                      <w:color w:val="000000"/>
                      <w:position w:val="-2"/>
                      <w:sz w:val="18"/>
                      <w:szCs w:val="18"/>
                      <w:shd w:val="clear" w:color="auto" w:fill="CCCCCC"/>
                    </w:rPr>
                    <w:t> </w:t>
                  </w:r>
                </w:p>
              </w:tc>
            </w:tr>
          </w:tbl>
          <w:p w14:paraId="4425C1AE" w14:textId="77777777" w:rsidR="00AB67AD" w:rsidRDefault="00AB67AD" w:rsidP="007259E1">
            <w:pPr>
              <w:spacing w:before="225" w:after="225"/>
              <w:jc w:val="both"/>
              <w:rPr>
                <w:rFonts w:ascii="Arial" w:hAnsi="Arial" w:cs="Arial"/>
                <w:b/>
                <w:i/>
                <w:color w:val="000000"/>
                <w:sz w:val="18"/>
                <w:szCs w:val="18"/>
                <w:u w:val="single"/>
              </w:rPr>
            </w:pPr>
          </w:p>
          <w:p w14:paraId="73E0A6DC" w14:textId="21047C6A" w:rsidR="002A5ED1" w:rsidRPr="00EA0B07" w:rsidRDefault="002A5ED1" w:rsidP="007259E1">
            <w:pPr>
              <w:spacing w:before="225" w:after="225"/>
              <w:jc w:val="both"/>
              <w:rPr>
                <w:b/>
                <w:i/>
                <w:u w:val="single"/>
              </w:rPr>
            </w:pPr>
            <w:r w:rsidRPr="00EA0B07">
              <w:rPr>
                <w:rFonts w:ascii="Arial" w:hAnsi="Arial" w:cs="Arial"/>
                <w:b/>
                <w:i/>
                <w:color w:val="000000"/>
                <w:sz w:val="18"/>
                <w:szCs w:val="18"/>
                <w:u w:val="single"/>
              </w:rPr>
              <w:t>V primeru, da ponujate popust, izpolnite spodnjo tabelo. Ponujeni popust se upošteva kot popust na vse postavke.</w:t>
            </w:r>
          </w:p>
          <w:tbl>
            <w:tblPr>
              <w:tblStyle w:val="TableGridPHPDOCX"/>
              <w:tblW w:w="7500" w:type="dxa"/>
              <w:tblCellSpacing w:w="15" w:type="dxa"/>
              <w:tblBorders>
                <w:top w:val="outset" w:sz="5" w:space="0" w:color="808080"/>
                <w:left w:val="outset" w:sz="5" w:space="0" w:color="808080"/>
                <w:bottom w:val="outset" w:sz="5" w:space="0" w:color="808080"/>
                <w:right w:val="outset" w:sz="5" w:space="0" w:color="808080"/>
              </w:tblBorders>
              <w:shd w:val="clear" w:color="auto" w:fill="CCCCCC"/>
              <w:tblLook w:val="04A0" w:firstRow="1" w:lastRow="0" w:firstColumn="1" w:lastColumn="0" w:noHBand="0" w:noVBand="1"/>
            </w:tblPr>
            <w:tblGrid>
              <w:gridCol w:w="4337"/>
              <w:gridCol w:w="3163"/>
            </w:tblGrid>
            <w:tr w:rsidR="002A5ED1" w14:paraId="099C59FB"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6E4B73" w14:textId="77777777" w:rsidR="002A5ED1" w:rsidRDefault="002A5ED1" w:rsidP="007259E1">
                  <w:pPr>
                    <w:jc w:val="right"/>
                  </w:pPr>
                  <w:r>
                    <w:rPr>
                      <w:rFonts w:ascii="Arial" w:hAnsi="Arial" w:cs="Arial"/>
                      <w:b/>
                      <w:bCs/>
                      <w:color w:val="000000"/>
                      <w:position w:val="-2"/>
                      <w:sz w:val="18"/>
                      <w:szCs w:val="18"/>
                      <w:shd w:val="clear" w:color="auto" w:fill="D1D1D1"/>
                    </w:rPr>
                    <w:t>POPUST NA PONUDBENO CENO V %</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E512243" w14:textId="77777777" w:rsidR="002A5ED1" w:rsidRDefault="002A5ED1" w:rsidP="007259E1">
                  <w:r>
                    <w:rPr>
                      <w:rFonts w:ascii="Arial" w:hAnsi="Arial" w:cs="Arial"/>
                      <w:color w:val="000000"/>
                      <w:position w:val="-2"/>
                      <w:sz w:val="18"/>
                      <w:szCs w:val="18"/>
                    </w:rPr>
                    <w:t>__ %</w:t>
                  </w:r>
                </w:p>
              </w:tc>
            </w:tr>
            <w:tr w:rsidR="002A5ED1" w14:paraId="22DD7182"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E34AC8D" w14:textId="77777777" w:rsidR="002A5ED1" w:rsidRDefault="002A5ED1" w:rsidP="007259E1">
                  <w:pPr>
                    <w:jc w:val="right"/>
                  </w:pPr>
                  <w:r>
                    <w:rPr>
                      <w:rFonts w:ascii="Arial" w:hAnsi="Arial" w:cs="Arial"/>
                      <w:b/>
                      <w:bCs/>
                      <w:color w:val="000000"/>
                      <w:position w:val="-2"/>
                      <w:sz w:val="18"/>
                      <w:szCs w:val="18"/>
                      <w:shd w:val="clear" w:color="auto" w:fill="D1D1D1"/>
                    </w:rPr>
                    <w:lastRenderedPageBreak/>
                    <w:t>VREDNOST BREZ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5CC8A2B" w14:textId="77777777" w:rsidR="002A5ED1" w:rsidRDefault="002A5ED1" w:rsidP="007259E1">
                  <w:r>
                    <w:rPr>
                      <w:rFonts w:ascii="Arial" w:hAnsi="Arial" w:cs="Arial"/>
                      <w:color w:val="000000"/>
                      <w:position w:val="-2"/>
                      <w:sz w:val="18"/>
                      <w:szCs w:val="18"/>
                    </w:rPr>
                    <w:t> </w:t>
                  </w:r>
                </w:p>
              </w:tc>
            </w:tr>
            <w:tr w:rsidR="002A5ED1" w14:paraId="745F79DA"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458528F" w14:textId="77777777" w:rsidR="002A5ED1" w:rsidRDefault="002A5ED1" w:rsidP="007259E1">
                  <w:pPr>
                    <w:jc w:val="right"/>
                  </w:pPr>
                  <w:r>
                    <w:rPr>
                      <w:rFonts w:ascii="Arial" w:hAnsi="Arial" w:cs="Arial"/>
                      <w:b/>
                      <w:bCs/>
                      <w:color w:val="000000"/>
                      <w:position w:val="-2"/>
                      <w:sz w:val="18"/>
                      <w:szCs w:val="18"/>
                      <w:shd w:val="clear" w:color="auto" w:fill="D1D1D1"/>
                    </w:rPr>
                    <w:t>DDV (Z UPOŠTEVANIM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63F29E" w14:textId="77777777" w:rsidR="002A5ED1" w:rsidRDefault="002A5ED1" w:rsidP="007259E1">
                  <w:r>
                    <w:rPr>
                      <w:rFonts w:ascii="Arial" w:hAnsi="Arial" w:cs="Arial"/>
                      <w:color w:val="000000"/>
                      <w:position w:val="-2"/>
                      <w:sz w:val="18"/>
                      <w:szCs w:val="18"/>
                    </w:rPr>
                    <w:t> </w:t>
                  </w:r>
                </w:p>
              </w:tc>
            </w:tr>
            <w:tr w:rsidR="002A5ED1" w14:paraId="35A0D4C3" w14:textId="77777777" w:rsidTr="007259E1">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D2941D" w14:textId="77777777" w:rsidR="002A5ED1" w:rsidRDefault="002A5ED1" w:rsidP="007259E1">
                  <w:pPr>
                    <w:jc w:val="right"/>
                  </w:pPr>
                  <w:r>
                    <w:rPr>
                      <w:rFonts w:ascii="Arial" w:hAnsi="Arial" w:cs="Arial"/>
                      <w:b/>
                      <w:bCs/>
                      <w:color w:val="000000"/>
                      <w:position w:val="-2"/>
                      <w:sz w:val="18"/>
                      <w:szCs w:val="18"/>
                      <w:shd w:val="clear" w:color="auto" w:fill="D1D1D1"/>
                    </w:rPr>
                    <w:t>VREDNOST 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88D002" w14:textId="77777777" w:rsidR="002A5ED1" w:rsidRDefault="002A5ED1" w:rsidP="007259E1">
                  <w:r>
                    <w:rPr>
                      <w:rFonts w:ascii="Arial" w:hAnsi="Arial" w:cs="Arial"/>
                      <w:color w:val="000000"/>
                      <w:position w:val="-2"/>
                      <w:sz w:val="18"/>
                      <w:szCs w:val="18"/>
                    </w:rPr>
                    <w:t> </w:t>
                  </w:r>
                </w:p>
              </w:tc>
            </w:tr>
          </w:tbl>
          <w:p w14:paraId="760F163A" w14:textId="77777777" w:rsidR="002A5ED1" w:rsidRDefault="002A5ED1" w:rsidP="007259E1"/>
          <w:p w14:paraId="3BD4A3A9" w14:textId="77777777" w:rsidR="002A5ED1" w:rsidRDefault="002A5ED1" w:rsidP="007259E1">
            <w:pPr>
              <w:spacing w:before="225" w:after="225"/>
              <w:jc w:val="both"/>
            </w:pPr>
            <w:r>
              <w:rPr>
                <w:rFonts w:ascii="Arial" w:hAnsi="Arial" w:cs="Arial"/>
                <w:b/>
                <w:bCs/>
                <w:color w:val="000000"/>
                <w:sz w:val="18"/>
                <w:szCs w:val="18"/>
              </w:rPr>
              <w:t>III. Rok veljavnosti ponudb</w:t>
            </w:r>
            <w:r>
              <w:rPr>
                <w:rFonts w:ascii="Arial" w:hAnsi="Arial" w:cs="Arial"/>
                <w:color w:val="000000"/>
                <w:sz w:val="18"/>
                <w:szCs w:val="18"/>
              </w:rPr>
              <w:t>e</w:t>
            </w:r>
          </w:p>
          <w:p w14:paraId="67975625" w14:textId="77777777" w:rsidR="002A5ED1" w:rsidRDefault="002A5ED1" w:rsidP="007259E1">
            <w:pPr>
              <w:spacing w:before="225" w:after="225"/>
              <w:jc w:val="both"/>
            </w:pPr>
            <w:r>
              <w:rPr>
                <w:rFonts w:ascii="Arial" w:hAnsi="Arial" w:cs="Arial"/>
                <w:color w:val="000000"/>
                <w:sz w:val="18"/>
                <w:szCs w:val="18"/>
              </w:rPr>
              <w:t>Ponudba mora  veljati najmanj  90 dni od roka za predložitev ponudb.</w:t>
            </w:r>
          </w:p>
          <w:p w14:paraId="33D0BBC8" w14:textId="77777777" w:rsidR="002A5ED1" w:rsidRPr="000F2AD8" w:rsidRDefault="002A5ED1" w:rsidP="007259E1">
            <w:pPr>
              <w:spacing w:before="225" w:after="225"/>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69C0C889" w14:textId="77777777" w:rsidR="002A5ED1" w:rsidRPr="00177097" w:rsidRDefault="002A5ED1" w:rsidP="007259E1">
            <w:pPr>
              <w:spacing w:before="225" w:after="225"/>
              <w:jc w:val="both"/>
              <w:rPr>
                <w:rFonts w:ascii="Arial" w:hAnsi="Arial" w:cs="Arial"/>
                <w:color w:val="000000"/>
                <w:sz w:val="18"/>
                <w:szCs w:val="18"/>
              </w:rPr>
            </w:pPr>
            <w:r>
              <w:rPr>
                <w:rFonts w:ascii="Arial" w:hAnsi="Arial" w:cs="Arial"/>
                <w:b/>
                <w:bCs/>
                <w:color w:val="000000"/>
                <w:sz w:val="18"/>
                <w:szCs w:val="18"/>
              </w:rPr>
              <w:t>IV. Podatki o plačilu</w:t>
            </w:r>
          </w:p>
          <w:p w14:paraId="23DA2AA7" w14:textId="77777777" w:rsidR="002A5ED1" w:rsidRPr="007D7076" w:rsidRDefault="002A5ED1" w:rsidP="007259E1">
            <w:pPr>
              <w:spacing w:before="225" w:after="225"/>
              <w:jc w:val="both"/>
              <w:rPr>
                <w:rFonts w:ascii="Arial" w:eastAsia="Calibri" w:hAnsi="Arial" w:cs="Arial"/>
                <w:sz w:val="18"/>
                <w:szCs w:val="18"/>
              </w:rPr>
            </w:pPr>
            <w:r w:rsidRPr="007D7076">
              <w:rPr>
                <w:rFonts w:ascii="Arial" w:eastAsia="Calibri" w:hAnsi="Arial" w:cs="Arial"/>
                <w:sz w:val="18"/>
                <w:szCs w:val="18"/>
              </w:rPr>
              <w:t xml:space="preserve">Izvajalec izstavlja investitorju skupne mesečne situacije v e-obliki, potrjene s strani strokovnega nadzora in naročnika, investitorju do 10. v mesecu za pretekli mesec. </w:t>
            </w:r>
            <w:r w:rsidRPr="007D7076">
              <w:rPr>
                <w:rFonts w:ascii="Arial" w:hAnsi="Arial" w:cs="Arial"/>
                <w:sz w:val="18"/>
                <w:szCs w:val="18"/>
              </w:rPr>
              <w:t xml:space="preserve">Rok plačila računa je 30. dan od datuma prejema. </w:t>
            </w:r>
            <w:r w:rsidRPr="007D7076">
              <w:rPr>
                <w:rFonts w:ascii="Arial" w:eastAsia="Calibri" w:hAnsi="Arial" w:cs="Arial"/>
                <w:sz w:val="18"/>
                <w:szCs w:val="18"/>
              </w:rPr>
              <w:t>Investitor potrdi njihov prejem in si pridržuje pravico, da v osmih (8) dneh še sam preveri situacijo in preuči vsa dejstva, ki bi morebiti vplivala na izplačilo. Investitor je dolžan v osmih (8) dneh od prejema potrditi nesporni del situacije, o spornem delu pa v tem roku podati ugovor in o tem obvestiti izvajalca. Investitor izvede plačilo nespornega dela pogodbenih del</w:t>
            </w:r>
            <w:r>
              <w:rPr>
                <w:rFonts w:ascii="Arial" w:eastAsia="Calibri" w:hAnsi="Arial" w:cs="Arial"/>
                <w:sz w:val="18"/>
                <w:szCs w:val="18"/>
              </w:rPr>
              <w:t>.</w:t>
            </w:r>
          </w:p>
          <w:p w14:paraId="03A31E51" w14:textId="77777777" w:rsidR="002A5ED1" w:rsidRDefault="002A5ED1" w:rsidP="007259E1">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3CEAE25" w14:textId="77777777" w:rsidR="002A5ED1" w:rsidRDefault="002A5ED1" w:rsidP="007259E1">
            <w:pPr>
              <w:spacing w:before="225" w:after="225"/>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4AFB7511" w14:textId="77777777" w:rsidR="002A5ED1" w:rsidRDefault="002A5ED1" w:rsidP="007259E1">
            <w:pPr>
              <w:spacing w:before="225" w:after="225"/>
              <w:jc w:val="both"/>
            </w:pPr>
            <w:r>
              <w:rPr>
                <w:rFonts w:ascii="Arial" w:hAnsi="Arial" w:cs="Arial"/>
                <w:b/>
                <w:bCs/>
                <w:color w:val="000000"/>
                <w:sz w:val="18"/>
                <w:szCs w:val="18"/>
              </w:rPr>
              <w:t>V. Podatki o ponudniku</w:t>
            </w:r>
          </w:p>
          <w:tbl>
            <w:tblPr>
              <w:tblStyle w:val="NormalTablePHPDOCX"/>
              <w:tblW w:w="5000" w:type="pct"/>
              <w:tblLook w:val="04A0" w:firstRow="1" w:lastRow="0" w:firstColumn="1" w:lastColumn="0" w:noHBand="0" w:noVBand="1"/>
            </w:tblPr>
            <w:tblGrid>
              <w:gridCol w:w="2325"/>
              <w:gridCol w:w="6733"/>
            </w:tblGrid>
            <w:tr w:rsidR="002A5ED1" w14:paraId="28B7BC99"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C6ECC9" w14:textId="77777777" w:rsidR="002A5ED1" w:rsidRDefault="002A5ED1" w:rsidP="007259E1">
                  <w:pPr>
                    <w:jc w:val="right"/>
                  </w:pPr>
                  <w:r>
                    <w:rPr>
                      <w:rFonts w:ascii="Arial" w:hAnsi="Arial" w:cs="Arial"/>
                      <w:b/>
                      <w:bCs/>
                      <w:color w:val="000000"/>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6AC2C" w14:textId="77777777" w:rsidR="002A5ED1" w:rsidRDefault="002A5ED1" w:rsidP="007259E1">
                  <w:r>
                    <w:rPr>
                      <w:rFonts w:ascii="Arial" w:hAnsi="Arial" w:cs="Arial"/>
                      <w:color w:val="000000"/>
                      <w:position w:val="-2"/>
                      <w:sz w:val="18"/>
                      <w:szCs w:val="18"/>
                    </w:rPr>
                    <w:t> </w:t>
                  </w:r>
                </w:p>
              </w:tc>
            </w:tr>
            <w:tr w:rsidR="002A5ED1" w14:paraId="45A0E381"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CAFE4B" w14:textId="77777777" w:rsidR="002A5ED1" w:rsidRDefault="002A5ED1" w:rsidP="007259E1">
                  <w:pPr>
                    <w:jc w:val="right"/>
                  </w:pPr>
                  <w:r>
                    <w:rPr>
                      <w:rFonts w:ascii="Arial" w:hAnsi="Arial" w:cs="Arial"/>
                      <w:b/>
                      <w:bCs/>
                      <w:color w:val="000000"/>
                      <w:position w:val="-2"/>
                      <w:sz w:val="18"/>
                      <w:szCs w:val="18"/>
                      <w:shd w:val="clear" w:color="auto" w:fill="CCCCCC"/>
                    </w:rPr>
                    <w:t>E-POŠTA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A4C61" w14:textId="77777777" w:rsidR="002A5ED1" w:rsidRDefault="002A5ED1" w:rsidP="007259E1">
                  <w:r>
                    <w:rPr>
                      <w:rFonts w:ascii="Arial" w:hAnsi="Arial" w:cs="Arial"/>
                      <w:color w:val="000000"/>
                      <w:position w:val="-2"/>
                      <w:sz w:val="18"/>
                      <w:szCs w:val="18"/>
                    </w:rPr>
                    <w:t> </w:t>
                  </w:r>
                </w:p>
              </w:tc>
            </w:tr>
            <w:tr w:rsidR="002A5ED1" w14:paraId="69628C5F"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44A387" w14:textId="77777777" w:rsidR="002A5ED1" w:rsidRDefault="002A5ED1" w:rsidP="007259E1">
                  <w:pPr>
                    <w:jc w:val="right"/>
                  </w:pPr>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25FD1" w14:textId="77777777" w:rsidR="002A5ED1" w:rsidRDefault="002A5ED1" w:rsidP="007259E1">
                  <w:r>
                    <w:rPr>
                      <w:rFonts w:ascii="Arial" w:hAnsi="Arial" w:cs="Arial"/>
                      <w:color w:val="000000"/>
                      <w:position w:val="-2"/>
                      <w:sz w:val="18"/>
                      <w:szCs w:val="18"/>
                    </w:rPr>
                    <w:t> </w:t>
                  </w:r>
                </w:p>
              </w:tc>
            </w:tr>
            <w:tr w:rsidR="002A5ED1" w14:paraId="4F5BF85C"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B0023D" w14:textId="77777777" w:rsidR="002A5ED1" w:rsidRDefault="002A5ED1" w:rsidP="007259E1">
                  <w:pPr>
                    <w:jc w:val="right"/>
                  </w:pPr>
                  <w:r>
                    <w:rPr>
                      <w:rFonts w:ascii="Arial" w:hAnsi="Arial" w:cs="Arial"/>
                      <w:b/>
                      <w:bCs/>
                      <w:color w:val="000000"/>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29CF3" w14:textId="77777777" w:rsidR="002A5ED1" w:rsidRDefault="002A5ED1" w:rsidP="007259E1">
                  <w:r>
                    <w:rPr>
                      <w:rFonts w:ascii="Arial" w:hAnsi="Arial" w:cs="Arial"/>
                      <w:color w:val="000000"/>
                      <w:position w:val="-2"/>
                      <w:sz w:val="18"/>
                      <w:szCs w:val="18"/>
                    </w:rPr>
                    <w:t> </w:t>
                  </w:r>
                </w:p>
              </w:tc>
            </w:tr>
            <w:tr w:rsidR="002A5ED1" w14:paraId="605B3C61"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53B26C" w14:textId="77777777" w:rsidR="002A5ED1" w:rsidRDefault="002A5ED1" w:rsidP="007259E1">
                  <w:pPr>
                    <w:jc w:val="right"/>
                  </w:pPr>
                  <w:r>
                    <w:rPr>
                      <w:rFonts w:ascii="Arial" w:hAnsi="Arial" w:cs="Arial"/>
                      <w:b/>
                      <w:bCs/>
                      <w:color w:val="000000"/>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09A46" w14:textId="77777777" w:rsidR="002A5ED1" w:rsidRDefault="002A5ED1" w:rsidP="007259E1">
                  <w:r>
                    <w:rPr>
                      <w:rFonts w:ascii="Arial" w:hAnsi="Arial" w:cs="Arial"/>
                      <w:color w:val="000000"/>
                      <w:position w:val="-2"/>
                      <w:sz w:val="18"/>
                      <w:szCs w:val="18"/>
                    </w:rPr>
                    <w:t> </w:t>
                  </w:r>
                </w:p>
              </w:tc>
            </w:tr>
            <w:tr w:rsidR="002A5ED1" w14:paraId="1B30054A"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652F90" w14:textId="77777777" w:rsidR="002A5ED1" w:rsidRDefault="002A5ED1" w:rsidP="007259E1">
                  <w:pPr>
                    <w:jc w:val="right"/>
                  </w:pPr>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E820D" w14:textId="77777777" w:rsidR="002A5ED1" w:rsidRDefault="002A5ED1" w:rsidP="007259E1">
                  <w:r>
                    <w:rPr>
                      <w:rFonts w:ascii="Arial" w:hAnsi="Arial" w:cs="Arial"/>
                      <w:color w:val="000000"/>
                      <w:position w:val="-2"/>
                      <w:sz w:val="18"/>
                      <w:szCs w:val="18"/>
                    </w:rPr>
                    <w:t> </w:t>
                  </w:r>
                </w:p>
              </w:tc>
            </w:tr>
            <w:tr w:rsidR="002A5ED1" w14:paraId="53DC88F7"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7B62F" w14:textId="77777777" w:rsidR="002A5ED1" w:rsidRDefault="002A5ED1" w:rsidP="007259E1">
                  <w:pPr>
                    <w:jc w:val="right"/>
                  </w:pPr>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4FBCD" w14:textId="77777777" w:rsidR="002A5ED1" w:rsidRDefault="002A5ED1" w:rsidP="007259E1">
                  <w:r>
                    <w:rPr>
                      <w:rFonts w:ascii="Arial" w:hAnsi="Arial" w:cs="Arial"/>
                      <w:color w:val="000000"/>
                      <w:position w:val="-2"/>
                      <w:sz w:val="18"/>
                      <w:szCs w:val="18"/>
                    </w:rPr>
                    <w:t> </w:t>
                  </w:r>
                </w:p>
              </w:tc>
            </w:tr>
            <w:tr w:rsidR="002A5ED1" w14:paraId="5547E9AE" w14:textId="77777777" w:rsidTr="007259E1">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7F4CFD" w14:textId="77777777" w:rsidR="002A5ED1" w:rsidRDefault="002A5ED1" w:rsidP="007259E1">
                  <w:pPr>
                    <w:jc w:val="right"/>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956E9" w14:textId="77777777" w:rsidR="002A5ED1" w:rsidRDefault="002A5ED1" w:rsidP="007259E1">
                  <w:r>
                    <w:rPr>
                      <w:rFonts w:ascii="Arial" w:hAnsi="Arial" w:cs="Arial"/>
                      <w:color w:val="000000"/>
                      <w:position w:val="-2"/>
                      <w:sz w:val="18"/>
                      <w:szCs w:val="18"/>
                    </w:rPr>
                    <w:t> </w:t>
                  </w:r>
                </w:p>
              </w:tc>
            </w:tr>
          </w:tbl>
          <w:p w14:paraId="42E8CFC5" w14:textId="77777777" w:rsidR="002A5ED1" w:rsidRDefault="002A5ED1" w:rsidP="007259E1">
            <w:pPr>
              <w:spacing w:before="225" w:after="225"/>
              <w:jc w:val="both"/>
              <w:rPr>
                <w:rFonts w:ascii="Arial" w:hAnsi="Arial" w:cs="Arial"/>
                <w:b/>
                <w:bCs/>
                <w:color w:val="000000"/>
                <w:sz w:val="18"/>
                <w:szCs w:val="18"/>
              </w:rPr>
            </w:pPr>
          </w:p>
          <w:p w14:paraId="7877933A" w14:textId="77777777" w:rsidR="002A5ED1" w:rsidRPr="00F435C3" w:rsidRDefault="002A5ED1" w:rsidP="007259E1">
            <w:pPr>
              <w:spacing w:before="225" w:after="225"/>
              <w:jc w:val="both"/>
              <w:rPr>
                <w:rFonts w:ascii="Arial" w:hAnsi="Arial" w:cs="Arial"/>
                <w:b/>
                <w:bCs/>
                <w:color w:val="000000"/>
                <w:sz w:val="18"/>
                <w:szCs w:val="18"/>
              </w:rPr>
            </w:pPr>
            <w:r>
              <w:rPr>
                <w:rFonts w:ascii="Arial" w:hAnsi="Arial" w:cs="Arial"/>
                <w:b/>
                <w:bCs/>
                <w:color w:val="000000"/>
                <w:sz w:val="18"/>
                <w:szCs w:val="18"/>
              </w:rPr>
              <w:t>V. Skupna ponudba</w:t>
            </w:r>
            <w:r>
              <w:rPr>
                <w:rFonts w:ascii="Arial" w:hAnsi="Arial" w:cs="Arial"/>
                <w:color w:val="000000"/>
                <w:sz w:val="18"/>
                <w:szCs w:val="18"/>
              </w:rPr>
              <w:t xml:space="preserve"> (ponudniki izpolnijo, če so predložili skupno ponudbo)</w:t>
            </w:r>
          </w:p>
          <w:p w14:paraId="1E581008" w14:textId="77777777" w:rsidR="002A5ED1" w:rsidRDefault="002A5ED1" w:rsidP="007259E1">
            <w:pPr>
              <w:spacing w:before="225" w:after="225"/>
              <w:jc w:val="both"/>
            </w:pPr>
            <w:r>
              <w:rPr>
                <w:rFonts w:ascii="Arial" w:hAnsi="Arial" w:cs="Arial"/>
                <w:color w:val="000000"/>
                <w:sz w:val="18"/>
                <w:szCs w:val="18"/>
              </w:rPr>
              <w:lastRenderedPageBreak/>
              <w:t>Pri javnem naročilu sodelujejo naslednji partnerji v skupni ponudbi:</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52"/>
              <w:gridCol w:w="2693"/>
              <w:gridCol w:w="1701"/>
              <w:gridCol w:w="1406"/>
            </w:tblGrid>
            <w:tr w:rsidR="002A5ED1" w14:paraId="5701ED78"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BD567" w14:textId="77777777" w:rsidR="002A5ED1" w:rsidRDefault="002A5ED1" w:rsidP="007259E1">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6A9BB" w14:textId="77777777" w:rsidR="002A5ED1" w:rsidRDefault="002A5ED1" w:rsidP="007259E1">
                  <w:pPr>
                    <w:spacing w:before="135" w:after="135"/>
                    <w:jc w:val="center"/>
                    <w:textAlignment w:val="center"/>
                  </w:pPr>
                  <w:r>
                    <w:rPr>
                      <w:rFonts w:ascii="Arial" w:hAnsi="Arial" w:cs="Arial"/>
                      <w:b/>
                      <w:bCs/>
                      <w:color w:val="000000"/>
                      <w:position w:val="-2"/>
                      <w:sz w:val="18"/>
                      <w:szCs w:val="18"/>
                    </w:rPr>
                    <w:t>Polni naziv</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A588F" w14:textId="77777777" w:rsidR="002A5ED1" w:rsidRDefault="002A5ED1" w:rsidP="007259E1">
                  <w:pPr>
                    <w:spacing w:before="135" w:after="135"/>
                    <w:jc w:val="center"/>
                    <w:textAlignment w:val="center"/>
                  </w:pPr>
                  <w:r>
                    <w:rPr>
                      <w:rFonts w:ascii="Arial" w:hAnsi="Arial" w:cs="Arial"/>
                      <w:b/>
                      <w:bCs/>
                      <w:color w:val="000000"/>
                      <w:position w:val="-2"/>
                      <w:sz w:val="18"/>
                      <w:szCs w:val="18"/>
                    </w:rPr>
                    <w:t>Področja dela</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F40F76" w14:textId="77777777" w:rsidR="002A5ED1" w:rsidRDefault="002A5ED1" w:rsidP="007259E1">
                  <w:pPr>
                    <w:spacing w:before="135" w:after="135"/>
                    <w:jc w:val="center"/>
                    <w:textAlignment w:val="center"/>
                  </w:pPr>
                  <w:r>
                    <w:rPr>
                      <w:rFonts w:ascii="Arial" w:hAnsi="Arial" w:cs="Arial"/>
                      <w:b/>
                      <w:bCs/>
                      <w:color w:val="000000"/>
                      <w:position w:val="-2"/>
                      <w:sz w:val="18"/>
                      <w:szCs w:val="18"/>
                    </w:rPr>
                    <w:t>% udeležbe</w:t>
                  </w:r>
                </w:p>
              </w:tc>
            </w:tr>
            <w:tr w:rsidR="002A5ED1" w14:paraId="1B71A93E"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FFF8FE" w14:textId="77777777" w:rsidR="002A5ED1" w:rsidRDefault="002A5ED1" w:rsidP="007259E1">
                  <w:pPr>
                    <w:spacing w:before="135" w:after="135"/>
                    <w:jc w:val="center"/>
                    <w:textAlignment w:val="center"/>
                  </w:pPr>
                  <w:r>
                    <w:rPr>
                      <w:rFonts w:ascii="Arial" w:hAnsi="Arial" w:cs="Arial"/>
                      <w:b/>
                      <w:bCs/>
                      <w:color w:val="000000"/>
                      <w:position w:val="-2"/>
                      <w:sz w:val="18"/>
                      <w:szCs w:val="18"/>
                    </w:rPr>
                    <w:t>Vodilni 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0037C4"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6807B0"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FBA83A"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66125EDF"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65FC6" w14:textId="77777777" w:rsidR="002A5ED1" w:rsidRDefault="002A5ED1" w:rsidP="007259E1">
                  <w:pPr>
                    <w:spacing w:before="135" w:after="135"/>
                    <w:jc w:val="center"/>
                    <w:textAlignment w:val="center"/>
                  </w:pPr>
                  <w:r>
                    <w:rPr>
                      <w:rFonts w:ascii="Arial" w:hAnsi="Arial" w:cs="Arial"/>
                      <w:b/>
                      <w:bCs/>
                      <w:color w:val="000000"/>
                      <w:position w:val="-2"/>
                      <w:sz w:val="18"/>
                      <w:szCs w:val="18"/>
                    </w:rPr>
                    <w:t>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452E3C"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B7EA6"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0691C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3A5860C"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E6EF8" w14:textId="77777777" w:rsidR="002A5ED1" w:rsidRDefault="002A5ED1" w:rsidP="007259E1">
                  <w:pPr>
                    <w:spacing w:before="135" w:after="135"/>
                    <w:jc w:val="center"/>
                    <w:textAlignment w:val="center"/>
                  </w:pPr>
                  <w:r>
                    <w:rPr>
                      <w:rFonts w:ascii="Arial" w:hAnsi="Arial" w:cs="Arial"/>
                      <w:b/>
                      <w:bCs/>
                      <w:color w:val="000000"/>
                      <w:position w:val="-2"/>
                      <w:sz w:val="18"/>
                      <w:szCs w:val="18"/>
                    </w:rPr>
                    <w:t>Partner 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417C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902405"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2DD03"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171D8C12" w14:textId="77777777" w:rsidTr="007259E1">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14388C" w14:textId="77777777" w:rsidR="002A5ED1" w:rsidRDefault="002A5ED1" w:rsidP="007259E1">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A49EB"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2AE57"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6FDA5" w14:textId="77777777" w:rsidR="002A5ED1" w:rsidRDefault="002A5ED1" w:rsidP="007259E1">
                  <w:pPr>
                    <w:spacing w:before="135" w:after="135"/>
                    <w:jc w:val="center"/>
                    <w:textAlignment w:val="center"/>
                  </w:pPr>
                  <w:r>
                    <w:rPr>
                      <w:rFonts w:ascii="Arial" w:hAnsi="Arial" w:cs="Arial"/>
                      <w:color w:val="000000"/>
                      <w:position w:val="-2"/>
                      <w:sz w:val="18"/>
                      <w:szCs w:val="18"/>
                    </w:rPr>
                    <w:t>100%</w:t>
                  </w:r>
                </w:p>
              </w:tc>
            </w:tr>
          </w:tbl>
          <w:p w14:paraId="63933C05" w14:textId="77777777" w:rsidR="002A5ED1" w:rsidRDefault="002A5ED1" w:rsidP="007259E1">
            <w:pPr>
              <w:spacing w:before="225" w:after="225"/>
              <w:jc w:val="both"/>
            </w:pPr>
            <w:r>
              <w:rPr>
                <w:rFonts w:ascii="Arial" w:hAnsi="Arial" w:cs="Arial"/>
                <w:color w:val="000000"/>
                <w:sz w:val="18"/>
                <w:szCs w:val="18"/>
              </w:rPr>
              <w:t>Podatki o partnerju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5"/>
              <w:gridCol w:w="5528"/>
            </w:tblGrid>
            <w:tr w:rsidR="002A5ED1" w14:paraId="65139574"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26F79" w14:textId="77777777" w:rsidR="002A5ED1" w:rsidRDefault="002A5ED1" w:rsidP="007259E1">
                  <w:pPr>
                    <w:spacing w:before="135" w:after="135"/>
                    <w:jc w:val="right"/>
                    <w:textAlignment w:val="center"/>
                  </w:pPr>
                  <w:r>
                    <w:rPr>
                      <w:rFonts w:ascii="Arial" w:hAnsi="Arial" w:cs="Arial"/>
                      <w:b/>
                      <w:bCs/>
                      <w:color w:val="000000"/>
                      <w:position w:val="-2"/>
                      <w:sz w:val="18"/>
                      <w:szCs w:val="18"/>
                    </w:rPr>
                    <w:t>FIRMA OZIROMA IME: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2B3EC4"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106FAE48"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598272" w14:textId="77777777" w:rsidR="002A5ED1" w:rsidRDefault="002A5ED1" w:rsidP="007259E1">
                  <w:pPr>
                    <w:spacing w:before="135" w:after="135"/>
                    <w:jc w:val="right"/>
                    <w:textAlignment w:val="center"/>
                  </w:pPr>
                  <w:r>
                    <w:rPr>
                      <w:rFonts w:ascii="Arial" w:hAnsi="Arial" w:cs="Arial"/>
                      <w:b/>
                      <w:bCs/>
                      <w:color w:val="000000"/>
                      <w:position w:val="-2"/>
                      <w:sz w:val="18"/>
                      <w:szCs w:val="18"/>
                    </w:rPr>
                    <w:t>NASLOV: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E1A3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2FA747D"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DC9F6" w14:textId="77777777" w:rsidR="002A5ED1" w:rsidRDefault="002A5ED1" w:rsidP="007259E1">
                  <w:pPr>
                    <w:spacing w:before="135" w:after="135"/>
                    <w:jc w:val="right"/>
                    <w:textAlignment w:val="center"/>
                  </w:pPr>
                  <w:r>
                    <w:rPr>
                      <w:rFonts w:ascii="Arial" w:hAnsi="Arial" w:cs="Arial"/>
                      <w:b/>
                      <w:bCs/>
                      <w:color w:val="000000"/>
                      <w:position w:val="-2"/>
                      <w:sz w:val="18"/>
                      <w:szCs w:val="18"/>
                    </w:rPr>
                    <w:t>ZAKONITI ZASTOPNIK:</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B9B8FD"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DCC1C1A"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3AA30" w14:textId="77777777" w:rsidR="002A5ED1" w:rsidRDefault="002A5ED1" w:rsidP="007259E1">
                  <w:pPr>
                    <w:spacing w:before="135" w:after="135"/>
                    <w:jc w:val="right"/>
                    <w:textAlignment w:val="center"/>
                  </w:pPr>
                  <w:r>
                    <w:rPr>
                      <w:rFonts w:ascii="Arial" w:hAnsi="Arial" w:cs="Arial"/>
                      <w:b/>
                      <w:bCs/>
                      <w:color w:val="000000"/>
                      <w:position w:val="-2"/>
                      <w:sz w:val="18"/>
                      <w:szCs w:val="18"/>
                    </w:rPr>
                    <w:t>DAVČNA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4D7EB"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411EED0F"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EE118" w14:textId="77777777" w:rsidR="002A5ED1" w:rsidRDefault="002A5ED1" w:rsidP="007259E1">
                  <w:pPr>
                    <w:spacing w:before="135" w:after="135"/>
                    <w:jc w:val="right"/>
                    <w:textAlignment w:val="center"/>
                  </w:pPr>
                  <w:r>
                    <w:rPr>
                      <w:rFonts w:ascii="Arial" w:hAnsi="Arial" w:cs="Arial"/>
                      <w:b/>
                      <w:bCs/>
                      <w:color w:val="000000"/>
                      <w:position w:val="-2"/>
                      <w:sz w:val="18"/>
                      <w:szCs w:val="18"/>
                    </w:rPr>
                    <w:t>ŠTEVILKE TRANSAKCIJSKIH RAČUNOV: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E32C9"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A4FD850"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794073" w14:textId="77777777" w:rsidR="002A5ED1" w:rsidRDefault="002A5ED1" w:rsidP="007259E1">
                  <w:pPr>
                    <w:spacing w:before="135" w:after="135"/>
                    <w:jc w:val="right"/>
                    <w:textAlignment w:val="center"/>
                  </w:pPr>
                  <w:r>
                    <w:rPr>
                      <w:rFonts w:ascii="Arial" w:hAnsi="Arial" w:cs="Arial"/>
                      <w:b/>
                      <w:bCs/>
                      <w:color w:val="000000"/>
                      <w:position w:val="-2"/>
                      <w:sz w:val="18"/>
                      <w:szCs w:val="18"/>
                    </w:rPr>
                    <w:t>MATIČNA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AA5A1C"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68D6149C"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A3D85" w14:textId="77777777" w:rsidR="002A5ED1" w:rsidRDefault="002A5ED1" w:rsidP="007259E1">
                  <w:pPr>
                    <w:spacing w:before="135" w:after="135"/>
                    <w:jc w:val="right"/>
                    <w:textAlignment w:val="center"/>
                  </w:pPr>
                  <w:r>
                    <w:rPr>
                      <w:rFonts w:ascii="Arial" w:hAnsi="Arial" w:cs="Arial"/>
                      <w:b/>
                      <w:bCs/>
                      <w:color w:val="000000"/>
                      <w:position w:val="-2"/>
                      <w:sz w:val="18"/>
                      <w:szCs w:val="18"/>
                    </w:rPr>
                    <w:t>KONTAKTNA OSEBA: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6E399"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15CE02A5"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E18F11" w14:textId="77777777" w:rsidR="002A5ED1" w:rsidRDefault="002A5ED1" w:rsidP="007259E1">
                  <w:pPr>
                    <w:spacing w:before="135" w:after="135"/>
                    <w:jc w:val="right"/>
                    <w:textAlignment w:val="center"/>
                  </w:pPr>
                  <w:r>
                    <w:rPr>
                      <w:rFonts w:ascii="Arial" w:hAnsi="Arial" w:cs="Arial"/>
                      <w:b/>
                      <w:bCs/>
                      <w:color w:val="000000"/>
                      <w:position w:val="-2"/>
                      <w:sz w:val="18"/>
                      <w:szCs w:val="18"/>
                    </w:rPr>
                    <w:t>E-POŠTA KONTAKTNE OSEBE: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A7CAF"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5A45ACF"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828D8" w14:textId="77777777" w:rsidR="002A5ED1" w:rsidRDefault="002A5ED1" w:rsidP="007259E1">
                  <w:pPr>
                    <w:spacing w:before="135" w:after="135"/>
                    <w:jc w:val="right"/>
                    <w:textAlignment w:val="center"/>
                  </w:pPr>
                  <w:r>
                    <w:rPr>
                      <w:rFonts w:ascii="Arial" w:hAnsi="Arial" w:cs="Arial"/>
                      <w:b/>
                      <w:bCs/>
                      <w:color w:val="000000"/>
                      <w:position w:val="-2"/>
                      <w:sz w:val="18"/>
                      <w:szCs w:val="18"/>
                    </w:rPr>
                    <w:t>TELEFON:</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3A316"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716BFE6F"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C8C8A" w14:textId="77777777" w:rsidR="002A5ED1" w:rsidRDefault="002A5ED1" w:rsidP="007259E1">
                  <w:pPr>
                    <w:spacing w:before="135" w:after="135"/>
                    <w:jc w:val="right"/>
                    <w:textAlignment w:val="center"/>
                  </w:pPr>
                  <w:r>
                    <w:rPr>
                      <w:rFonts w:ascii="Arial" w:hAnsi="Arial" w:cs="Arial"/>
                      <w:b/>
                      <w:bCs/>
                      <w:color w:val="000000"/>
                      <w:position w:val="-2"/>
                      <w:sz w:val="18"/>
                      <w:szCs w:val="18"/>
                    </w:rPr>
                    <w:t>TELEFAKS:</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E8861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r w:rsidR="002A5ED1" w14:paraId="3BA49ED6" w14:textId="77777777" w:rsidTr="007259E1">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8CB78" w14:textId="77777777" w:rsidR="002A5ED1" w:rsidRDefault="002A5ED1" w:rsidP="007259E1">
                  <w:pPr>
                    <w:spacing w:before="135" w:after="135"/>
                    <w:jc w:val="right"/>
                    <w:textAlignment w:val="center"/>
                  </w:pPr>
                  <w:r>
                    <w:rPr>
                      <w:rFonts w:ascii="Arial" w:hAnsi="Arial" w:cs="Arial"/>
                      <w:b/>
                      <w:bCs/>
                      <w:color w:val="000000"/>
                      <w:position w:val="-2"/>
                      <w:sz w:val="18"/>
                      <w:szCs w:val="18"/>
                    </w:rPr>
                    <w:t>POOBLAŠČENA  OSEBA ZA  PODPIS PONUDBE IN POGODB</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62C821" w14:textId="77777777" w:rsidR="002A5ED1" w:rsidRDefault="002A5ED1" w:rsidP="007259E1">
                  <w:pPr>
                    <w:spacing w:before="135" w:after="135"/>
                    <w:jc w:val="both"/>
                    <w:textAlignment w:val="center"/>
                  </w:pPr>
                  <w:r>
                    <w:rPr>
                      <w:rFonts w:ascii="Arial" w:hAnsi="Arial" w:cs="Arial"/>
                      <w:color w:val="000000"/>
                      <w:position w:val="-2"/>
                      <w:sz w:val="18"/>
                      <w:szCs w:val="18"/>
                    </w:rPr>
                    <w:t> </w:t>
                  </w:r>
                </w:p>
              </w:tc>
            </w:tr>
          </w:tbl>
          <w:p w14:paraId="356E5388" w14:textId="77777777" w:rsidR="002A5ED1" w:rsidRDefault="002A5ED1" w:rsidP="007259E1"/>
          <w:tbl>
            <w:tblPr>
              <w:tblStyle w:val="NormalTablePHPDOCX"/>
              <w:tblW w:w="10021" w:type="dxa"/>
              <w:tblLook w:val="04A0" w:firstRow="1" w:lastRow="0" w:firstColumn="1" w:lastColumn="0" w:noHBand="0" w:noVBand="1"/>
            </w:tblPr>
            <w:tblGrid>
              <w:gridCol w:w="8931"/>
              <w:gridCol w:w="1090"/>
            </w:tblGrid>
            <w:tr w:rsidR="002A5ED1" w14:paraId="43ADBBF0" w14:textId="77777777" w:rsidTr="007259E1">
              <w:tc>
                <w:tcPr>
                  <w:tcW w:w="8931" w:type="dxa"/>
                  <w:tcMar>
                    <w:top w:w="75" w:type="dxa"/>
                    <w:bottom w:w="75" w:type="dxa"/>
                  </w:tcMar>
                  <w:vAlign w:val="center"/>
                </w:tcPr>
                <w:p w14:paraId="64874F70" w14:textId="77777777" w:rsidR="002A5ED1" w:rsidRPr="00772B47" w:rsidRDefault="002A5ED1" w:rsidP="007259E1">
                  <w:pPr>
                    <w:rPr>
                      <w:rFonts w:ascii="Arial" w:hAnsi="Arial" w:cs="Arial"/>
                      <w:color w:val="000000"/>
                      <w:position w:val="-2"/>
                      <w:sz w:val="18"/>
                      <w:szCs w:val="18"/>
                    </w:rPr>
                  </w:pPr>
                  <w:r w:rsidRPr="00772B47">
                    <w:rPr>
                      <w:rFonts w:ascii="Arial" w:hAnsi="Arial" w:cs="Arial"/>
                      <w:color w:val="000000"/>
                      <w:position w:val="-2"/>
                      <w:sz w:val="18"/>
                      <w:szCs w:val="18"/>
                    </w:rPr>
                    <w:t>Priloga:</w:t>
                  </w:r>
                </w:p>
                <w:p w14:paraId="35FF5D05" w14:textId="77777777" w:rsidR="002A5ED1" w:rsidRPr="00F435C3" w:rsidRDefault="002A5ED1" w:rsidP="00A97740">
                  <w:pPr>
                    <w:pStyle w:val="Odstavekseznama"/>
                    <w:numPr>
                      <w:ilvl w:val="0"/>
                      <w:numId w:val="16"/>
                    </w:numPr>
                    <w:rPr>
                      <w:rFonts w:ascii="Arial" w:hAnsi="Arial" w:cs="Arial"/>
                      <w:sz w:val="18"/>
                      <w:szCs w:val="18"/>
                    </w:rPr>
                  </w:pPr>
                  <w:r w:rsidRPr="00772B47">
                    <w:rPr>
                      <w:rFonts w:ascii="Arial" w:hAnsi="Arial" w:cs="Arial"/>
                      <w:sz w:val="18"/>
                      <w:szCs w:val="18"/>
                    </w:rPr>
                    <w:t>Podpisan sporazum oziroma pogodba (če gospodarski subjekt nastopa s partnerji – skupna ponudba</w:t>
                  </w:r>
                  <w:r>
                    <w:rPr>
                      <w:rFonts w:ascii="Arial" w:hAnsi="Arial" w:cs="Arial"/>
                      <w:sz w:val="18"/>
                      <w:szCs w:val="18"/>
                    </w:rPr>
                    <w:t>)</w:t>
                  </w:r>
                </w:p>
              </w:tc>
              <w:tc>
                <w:tcPr>
                  <w:tcW w:w="1090" w:type="dxa"/>
                  <w:tcMar>
                    <w:top w:w="75" w:type="dxa"/>
                    <w:bottom w:w="75" w:type="dxa"/>
                  </w:tcMar>
                  <w:vAlign w:val="center"/>
                </w:tcPr>
                <w:p w14:paraId="20A060C9" w14:textId="77777777" w:rsidR="002A5ED1" w:rsidRDefault="002A5ED1" w:rsidP="007259E1">
                  <w:pPr>
                    <w:jc w:val="center"/>
                  </w:pPr>
                </w:p>
              </w:tc>
            </w:tr>
            <w:tr w:rsidR="002A5ED1" w14:paraId="0E4169B5" w14:textId="77777777" w:rsidTr="007259E1">
              <w:tc>
                <w:tcPr>
                  <w:tcW w:w="8931" w:type="dxa"/>
                  <w:tcMar>
                    <w:top w:w="75" w:type="dxa"/>
                    <w:bottom w:w="75" w:type="dxa"/>
                  </w:tcMar>
                  <w:vAlign w:val="center"/>
                </w:tcPr>
                <w:p w14:paraId="7B0FB383" w14:textId="77777777" w:rsidR="002A5ED1" w:rsidRPr="00772B47" w:rsidRDefault="002A5ED1" w:rsidP="007259E1">
                  <w:pPr>
                    <w:rPr>
                      <w:rFonts w:ascii="Arial" w:hAnsi="Arial" w:cs="Arial"/>
                      <w:sz w:val="18"/>
                      <w:szCs w:val="18"/>
                    </w:rPr>
                  </w:pPr>
                  <w:r w:rsidRPr="00772B47">
                    <w:rPr>
                      <w:rFonts w:ascii="Arial" w:hAnsi="Arial" w:cs="Arial"/>
                      <w:sz w:val="18"/>
                      <w:szCs w:val="18"/>
                    </w:rPr>
                    <w:t>Kraj in datum:                                                                          Ponudnik:</w:t>
                  </w:r>
                </w:p>
              </w:tc>
              <w:tc>
                <w:tcPr>
                  <w:tcW w:w="1090" w:type="dxa"/>
                  <w:tcMar>
                    <w:top w:w="75" w:type="dxa"/>
                    <w:bottom w:w="75" w:type="dxa"/>
                  </w:tcMar>
                  <w:vAlign w:val="center"/>
                </w:tcPr>
                <w:p w14:paraId="246693D0" w14:textId="77777777" w:rsidR="002A5ED1" w:rsidRDefault="002A5ED1" w:rsidP="007259E1">
                  <w:pPr>
                    <w:ind w:left="-533"/>
                    <w:jc w:val="center"/>
                  </w:pPr>
                </w:p>
              </w:tc>
            </w:tr>
            <w:tr w:rsidR="002A5ED1" w14:paraId="704E8A62" w14:textId="77777777" w:rsidTr="007259E1">
              <w:tc>
                <w:tcPr>
                  <w:tcW w:w="8931" w:type="dxa"/>
                  <w:tcMar>
                    <w:top w:w="75" w:type="dxa"/>
                    <w:bottom w:w="75" w:type="dxa"/>
                  </w:tcMar>
                  <w:vAlign w:val="center"/>
                </w:tcPr>
                <w:p w14:paraId="7E8101BE" w14:textId="77777777" w:rsidR="002A5ED1" w:rsidRPr="00772B47" w:rsidRDefault="002A5ED1" w:rsidP="007259E1">
                  <w:pPr>
                    <w:rPr>
                      <w:rFonts w:ascii="Arial" w:hAnsi="Arial" w:cs="Arial"/>
                      <w:sz w:val="18"/>
                      <w:szCs w:val="18"/>
                    </w:rPr>
                  </w:pPr>
                  <w:r w:rsidRPr="00772B47">
                    <w:rPr>
                      <w:rFonts w:ascii="Arial" w:hAnsi="Arial" w:cs="Arial"/>
                      <w:sz w:val="18"/>
                      <w:szCs w:val="18"/>
                    </w:rPr>
                    <w:t xml:space="preserve">                                                                                             žig in podpis:</w:t>
                  </w:r>
                </w:p>
              </w:tc>
              <w:tc>
                <w:tcPr>
                  <w:tcW w:w="1090" w:type="dxa"/>
                  <w:tcMar>
                    <w:top w:w="75" w:type="dxa"/>
                    <w:bottom w:w="75" w:type="dxa"/>
                  </w:tcMar>
                  <w:vAlign w:val="center"/>
                </w:tcPr>
                <w:p w14:paraId="362CD0AF" w14:textId="77777777" w:rsidR="002A5ED1" w:rsidRDefault="002A5ED1" w:rsidP="007259E1">
                  <w:pPr>
                    <w:jc w:val="center"/>
                  </w:pPr>
                </w:p>
              </w:tc>
            </w:tr>
          </w:tbl>
          <w:p w14:paraId="101FD661" w14:textId="77777777" w:rsidR="002A5ED1" w:rsidRDefault="002A5ED1" w:rsidP="007259E1">
            <w:pPr>
              <w:tabs>
                <w:tab w:val="left" w:pos="7710"/>
              </w:tabs>
              <w:rPr>
                <w:rFonts w:ascii="Arial" w:hAnsi="Arial" w:cs="Arial"/>
                <w:sz w:val="18"/>
                <w:szCs w:val="18"/>
              </w:rPr>
            </w:pPr>
          </w:p>
          <w:p w14:paraId="306FF59F" w14:textId="05E67A3A" w:rsidR="002A5ED1" w:rsidRDefault="002A5ED1" w:rsidP="007259E1">
            <w:pPr>
              <w:jc w:val="right"/>
              <w:rPr>
                <w:rFonts w:ascii="Arial" w:hAnsi="Arial" w:cs="Arial"/>
                <w:sz w:val="18"/>
                <w:szCs w:val="18"/>
              </w:rPr>
            </w:pPr>
          </w:p>
          <w:p w14:paraId="75EBC48E" w14:textId="70E07258" w:rsidR="00574F09" w:rsidRDefault="00574F09" w:rsidP="007259E1">
            <w:pPr>
              <w:jc w:val="right"/>
              <w:rPr>
                <w:rFonts w:ascii="Arial" w:hAnsi="Arial" w:cs="Arial"/>
                <w:sz w:val="18"/>
                <w:szCs w:val="18"/>
              </w:rPr>
            </w:pPr>
          </w:p>
          <w:p w14:paraId="6D8F966C" w14:textId="388AA233" w:rsidR="00574F09" w:rsidRDefault="00574F09" w:rsidP="007259E1">
            <w:pPr>
              <w:jc w:val="right"/>
              <w:rPr>
                <w:rFonts w:ascii="Arial" w:hAnsi="Arial" w:cs="Arial"/>
                <w:sz w:val="18"/>
                <w:szCs w:val="18"/>
              </w:rPr>
            </w:pPr>
          </w:p>
          <w:p w14:paraId="520B1052" w14:textId="77777777" w:rsidR="00AA368E" w:rsidRDefault="00AA368E" w:rsidP="007259E1">
            <w:pPr>
              <w:jc w:val="right"/>
              <w:rPr>
                <w:rFonts w:ascii="Arial" w:hAnsi="Arial" w:cs="Arial"/>
                <w:sz w:val="18"/>
                <w:szCs w:val="18"/>
              </w:rPr>
            </w:pPr>
          </w:p>
          <w:p w14:paraId="335D0025" w14:textId="77777777" w:rsidR="00AA368E" w:rsidRDefault="00AA368E" w:rsidP="007259E1">
            <w:pPr>
              <w:jc w:val="right"/>
              <w:rPr>
                <w:rFonts w:ascii="Arial" w:hAnsi="Arial" w:cs="Arial"/>
                <w:sz w:val="18"/>
                <w:szCs w:val="18"/>
              </w:rPr>
            </w:pPr>
          </w:p>
          <w:p w14:paraId="2792DACC" w14:textId="77777777" w:rsidR="00AA368E" w:rsidRDefault="00AA368E" w:rsidP="007259E1">
            <w:pPr>
              <w:jc w:val="right"/>
              <w:rPr>
                <w:rFonts w:ascii="Arial" w:hAnsi="Arial" w:cs="Arial"/>
                <w:sz w:val="18"/>
                <w:szCs w:val="18"/>
              </w:rPr>
            </w:pPr>
          </w:p>
          <w:p w14:paraId="0CBCA01C" w14:textId="77777777" w:rsidR="00AA368E" w:rsidRDefault="00AA368E" w:rsidP="007259E1">
            <w:pPr>
              <w:jc w:val="right"/>
              <w:rPr>
                <w:rFonts w:ascii="Arial" w:hAnsi="Arial" w:cs="Arial"/>
                <w:sz w:val="18"/>
                <w:szCs w:val="18"/>
              </w:rPr>
            </w:pPr>
          </w:p>
          <w:p w14:paraId="60AE60FE" w14:textId="78E2749A" w:rsidR="002A5ED1" w:rsidRPr="002A0243" w:rsidRDefault="00007918" w:rsidP="007259E1">
            <w:pPr>
              <w:jc w:val="right"/>
              <w:rPr>
                <w:rFonts w:ascii="Arial" w:hAnsi="Arial" w:cs="Arial"/>
                <w:b/>
                <w:bCs/>
                <w:sz w:val="18"/>
                <w:szCs w:val="18"/>
              </w:rPr>
            </w:pPr>
            <w:r>
              <w:rPr>
                <w:rFonts w:ascii="Arial" w:hAnsi="Arial" w:cs="Arial"/>
                <w:b/>
                <w:bCs/>
                <w:sz w:val="18"/>
                <w:szCs w:val="18"/>
              </w:rPr>
              <w:t>O</w:t>
            </w:r>
            <w:r w:rsidR="002A5ED1" w:rsidRPr="002A0243">
              <w:rPr>
                <w:rFonts w:ascii="Arial" w:hAnsi="Arial" w:cs="Arial"/>
                <w:b/>
                <w:bCs/>
                <w:sz w:val="18"/>
                <w:szCs w:val="18"/>
              </w:rPr>
              <w:t>brazec št: 2</w:t>
            </w:r>
          </w:p>
          <w:p w14:paraId="1CCBCB64" w14:textId="77777777" w:rsidR="002A5ED1" w:rsidRDefault="002A5ED1" w:rsidP="007259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Krovna izjava</w:t>
            </w:r>
          </w:p>
          <w:p w14:paraId="51466A02" w14:textId="77777777" w:rsidR="002A5ED1" w:rsidRDefault="002A5ED1" w:rsidP="007259E1">
            <w:pPr>
              <w:spacing w:after="120"/>
              <w:rPr>
                <w:rFonts w:ascii="Arial" w:hAnsi="Arial" w:cs="Arial"/>
              </w:rPr>
            </w:pPr>
          </w:p>
          <w:p w14:paraId="155DAECA" w14:textId="580B1BE3" w:rsidR="002A5ED1" w:rsidRPr="005B04CD" w:rsidRDefault="002A5ED1" w:rsidP="007259E1">
            <w:pPr>
              <w:spacing w:before="225" w:after="225"/>
              <w:jc w:val="both"/>
              <w:rPr>
                <w:rFonts w:ascii="Arial" w:hAnsi="Arial" w:cs="Arial"/>
                <w:b/>
                <w:sz w:val="18"/>
                <w:szCs w:val="18"/>
              </w:rPr>
            </w:pPr>
            <w:r>
              <w:rPr>
                <w:rFonts w:ascii="Arial" w:hAnsi="Arial" w:cs="Arial"/>
                <w:color w:val="000000"/>
                <w:sz w:val="18"/>
                <w:szCs w:val="18"/>
              </w:rPr>
              <w:t xml:space="preserve">V zvezi z javnim naročilom </w:t>
            </w:r>
            <w:r w:rsidRPr="000D4008">
              <w:rPr>
                <w:rFonts w:ascii="Arial" w:hAnsi="Arial" w:cs="Arial"/>
                <w:b/>
                <w:bCs/>
                <w:color w:val="000000"/>
                <w:sz w:val="18"/>
                <w:szCs w:val="18"/>
              </w:rPr>
              <w:t>»</w:t>
            </w:r>
            <w:r w:rsidR="007E1F31" w:rsidRPr="00AB67AD">
              <w:rPr>
                <w:rFonts w:ascii="Arial" w:hAnsi="Arial" w:cs="Arial"/>
                <w:b/>
                <w:bCs/>
                <w:color w:val="000000"/>
                <w:sz w:val="18"/>
                <w:szCs w:val="18"/>
              </w:rPr>
              <w:t>Prevoz šoloobveznih otrok v Občini Šentjur za šolska leta 2024/25, 2025/26 in 2026/27</w:t>
            </w:r>
            <w:r w:rsidR="000D4008">
              <w:rPr>
                <w:rFonts w:ascii="Arial" w:hAnsi="Arial" w:cs="Arial"/>
                <w:b/>
                <w:sz w:val="18"/>
                <w:szCs w:val="18"/>
              </w:rPr>
              <w:t>«,</w:t>
            </w:r>
          </w:p>
          <w:p w14:paraId="4607299D" w14:textId="77777777" w:rsidR="002A5ED1" w:rsidRDefault="002A5ED1" w:rsidP="007259E1">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D448A6" w14:textId="77777777" w:rsidR="002A5ED1" w:rsidRDefault="002A5ED1" w:rsidP="007259E1">
            <w:pPr>
              <w:spacing w:before="225" w:after="225"/>
              <w:jc w:val="both"/>
            </w:pPr>
            <w:r>
              <w:rPr>
                <w:rFonts w:ascii="Arial" w:hAnsi="Arial" w:cs="Arial"/>
                <w:i/>
                <w:iCs/>
                <w:color w:val="000000"/>
                <w:sz w:val="18"/>
                <w:szCs w:val="18"/>
              </w:rPr>
              <w:t>(naziv ponudnika, partnerja v skupni ponudbi)</w:t>
            </w:r>
          </w:p>
          <w:p w14:paraId="39F3CF43" w14:textId="77777777" w:rsidR="002A5ED1" w:rsidRDefault="002A5ED1" w:rsidP="007259E1">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A5ED1" w14:paraId="5F1187B2" w14:textId="77777777" w:rsidTr="007259E1">
              <w:tc>
                <w:tcPr>
                  <w:tcW w:w="0" w:type="auto"/>
                  <w:tcMar>
                    <w:top w:w="0" w:type="auto"/>
                    <w:bottom w:w="0" w:type="auto"/>
                  </w:tcMar>
                </w:tcPr>
                <w:p w14:paraId="596317B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991307A"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1FD9B39"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938D0E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3B3A0D5"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D2E06EF" w14:textId="34056D50"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 xml:space="preserve">smo zanesljiv ponudnik, sposoben upravljanja, z izkušnjami, ugledom in </w:t>
                  </w:r>
                  <w:r w:rsidR="00E37F76">
                    <w:rPr>
                      <w:rFonts w:ascii="Arial" w:hAnsi="Arial" w:cs="Arial"/>
                      <w:color w:val="000000"/>
                      <w:sz w:val="18"/>
                      <w:szCs w:val="18"/>
                    </w:rPr>
                    <w:t>smo</w:t>
                  </w:r>
                  <w:r>
                    <w:rPr>
                      <w:rFonts w:ascii="Arial" w:hAnsi="Arial" w:cs="Arial"/>
                      <w:color w:val="000000"/>
                      <w:sz w:val="18"/>
                      <w:szCs w:val="18"/>
                    </w:rPr>
                    <w:t xml:space="preserve"> sposobni izvesti razpisana dela, ter da razpolagamo z zadostnimi tehničnimi in kadrovskimi zmogljivostmi za izvedbo javnega naročila;</w:t>
                  </w:r>
                </w:p>
                <w:p w14:paraId="79CCECE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5A8E083"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AB9DAD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70CDDA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3A0BD44"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889B2DE"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9FCE55"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EBB6AFE"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704837E"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3353DD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C92E688"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AA2BF6D"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096B881"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130E2AA"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B745745"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7944CA4B" w14:textId="77777777" w:rsidR="002A5ED1" w:rsidRDefault="002A5ED1" w:rsidP="00355D64">
                  <w:pPr>
                    <w:numPr>
                      <w:ilvl w:val="0"/>
                      <w:numId w:val="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E8F9999" w14:textId="77777777" w:rsidR="002A5ED1" w:rsidRDefault="002A5ED1" w:rsidP="007259E1">
            <w:pPr>
              <w:pageBreakBefore/>
              <w:spacing w:before="225" w:after="225"/>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A5ED1" w14:paraId="324F5132" w14:textId="77777777" w:rsidTr="007259E1">
              <w:tc>
                <w:tcPr>
                  <w:tcW w:w="0" w:type="auto"/>
                  <w:tcMar>
                    <w:top w:w="0" w:type="auto"/>
                    <w:bottom w:w="0" w:type="auto"/>
                  </w:tcMar>
                </w:tcPr>
                <w:p w14:paraId="26044592"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 xml:space="preserve">smo registrirani za opravljanje dejavnosti, ki je predmet javnega naročila in jo prevzemamo v </w:t>
                  </w:r>
                  <w:r>
                    <w:rPr>
                      <w:rFonts w:ascii="Arial" w:hAnsi="Arial" w:cs="Arial"/>
                      <w:color w:val="000000"/>
                      <w:sz w:val="18"/>
                      <w:szCs w:val="18"/>
                    </w:rPr>
                    <w:lastRenderedPageBreak/>
                    <w:t>ponudbi,</w:t>
                  </w:r>
                </w:p>
                <w:p w14:paraId="0CEDB45B"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62CB105"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B8FDBDE" w14:textId="059B8851"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w:t>
                  </w:r>
                  <w:r w:rsidR="00AA6F87">
                    <w:rPr>
                      <w:rFonts w:ascii="Arial" w:hAnsi="Arial" w:cs="Arial"/>
                      <w:color w:val="000000"/>
                      <w:sz w:val="18"/>
                      <w:szCs w:val="18"/>
                    </w:rPr>
                    <w:t xml:space="preserve">izrečenimi </w:t>
                  </w:r>
                  <w:r w:rsidR="009C5276">
                    <w:rPr>
                      <w:rFonts w:ascii="Arial" w:hAnsi="Arial" w:cs="Arial"/>
                      <w:color w:val="000000"/>
                      <w:sz w:val="18"/>
                      <w:szCs w:val="18"/>
                    </w:rPr>
                    <w:t>stranskimi sankcijami izločitve iz postopkov javnega naročanja</w:t>
                  </w:r>
                  <w:r w:rsidR="00A6125E">
                    <w:rPr>
                      <w:rFonts w:ascii="Arial" w:hAnsi="Arial" w:cs="Arial"/>
                      <w:color w:val="000000"/>
                      <w:sz w:val="18"/>
                      <w:szCs w:val="18"/>
                    </w:rPr>
                    <w:t xml:space="preserve">, </w:t>
                  </w:r>
                </w:p>
                <w:p w14:paraId="68F29F53"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0EB5C1D" w14:textId="77777777" w:rsidR="00A6125E" w:rsidRDefault="002A5ED1" w:rsidP="00A6125E">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DBADFAE" w14:textId="3083DFDA" w:rsidR="002A5ED1" w:rsidRPr="00A6125E" w:rsidRDefault="00A6125E" w:rsidP="00A6125E">
                  <w:pPr>
                    <w:numPr>
                      <w:ilvl w:val="0"/>
                      <w:numId w:val="12"/>
                    </w:numPr>
                    <w:jc w:val="both"/>
                    <w:rPr>
                      <w:rFonts w:ascii="Arial" w:hAnsi="Arial" w:cs="Arial"/>
                      <w:color w:val="000000"/>
                      <w:sz w:val="18"/>
                      <w:szCs w:val="18"/>
                    </w:rPr>
                  </w:pPr>
                  <w:r w:rsidRPr="00A6125E">
                    <w:rPr>
                      <w:rFonts w:ascii="Arial" w:hAnsi="Arial" w:cs="Arial"/>
                      <w:sz w:val="18"/>
                      <w:szCs w:val="18"/>
                    </w:rPr>
                    <w:t>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52410B7"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3A23C02"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1E4F868"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81AAC42" w14:textId="77777777" w:rsidR="002A5ED1" w:rsidRDefault="002A5ED1" w:rsidP="00355D64">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7EAB053" w14:textId="77777777" w:rsidR="002A5ED1" w:rsidRDefault="002A5ED1" w:rsidP="007259E1">
            <w:pPr>
              <w:spacing w:before="225" w:after="225"/>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717B2CBA" w14:textId="6A584862" w:rsidR="002A5ED1" w:rsidRPr="005B04CD" w:rsidRDefault="002A5ED1" w:rsidP="007259E1">
            <w:pPr>
              <w:spacing w:before="225" w:after="225"/>
              <w:jc w:val="both"/>
              <w:rPr>
                <w:rFonts w:ascii="Arial" w:hAnsi="Arial" w:cs="Arial"/>
                <w:b/>
                <w:sz w:val="18"/>
                <w:szCs w:val="18"/>
              </w:rPr>
            </w:pPr>
            <w:r>
              <w:rPr>
                <w:rFonts w:ascii="Arial" w:hAnsi="Arial" w:cs="Arial"/>
                <w:color w:val="000000"/>
                <w:sz w:val="18"/>
                <w:szCs w:val="18"/>
              </w:rPr>
              <w:t xml:space="preserve">Spodaj podpisani dajem/o uradno soglasje, </w:t>
            </w:r>
            <w:r>
              <w:rPr>
                <w:rFonts w:ascii="Arial" w:hAnsi="Arial" w:cs="Arial"/>
                <w:b/>
                <w:bCs/>
                <w:color w:val="000000"/>
                <w:sz w:val="18"/>
                <w:szCs w:val="18"/>
              </w:rPr>
              <w:t>OBČINA ŠENTJUR, Mestni trg 10, 3230 Šentjur</w:t>
            </w:r>
            <w:r>
              <w:rPr>
                <w:rFonts w:ascii="Arial" w:hAnsi="Arial" w:cs="Arial"/>
                <w:color w:val="000000"/>
                <w:sz w:val="18"/>
                <w:szCs w:val="18"/>
              </w:rPr>
              <w:t>  v zvezi z oddajo javnega naročila za namene </w:t>
            </w:r>
            <w:r w:rsidR="007E1F31" w:rsidRPr="00AB67AD">
              <w:rPr>
                <w:rFonts w:ascii="Arial" w:hAnsi="Arial" w:cs="Arial"/>
                <w:b/>
                <w:bCs/>
                <w:color w:val="000000"/>
                <w:sz w:val="18"/>
                <w:szCs w:val="18"/>
              </w:rPr>
              <w:t>Prevoz šoloobveznih otrok v Občini Šentjur za šolska leta 2024/25, 2025/26 in 2026/27</w:t>
            </w:r>
            <w:r w:rsidRPr="00591F4C">
              <w:rPr>
                <w:rFonts w:ascii="Arial" w:hAnsi="Arial" w:cs="Arial"/>
                <w:bCs/>
                <w:color w:val="000000"/>
                <w:sz w:val="18"/>
                <w:szCs w:val="18"/>
              </w:rPr>
              <w:t>, objavljen na Portalu javnih naročil,</w:t>
            </w:r>
            <w:r>
              <w:rPr>
                <w:rFonts w:ascii="Arial" w:hAnsi="Arial" w:cs="Arial"/>
                <w:bCs/>
                <w:color w:val="000000"/>
              </w:rPr>
              <w:t xml:space="preserve">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1D6FCDD7" w14:textId="77777777" w:rsidR="002A5ED1" w:rsidRDefault="002A5ED1" w:rsidP="007259E1">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A5ED1" w14:paraId="42155AA5" w14:textId="77777777" w:rsidTr="007259E1">
              <w:tc>
                <w:tcPr>
                  <w:tcW w:w="2500" w:type="pct"/>
                  <w:tcMar>
                    <w:top w:w="75" w:type="dxa"/>
                    <w:bottom w:w="75" w:type="dxa"/>
                  </w:tcMar>
                  <w:vAlign w:val="center"/>
                </w:tcPr>
                <w:p w14:paraId="653864BB" w14:textId="77777777" w:rsidR="002A5ED1" w:rsidRDefault="002A5ED1" w:rsidP="007259E1">
                  <w:r>
                    <w:rPr>
                      <w:rFonts w:ascii="Arial" w:hAnsi="Arial" w:cs="Arial"/>
                      <w:color w:val="000000"/>
                      <w:position w:val="-2"/>
                      <w:sz w:val="18"/>
                      <w:szCs w:val="18"/>
                    </w:rPr>
                    <w:t>Kraj in datum:</w:t>
                  </w:r>
                </w:p>
              </w:tc>
              <w:tc>
                <w:tcPr>
                  <w:tcW w:w="0" w:type="auto"/>
                  <w:tcMar>
                    <w:top w:w="75" w:type="dxa"/>
                    <w:bottom w:w="75" w:type="dxa"/>
                  </w:tcMar>
                  <w:vAlign w:val="center"/>
                </w:tcPr>
                <w:p w14:paraId="3F7D398B" w14:textId="77777777" w:rsidR="002A5ED1" w:rsidRDefault="002A5ED1" w:rsidP="007259E1">
                  <w:r>
                    <w:rPr>
                      <w:rFonts w:ascii="Arial" w:hAnsi="Arial" w:cs="Arial"/>
                      <w:color w:val="000000"/>
                      <w:position w:val="-2"/>
                      <w:sz w:val="18"/>
                      <w:szCs w:val="18"/>
                    </w:rPr>
                    <w:t>Ime in priimek: _____________________</w:t>
                  </w:r>
                </w:p>
              </w:tc>
            </w:tr>
            <w:tr w:rsidR="002A5ED1" w14:paraId="53A06B1B" w14:textId="77777777" w:rsidTr="007259E1">
              <w:tc>
                <w:tcPr>
                  <w:tcW w:w="2500" w:type="pct"/>
                  <w:tcMar>
                    <w:top w:w="75" w:type="dxa"/>
                    <w:bottom w:w="75" w:type="dxa"/>
                  </w:tcMar>
                  <w:vAlign w:val="center"/>
                </w:tcPr>
                <w:p w14:paraId="48433AEA" w14:textId="77777777" w:rsidR="002A5ED1" w:rsidRDefault="002A5ED1" w:rsidP="007259E1">
                  <w:r>
                    <w:rPr>
                      <w:rFonts w:ascii="Arial" w:hAnsi="Arial" w:cs="Arial"/>
                      <w:color w:val="000000"/>
                      <w:position w:val="-2"/>
                      <w:sz w:val="18"/>
                      <w:szCs w:val="18"/>
                    </w:rPr>
                    <w:t> </w:t>
                  </w:r>
                </w:p>
              </w:tc>
              <w:tc>
                <w:tcPr>
                  <w:tcW w:w="0" w:type="auto"/>
                  <w:tcMar>
                    <w:top w:w="75" w:type="dxa"/>
                    <w:bottom w:w="75" w:type="dxa"/>
                  </w:tcMar>
                  <w:vAlign w:val="center"/>
                </w:tcPr>
                <w:p w14:paraId="56380E14" w14:textId="77777777" w:rsidR="002A5ED1" w:rsidRDefault="002A5ED1" w:rsidP="007259E1"/>
                <w:p w14:paraId="3F8104C2" w14:textId="77777777" w:rsidR="002A5ED1" w:rsidRDefault="002A5ED1" w:rsidP="007259E1">
                  <w:pPr>
                    <w:jc w:val="center"/>
                  </w:pPr>
                  <w:r>
                    <w:rPr>
                      <w:rFonts w:ascii="Arial" w:hAnsi="Arial" w:cs="Arial"/>
                      <w:color w:val="A9A9A9"/>
                      <w:position w:val="-2"/>
                      <w:sz w:val="18"/>
                      <w:szCs w:val="18"/>
                    </w:rPr>
                    <w:t>(žig in podpis)</w:t>
                  </w:r>
                </w:p>
              </w:tc>
            </w:tr>
          </w:tbl>
          <w:p w14:paraId="4C39C279" w14:textId="77777777" w:rsidR="002A5ED1" w:rsidRDefault="002A5ED1" w:rsidP="007259E1">
            <w:pPr>
              <w:tabs>
                <w:tab w:val="left" w:pos="7710"/>
              </w:tabs>
              <w:rPr>
                <w:rFonts w:ascii="Arial" w:hAnsi="Arial" w:cs="Arial"/>
                <w:sz w:val="18"/>
                <w:szCs w:val="18"/>
              </w:rPr>
            </w:pPr>
          </w:p>
          <w:p w14:paraId="5EE689BA" w14:textId="77777777" w:rsidR="002A5ED1" w:rsidRDefault="002A5ED1" w:rsidP="007259E1">
            <w:pPr>
              <w:tabs>
                <w:tab w:val="left" w:pos="7710"/>
              </w:tabs>
              <w:rPr>
                <w:rFonts w:ascii="Arial" w:hAnsi="Arial" w:cs="Arial"/>
                <w:sz w:val="18"/>
                <w:szCs w:val="18"/>
              </w:rPr>
            </w:pPr>
          </w:p>
          <w:p w14:paraId="4D3E8261" w14:textId="77777777" w:rsidR="002A5ED1" w:rsidRDefault="002A5ED1" w:rsidP="007259E1">
            <w:pPr>
              <w:tabs>
                <w:tab w:val="left" w:pos="7710"/>
              </w:tabs>
              <w:rPr>
                <w:rFonts w:ascii="Arial" w:hAnsi="Arial" w:cs="Arial"/>
                <w:sz w:val="18"/>
                <w:szCs w:val="18"/>
              </w:rPr>
            </w:pPr>
          </w:p>
          <w:p w14:paraId="721CACF6" w14:textId="77777777" w:rsidR="002A5ED1" w:rsidRDefault="002A5ED1" w:rsidP="007259E1">
            <w:pPr>
              <w:tabs>
                <w:tab w:val="left" w:pos="7710"/>
              </w:tabs>
            </w:pPr>
          </w:p>
          <w:p w14:paraId="39B3B621" w14:textId="77777777" w:rsidR="008923BF" w:rsidRDefault="008923BF" w:rsidP="008923BF">
            <w:pPr>
              <w:rPr>
                <w:rFonts w:ascii="Arial" w:hAnsi="Arial" w:cs="Arial"/>
                <w:b/>
                <w:bCs/>
                <w:color w:val="000000"/>
                <w:sz w:val="18"/>
                <w:szCs w:val="18"/>
                <w:u w:val="single"/>
              </w:rPr>
            </w:pPr>
          </w:p>
          <w:p w14:paraId="094A34BD" w14:textId="77777777" w:rsidR="00E95172" w:rsidRDefault="00E95172" w:rsidP="00E95172">
            <w:pPr>
              <w:rPr>
                <w:rFonts w:ascii="Arial" w:hAnsi="Arial" w:cs="Arial"/>
                <w:b/>
                <w:bCs/>
                <w:color w:val="000000"/>
                <w:sz w:val="18"/>
                <w:szCs w:val="18"/>
                <w:u w:val="single"/>
              </w:rPr>
            </w:pPr>
            <w:r>
              <w:rPr>
                <w:rFonts w:ascii="Arial" w:hAnsi="Arial" w:cs="Arial"/>
                <w:b/>
                <w:bCs/>
                <w:color w:val="000000"/>
                <w:sz w:val="18"/>
                <w:szCs w:val="18"/>
                <w:u w:val="single"/>
              </w:rPr>
              <w:t>OPOMBA:</w:t>
            </w:r>
          </w:p>
          <w:p w14:paraId="7ED5DA9F" w14:textId="77777777" w:rsidR="00E95172" w:rsidRPr="003C52A0" w:rsidRDefault="00E95172" w:rsidP="00E95172">
            <w:pPr>
              <w:pStyle w:val="Odstavekseznama"/>
              <w:numPr>
                <w:ilvl w:val="0"/>
                <w:numId w:val="25"/>
              </w:numPr>
              <w:rPr>
                <w:rFonts w:ascii="Arial" w:hAnsi="Arial" w:cs="Arial"/>
                <w:b/>
                <w:bCs/>
                <w:color w:val="000000"/>
                <w:sz w:val="18"/>
                <w:szCs w:val="18"/>
                <w:u w:val="single"/>
              </w:rPr>
            </w:pPr>
            <w:r>
              <w:rPr>
                <w:rFonts w:ascii="Arial" w:hAnsi="Arial" w:cs="Arial"/>
                <w:b/>
                <w:bCs/>
                <w:color w:val="000000"/>
                <w:sz w:val="18"/>
                <w:szCs w:val="18"/>
                <w:u w:val="single"/>
              </w:rPr>
              <w:t>Obrazec je obvezen za vse sodelujoče v ponudbi!</w:t>
            </w:r>
          </w:p>
          <w:p w14:paraId="51243E85" w14:textId="77777777" w:rsidR="002A5ED1" w:rsidRDefault="002A5ED1" w:rsidP="007259E1">
            <w:pPr>
              <w:tabs>
                <w:tab w:val="left" w:pos="7710"/>
              </w:tabs>
            </w:pPr>
          </w:p>
          <w:p w14:paraId="767F568B" w14:textId="77777777" w:rsidR="002A5ED1" w:rsidRDefault="002A5ED1" w:rsidP="007259E1">
            <w:pPr>
              <w:tabs>
                <w:tab w:val="left" w:pos="7710"/>
              </w:tabs>
            </w:pPr>
          </w:p>
          <w:p w14:paraId="0E2817B9" w14:textId="77777777" w:rsidR="002A5ED1" w:rsidRDefault="002A5ED1" w:rsidP="007259E1">
            <w:pPr>
              <w:tabs>
                <w:tab w:val="left" w:pos="7710"/>
              </w:tabs>
            </w:pPr>
          </w:p>
          <w:p w14:paraId="3322C62F" w14:textId="77777777" w:rsidR="002A5ED1" w:rsidRDefault="002A5ED1" w:rsidP="007259E1">
            <w:pPr>
              <w:tabs>
                <w:tab w:val="left" w:pos="7710"/>
              </w:tabs>
            </w:pPr>
          </w:p>
        </w:tc>
      </w:tr>
    </w:tbl>
    <w:p w14:paraId="20EDB7BB" w14:textId="344B8599" w:rsidR="00507A32" w:rsidRDefault="00507A32" w:rsidP="00AA368E">
      <w:pPr>
        <w:tabs>
          <w:tab w:val="left" w:pos="2580"/>
        </w:tabs>
        <w:rPr>
          <w:rFonts w:ascii="Arial" w:hAnsi="Arial" w:cs="Arial"/>
          <w:color w:val="000000"/>
          <w:sz w:val="18"/>
          <w:szCs w:val="18"/>
        </w:rPr>
      </w:pPr>
    </w:p>
    <w:p w14:paraId="7A8B3E90" w14:textId="77777777" w:rsidR="001255F3" w:rsidRDefault="001255F3" w:rsidP="00AA368E">
      <w:pPr>
        <w:tabs>
          <w:tab w:val="left" w:pos="2580"/>
        </w:tabs>
        <w:rPr>
          <w:rFonts w:ascii="Arial" w:hAnsi="Arial" w:cs="Arial"/>
          <w:color w:val="000000"/>
          <w:sz w:val="18"/>
          <w:szCs w:val="18"/>
        </w:rPr>
      </w:pPr>
    </w:p>
    <w:p w14:paraId="5FECFE40" w14:textId="77777777" w:rsidR="001255F3" w:rsidRDefault="001255F3" w:rsidP="00AA368E">
      <w:pPr>
        <w:tabs>
          <w:tab w:val="left" w:pos="2580"/>
        </w:tabs>
        <w:rPr>
          <w:rFonts w:ascii="Arial" w:hAnsi="Arial" w:cs="Arial"/>
          <w:color w:val="000000"/>
          <w:sz w:val="18"/>
          <w:szCs w:val="18"/>
        </w:rPr>
      </w:pPr>
    </w:p>
    <w:p w14:paraId="1193DF29" w14:textId="77777777" w:rsidR="001255F3" w:rsidRDefault="001255F3" w:rsidP="00AA368E">
      <w:pPr>
        <w:tabs>
          <w:tab w:val="left" w:pos="2580"/>
        </w:tabs>
        <w:rPr>
          <w:rFonts w:ascii="Arial" w:hAnsi="Arial" w:cs="Arial"/>
          <w:color w:val="000000"/>
          <w:sz w:val="18"/>
          <w:szCs w:val="18"/>
        </w:rPr>
      </w:pPr>
    </w:p>
    <w:p w14:paraId="0223CAF5" w14:textId="11D5322F" w:rsidR="00E94F6C" w:rsidRPr="003C52A0" w:rsidRDefault="00507A32" w:rsidP="001255F3">
      <w:pPr>
        <w:spacing w:after="0"/>
        <w:jc w:val="right"/>
        <w:rPr>
          <w:rFonts w:ascii="Arial" w:hAnsi="Arial" w:cs="Arial"/>
          <w:b/>
          <w:bCs/>
          <w:sz w:val="18"/>
          <w:szCs w:val="18"/>
        </w:rPr>
      </w:pPr>
      <w:r w:rsidRPr="003C52A0">
        <w:rPr>
          <w:rFonts w:ascii="Arial" w:hAnsi="Arial" w:cs="Arial"/>
          <w:b/>
          <w:bCs/>
          <w:sz w:val="18"/>
          <w:szCs w:val="18"/>
        </w:rPr>
        <w:t>Obrazec št: 3</w:t>
      </w:r>
    </w:p>
    <w:p w14:paraId="2463360B" w14:textId="0E1319AB" w:rsidR="00E94F6C" w:rsidRDefault="00E94F6C" w:rsidP="00E94F6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 xml:space="preserve">Izjava o referencah </w:t>
      </w:r>
    </w:p>
    <w:p w14:paraId="0D1D0DF4" w14:textId="77777777" w:rsidR="00E94F6C" w:rsidRDefault="00E94F6C" w:rsidP="00E94F6C">
      <w:pPr>
        <w:pBdr>
          <w:bottom w:val="single" w:sz="12" w:space="1" w:color="auto"/>
        </w:pBdr>
        <w:spacing w:before="225" w:after="225" w:line="240" w:lineRule="auto"/>
        <w:jc w:val="both"/>
      </w:pPr>
      <w:r>
        <w:rPr>
          <w:rFonts w:ascii="Arial" w:hAnsi="Arial" w:cs="Arial"/>
          <w:b/>
          <w:bCs/>
          <w:color w:val="000000"/>
          <w:sz w:val="18"/>
          <w:szCs w:val="18"/>
        </w:rPr>
        <w:t>Ponudnik:</w:t>
      </w:r>
    </w:p>
    <w:p w14:paraId="2EAD07D5" w14:textId="77777777" w:rsidR="00E94F6C" w:rsidRDefault="00E94F6C" w:rsidP="00E94F6C">
      <w:pPr>
        <w:spacing w:after="0" w:line="240" w:lineRule="auto"/>
        <w:jc w:val="both"/>
      </w:pPr>
    </w:p>
    <w:p w14:paraId="3F124714" w14:textId="77777777" w:rsidR="00E94F6C" w:rsidRDefault="00E94F6C" w:rsidP="00E94F6C">
      <w:pPr>
        <w:spacing w:after="0" w:line="240" w:lineRule="auto"/>
        <w:jc w:val="both"/>
      </w:pPr>
      <w:r>
        <w:rPr>
          <w:rFonts w:ascii="Arial" w:hAnsi="Arial" w:cs="Arial"/>
          <w:b/>
          <w:bCs/>
          <w:color w:val="000000"/>
          <w:sz w:val="18"/>
          <w:szCs w:val="18"/>
        </w:rPr>
        <w:t>Naročnik:    Občina Šentjur</w:t>
      </w:r>
    </w:p>
    <w:p w14:paraId="3B3D95CB" w14:textId="77777777" w:rsidR="00E94F6C" w:rsidRDefault="00E94F6C" w:rsidP="00E94F6C">
      <w:pPr>
        <w:spacing w:after="0" w:line="240" w:lineRule="auto"/>
        <w:jc w:val="both"/>
      </w:pPr>
      <w:r>
        <w:rPr>
          <w:rFonts w:ascii="Arial" w:hAnsi="Arial" w:cs="Arial"/>
          <w:b/>
          <w:bCs/>
          <w:color w:val="000000"/>
          <w:sz w:val="18"/>
          <w:szCs w:val="18"/>
        </w:rPr>
        <w:t>                     Mestni trg 10</w:t>
      </w:r>
    </w:p>
    <w:p w14:paraId="44A86A2F" w14:textId="77777777" w:rsidR="00E94F6C" w:rsidRDefault="00E94F6C" w:rsidP="00E94F6C">
      <w:pPr>
        <w:spacing w:after="0" w:line="240" w:lineRule="auto"/>
        <w:jc w:val="both"/>
      </w:pPr>
      <w:r>
        <w:rPr>
          <w:rFonts w:ascii="Arial" w:hAnsi="Arial" w:cs="Arial"/>
          <w:b/>
          <w:bCs/>
          <w:color w:val="000000"/>
          <w:sz w:val="18"/>
          <w:szCs w:val="18"/>
        </w:rPr>
        <w:t>                     3230 Šentjur</w:t>
      </w:r>
    </w:p>
    <w:p w14:paraId="0BFE53F6" w14:textId="77777777" w:rsidR="00E94F6C" w:rsidRDefault="00E94F6C" w:rsidP="00E94F6C">
      <w:pPr>
        <w:spacing w:before="225" w:after="225" w:line="240" w:lineRule="auto"/>
        <w:jc w:val="both"/>
      </w:pPr>
      <w:r>
        <w:rPr>
          <w:rFonts w:ascii="Arial" w:hAnsi="Arial" w:cs="Arial"/>
          <w:color w:val="000000"/>
          <w:sz w:val="18"/>
          <w:szCs w:val="18"/>
        </w:rPr>
        <w:t>Kot ponudnik, dajemo naslednjo</w:t>
      </w:r>
    </w:p>
    <w:p w14:paraId="36E7B166" w14:textId="77777777" w:rsidR="00E94F6C" w:rsidRDefault="00E94F6C" w:rsidP="00E94F6C">
      <w:pPr>
        <w:spacing w:before="225" w:after="225" w:line="240" w:lineRule="auto"/>
        <w:jc w:val="center"/>
      </w:pPr>
      <w:r>
        <w:rPr>
          <w:rFonts w:ascii="Arial" w:hAnsi="Arial" w:cs="Arial"/>
          <w:b/>
          <w:bCs/>
          <w:color w:val="000000"/>
          <w:sz w:val="18"/>
          <w:szCs w:val="18"/>
        </w:rPr>
        <w:t>IZJAVO O REFERENCAH</w:t>
      </w:r>
    </w:p>
    <w:p w14:paraId="718D7643" w14:textId="5312DBD9" w:rsidR="00E94F6C" w:rsidRPr="008010BC" w:rsidRDefault="00E94F6C" w:rsidP="00E94F6C">
      <w:pPr>
        <w:pBdr>
          <w:bottom w:val="single" w:sz="12" w:space="1" w:color="auto"/>
        </w:pBdr>
        <w:spacing w:before="225" w:after="225" w:line="240" w:lineRule="auto"/>
        <w:jc w:val="both"/>
        <w:rPr>
          <w:rFonts w:ascii="Arial" w:eastAsia="Calibri" w:hAnsi="Arial" w:cs="Arial"/>
          <w:sz w:val="18"/>
          <w:szCs w:val="18"/>
        </w:rPr>
      </w:pPr>
      <w:bookmarkStart w:id="0" w:name="_Hlk167101292"/>
      <w:r w:rsidRPr="008010BC">
        <w:rPr>
          <w:rFonts w:ascii="Arial" w:hAnsi="Arial" w:cs="Arial"/>
          <w:color w:val="000000"/>
          <w:sz w:val="18"/>
          <w:szCs w:val="18"/>
        </w:rPr>
        <w:t xml:space="preserve">Izjavljamo, da </w:t>
      </w:r>
      <w:r w:rsidRPr="008010BC">
        <w:rPr>
          <w:rFonts w:ascii="Arial" w:hAnsi="Arial" w:cs="Arial"/>
          <w:color w:val="000000"/>
          <w:position w:val="-2"/>
          <w:sz w:val="18"/>
          <w:szCs w:val="18"/>
        </w:rPr>
        <w:t>smo</w:t>
      </w:r>
      <w:r>
        <w:rPr>
          <w:rFonts w:ascii="Arial" w:hAnsi="Arial" w:cs="Arial"/>
          <w:color w:val="000000"/>
          <w:position w:val="-2"/>
          <w:sz w:val="18"/>
          <w:szCs w:val="18"/>
        </w:rPr>
        <w:t xml:space="preserve"> v zadnjih treh (3) šolskih letih (2020/21, 2021/22 in 2022/23) opravljali storitev avtobusnega prevoza osnovnošolskih otrok v vrednosti vsaj </w:t>
      </w:r>
      <w:r w:rsidR="008923BF">
        <w:rPr>
          <w:rFonts w:ascii="Arial" w:hAnsi="Arial" w:cs="Arial"/>
          <w:color w:val="000000"/>
          <w:position w:val="-2"/>
          <w:sz w:val="18"/>
          <w:szCs w:val="18"/>
        </w:rPr>
        <w:t>3</w:t>
      </w:r>
      <w:r w:rsidR="00DD0369">
        <w:rPr>
          <w:rFonts w:ascii="Arial" w:hAnsi="Arial" w:cs="Arial"/>
          <w:color w:val="000000"/>
          <w:position w:val="-2"/>
          <w:sz w:val="18"/>
          <w:szCs w:val="18"/>
        </w:rPr>
        <w:t>0</w:t>
      </w:r>
      <w:r>
        <w:rPr>
          <w:rFonts w:ascii="Arial" w:hAnsi="Arial" w:cs="Arial"/>
          <w:color w:val="000000"/>
          <w:position w:val="-2"/>
          <w:sz w:val="18"/>
          <w:szCs w:val="18"/>
        </w:rPr>
        <w:t>0.000,00 EUR (b</w:t>
      </w:r>
      <w:r w:rsidR="007F42B5">
        <w:rPr>
          <w:rFonts w:ascii="Arial" w:hAnsi="Arial" w:cs="Arial"/>
          <w:color w:val="000000"/>
          <w:position w:val="-2"/>
          <w:sz w:val="18"/>
          <w:szCs w:val="18"/>
        </w:rPr>
        <w:t>r</w:t>
      </w:r>
      <w:r>
        <w:rPr>
          <w:rFonts w:ascii="Arial" w:hAnsi="Arial" w:cs="Arial"/>
          <w:color w:val="000000"/>
          <w:position w:val="-2"/>
          <w:sz w:val="18"/>
          <w:szCs w:val="18"/>
        </w:rPr>
        <w:t>ez DDV) za posamezno šolsko leto.</w:t>
      </w:r>
      <w:r w:rsidR="008923BF">
        <w:rPr>
          <w:rFonts w:ascii="Arial" w:hAnsi="Arial" w:cs="Arial"/>
          <w:color w:val="000000"/>
          <w:position w:val="-2"/>
          <w:sz w:val="18"/>
          <w:szCs w:val="18"/>
        </w:rPr>
        <w:t xml:space="preserve"> Reference za posamezno šolsko leto se ne morejo seštevati.</w:t>
      </w:r>
      <w:r>
        <w:rPr>
          <w:rFonts w:ascii="Arial" w:hAnsi="Arial" w:cs="Arial"/>
          <w:color w:val="000000"/>
          <w:position w:val="-2"/>
          <w:sz w:val="18"/>
          <w:szCs w:val="18"/>
        </w:rPr>
        <w:t xml:space="preserve"> </w:t>
      </w:r>
    </w:p>
    <w:bookmarkEnd w:id="0"/>
    <w:p w14:paraId="5AFECADF" w14:textId="566D51EE" w:rsidR="00E94F6C" w:rsidRDefault="00E94F6C" w:rsidP="00E94F6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SEZNAM OBJEKTOV V ZADNJIH </w:t>
      </w:r>
      <w:r w:rsidR="001255F3">
        <w:rPr>
          <w:rFonts w:ascii="Arial" w:hAnsi="Arial" w:cs="Arial"/>
          <w:color w:val="000000"/>
          <w:sz w:val="18"/>
          <w:szCs w:val="18"/>
        </w:rPr>
        <w:t>TREH</w:t>
      </w:r>
      <w:r>
        <w:rPr>
          <w:rFonts w:ascii="Arial" w:hAnsi="Arial" w:cs="Arial"/>
          <w:color w:val="000000"/>
          <w:sz w:val="18"/>
          <w:szCs w:val="18"/>
        </w:rPr>
        <w:t xml:space="preserve"> LETIH PRED ODDAJO PONUDBE: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1255F3" w14:paraId="63F5644B" w14:textId="77777777" w:rsidTr="0075392D">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AED0468" w14:textId="77777777" w:rsidR="001255F3" w:rsidRDefault="001255F3" w:rsidP="0075392D">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1CEE7AB" w14:textId="77777777" w:rsidR="001255F3" w:rsidRDefault="001255F3" w:rsidP="0075392D">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9A5573" w14:textId="77777777" w:rsidR="001255F3" w:rsidRDefault="001255F3" w:rsidP="0075392D">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60CCFDCF" w14:textId="77777777" w:rsidR="001255F3" w:rsidRDefault="001255F3" w:rsidP="0075392D">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31D0A8" w14:textId="77777777" w:rsidR="001255F3" w:rsidRDefault="001255F3" w:rsidP="0075392D">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1E8A6F" w14:textId="77777777" w:rsidR="001255F3" w:rsidRDefault="001255F3" w:rsidP="0075392D">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3B19027" w14:textId="77777777" w:rsidR="001255F3" w:rsidRDefault="001255F3" w:rsidP="0075392D">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F3FB1E" w14:textId="77777777" w:rsidR="001255F3" w:rsidRDefault="001255F3" w:rsidP="0075392D">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255F3" w14:paraId="060D03EB" w14:textId="77777777" w:rsidTr="0075392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58C81" w14:textId="77777777" w:rsidR="001255F3" w:rsidRDefault="001255F3" w:rsidP="0075392D">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C02FC"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B5A62"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73D76"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DCC3B"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0D0A5"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12248" w14:textId="77777777" w:rsidR="001255F3" w:rsidRDefault="001255F3" w:rsidP="0075392D">
            <w:r>
              <w:rPr>
                <w:rFonts w:ascii="Arial" w:hAnsi="Arial" w:cs="Arial"/>
                <w:color w:val="000000"/>
                <w:position w:val="-2"/>
                <w:sz w:val="18"/>
                <w:szCs w:val="18"/>
              </w:rPr>
              <w:t> </w:t>
            </w:r>
          </w:p>
        </w:tc>
      </w:tr>
      <w:tr w:rsidR="001255F3" w14:paraId="5AB69E45" w14:textId="77777777" w:rsidTr="0075392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C0718" w14:textId="77777777" w:rsidR="001255F3" w:rsidRDefault="001255F3" w:rsidP="0075392D">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8EA74"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72999"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3BB07"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B03D7"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F122A"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8C4E7" w14:textId="77777777" w:rsidR="001255F3" w:rsidRDefault="001255F3" w:rsidP="0075392D">
            <w:r>
              <w:rPr>
                <w:rFonts w:ascii="Arial" w:hAnsi="Arial" w:cs="Arial"/>
                <w:color w:val="000000"/>
                <w:position w:val="-2"/>
                <w:sz w:val="18"/>
                <w:szCs w:val="18"/>
              </w:rPr>
              <w:t> </w:t>
            </w:r>
          </w:p>
        </w:tc>
      </w:tr>
      <w:tr w:rsidR="001255F3" w14:paraId="2EF8E5D3" w14:textId="77777777" w:rsidTr="0075392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29A6E" w14:textId="77777777" w:rsidR="001255F3" w:rsidRDefault="001255F3" w:rsidP="0075392D">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B2DE0"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BC1E5"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BA27AA"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06473"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A5264"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E78C29" w14:textId="77777777" w:rsidR="001255F3" w:rsidRDefault="001255F3" w:rsidP="0075392D">
            <w:r>
              <w:rPr>
                <w:rFonts w:ascii="Arial" w:hAnsi="Arial" w:cs="Arial"/>
                <w:color w:val="000000"/>
                <w:position w:val="-2"/>
                <w:sz w:val="18"/>
                <w:szCs w:val="18"/>
              </w:rPr>
              <w:t> </w:t>
            </w:r>
          </w:p>
        </w:tc>
      </w:tr>
      <w:tr w:rsidR="001255F3" w14:paraId="562BCEBC" w14:textId="77777777" w:rsidTr="0075392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59CD5" w14:textId="77777777" w:rsidR="001255F3" w:rsidRDefault="001255F3" w:rsidP="0075392D">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AE4E4E"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EBF48"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FD08CB"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473334"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843B78"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A1B72" w14:textId="77777777" w:rsidR="001255F3" w:rsidRDefault="001255F3" w:rsidP="0075392D">
            <w:r>
              <w:rPr>
                <w:rFonts w:ascii="Arial" w:hAnsi="Arial" w:cs="Arial"/>
                <w:color w:val="000000"/>
                <w:position w:val="-2"/>
                <w:sz w:val="18"/>
                <w:szCs w:val="18"/>
              </w:rPr>
              <w:t> </w:t>
            </w:r>
          </w:p>
        </w:tc>
      </w:tr>
      <w:tr w:rsidR="001255F3" w14:paraId="7B82BED2" w14:textId="77777777" w:rsidTr="0075392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6F8D5" w14:textId="77777777" w:rsidR="001255F3" w:rsidRDefault="001255F3" w:rsidP="0075392D">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4EADB"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2A77A"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FDDF1"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25299"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78E94" w14:textId="77777777" w:rsidR="001255F3" w:rsidRDefault="001255F3"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572D1" w14:textId="77777777" w:rsidR="001255F3" w:rsidRDefault="001255F3" w:rsidP="0075392D">
            <w:r>
              <w:rPr>
                <w:rFonts w:ascii="Arial" w:hAnsi="Arial" w:cs="Arial"/>
                <w:color w:val="000000"/>
                <w:position w:val="-2"/>
                <w:sz w:val="18"/>
                <w:szCs w:val="18"/>
              </w:rPr>
              <w:t> </w:t>
            </w:r>
          </w:p>
        </w:tc>
      </w:tr>
    </w:tbl>
    <w:p w14:paraId="4CA219F6" w14:textId="4D78944F" w:rsidR="001255F3" w:rsidRPr="001255F3" w:rsidRDefault="001255F3" w:rsidP="00E94F6C">
      <w:pPr>
        <w:spacing w:before="225" w:after="225" w:line="240" w:lineRule="auto"/>
        <w:jc w:val="both"/>
        <w:rPr>
          <w:rFonts w:ascii="Arial" w:hAnsi="Arial" w:cs="Arial"/>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5720A6C2" w14:textId="77777777" w:rsidR="00E94F6C" w:rsidRDefault="00E94F6C" w:rsidP="00E94F6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2F81E8FF" w14:textId="77777777" w:rsidR="007F42B5" w:rsidRPr="002C32D9" w:rsidRDefault="007F42B5" w:rsidP="007F42B5">
      <w:pPr>
        <w:jc w:val="both"/>
        <w:rPr>
          <w:sz w:val="18"/>
          <w:szCs w:val="18"/>
        </w:rPr>
      </w:pPr>
      <w:r w:rsidRPr="002C32D9">
        <w:rPr>
          <w:rFonts w:ascii="Arial" w:hAnsi="Arial" w:cs="Arial"/>
          <w:color w:val="000000"/>
          <w:sz w:val="18"/>
          <w:szCs w:val="18"/>
        </w:rPr>
        <w:t>Ta izjava je sestavni del in priloga ponudbe, s katero se prijavljamo na razpis »</w:t>
      </w:r>
      <w:r w:rsidRPr="00AB67AD">
        <w:rPr>
          <w:rFonts w:ascii="Arial" w:hAnsi="Arial" w:cs="Arial"/>
          <w:b/>
          <w:bCs/>
          <w:color w:val="000000"/>
          <w:sz w:val="18"/>
          <w:szCs w:val="18"/>
        </w:rPr>
        <w:t>Prevoz šoloobveznih otrok v Občini Šentjur za šolska leta 2024/25, 2025/26 in 2026/27</w:t>
      </w:r>
      <w:r w:rsidRPr="002C32D9">
        <w:rPr>
          <w:rFonts w:ascii="Arial" w:hAnsi="Arial" w:cs="Arial"/>
          <w:bCs/>
          <w:color w:val="000000"/>
          <w:sz w:val="18"/>
          <w:szCs w:val="18"/>
        </w:rPr>
        <w:t>«, objavljen na Portalu javnih naročil in v Uradnem listu Evropske unije.</w:t>
      </w:r>
    </w:p>
    <w:p w14:paraId="11C80D5D" w14:textId="77777777" w:rsidR="00E94F6C" w:rsidRDefault="00E94F6C" w:rsidP="00E94F6C">
      <w:pPr>
        <w:pStyle w:val="Paragraf"/>
        <w:spacing w:before="0" w:after="0" w:line="240" w:lineRule="auto"/>
        <w:jc w:val="both"/>
        <w:rPr>
          <w:rFonts w:ascii="Arial" w:hAnsi="Arial" w:cs="Arial"/>
          <w:color w:val="000000"/>
        </w:rPr>
      </w:pPr>
    </w:p>
    <w:p w14:paraId="70FC7821" w14:textId="2541A2DC" w:rsidR="00E94F6C" w:rsidRPr="00921062" w:rsidRDefault="00E94F6C" w:rsidP="00507A32">
      <w:pPr>
        <w:spacing w:before="225" w:after="225" w:line="240" w:lineRule="auto"/>
        <w:jc w:val="both"/>
        <w:rPr>
          <w:rFonts w:ascii="Arial" w:hAnsi="Arial" w:cs="Arial"/>
          <w:color w:val="000000"/>
          <w:sz w:val="18"/>
          <w:szCs w:val="18"/>
        </w:rPr>
        <w:sectPr w:rsidR="00E94F6C" w:rsidRPr="00921062" w:rsidSect="0057199E">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Datum: ________________                 Žig                  Podpis ponudnika: __________________ </w:t>
      </w:r>
    </w:p>
    <w:p w14:paraId="53ABFA24" w14:textId="77777777" w:rsidR="00507A32" w:rsidRDefault="00507A32" w:rsidP="00507A32">
      <w:pPr>
        <w:spacing w:after="0"/>
        <w:rPr>
          <w:rFonts w:ascii="Arial" w:hAnsi="Arial" w:cs="Arial"/>
          <w:sz w:val="18"/>
          <w:szCs w:val="18"/>
        </w:rPr>
      </w:pPr>
    </w:p>
    <w:p w14:paraId="54C08300" w14:textId="759D0E7C" w:rsidR="00507A32" w:rsidRPr="003C52A0" w:rsidRDefault="00507A32" w:rsidP="00921062">
      <w:pPr>
        <w:spacing w:after="0"/>
        <w:jc w:val="right"/>
        <w:rPr>
          <w:rFonts w:ascii="Arial" w:hAnsi="Arial" w:cs="Arial"/>
          <w:b/>
          <w:bCs/>
          <w:sz w:val="18"/>
          <w:szCs w:val="18"/>
        </w:rPr>
      </w:pPr>
      <w:r w:rsidRPr="003C52A0">
        <w:rPr>
          <w:rFonts w:ascii="Arial" w:hAnsi="Arial" w:cs="Arial"/>
          <w:b/>
          <w:bCs/>
          <w:sz w:val="18"/>
          <w:szCs w:val="18"/>
        </w:rPr>
        <w:t xml:space="preserve">Obrazec št: </w:t>
      </w:r>
      <w:r w:rsidR="00921062" w:rsidRPr="003C52A0">
        <w:rPr>
          <w:rFonts w:ascii="Arial" w:hAnsi="Arial" w:cs="Arial"/>
          <w:b/>
          <w:bCs/>
          <w:sz w:val="18"/>
          <w:szCs w:val="18"/>
        </w:rPr>
        <w:t>4</w:t>
      </w:r>
    </w:p>
    <w:p w14:paraId="786E7ACD" w14:textId="77777777" w:rsidR="00507A32" w:rsidRDefault="00507A32" w:rsidP="00507A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416A0894" w14:textId="77777777" w:rsidR="00507A32" w:rsidRDefault="00507A32" w:rsidP="00507A32">
      <w:pPr>
        <w:spacing w:after="120"/>
        <w:rPr>
          <w:rFonts w:ascii="Arial" w:hAnsi="Arial" w:cs="Arial"/>
        </w:rPr>
      </w:pPr>
    </w:p>
    <w:p w14:paraId="1BD7E438" w14:textId="77777777" w:rsidR="00507A32" w:rsidRDefault="00507A32" w:rsidP="00507A32">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445AF2A3" w14:textId="77777777" w:rsidR="00507A32" w:rsidRDefault="00507A32" w:rsidP="00507A32">
      <w:pPr>
        <w:spacing w:before="225" w:after="225" w:line="240" w:lineRule="auto"/>
        <w:jc w:val="both"/>
      </w:pPr>
      <w:r>
        <w:rPr>
          <w:rFonts w:ascii="Arial" w:hAnsi="Arial" w:cs="Arial"/>
          <w:color w:val="000000"/>
          <w:sz w:val="18"/>
          <w:szCs w:val="18"/>
        </w:rPr>
        <w:t> </w:t>
      </w:r>
    </w:p>
    <w:p w14:paraId="701B3D31" w14:textId="77777777" w:rsidR="00507A32" w:rsidRDefault="00507A32" w:rsidP="00507A32">
      <w:pPr>
        <w:spacing w:before="225" w:after="225" w:line="240" w:lineRule="auto"/>
        <w:jc w:val="center"/>
      </w:pPr>
      <w:r>
        <w:rPr>
          <w:rFonts w:ascii="Arial" w:hAnsi="Arial" w:cs="Arial"/>
          <w:b/>
          <w:bCs/>
          <w:color w:val="000000"/>
          <w:sz w:val="21"/>
          <w:szCs w:val="21"/>
        </w:rPr>
        <w:t>IZJAVA - POTRDILO REFERENCE</w:t>
      </w:r>
      <w:r>
        <w:rPr>
          <w:rFonts w:ascii="Arial" w:hAnsi="Arial" w:cs="Arial"/>
          <w:color w:val="000000"/>
          <w:sz w:val="18"/>
          <w:szCs w:val="18"/>
        </w:rPr>
        <w:t> </w:t>
      </w:r>
    </w:p>
    <w:p w14:paraId="600762CE" w14:textId="77C24C4C" w:rsidR="00507A32" w:rsidRPr="001255F3" w:rsidRDefault="00507A32" w:rsidP="001255F3">
      <w:pPr>
        <w:pBdr>
          <w:bottom w:val="single" w:sz="12" w:space="1" w:color="auto"/>
        </w:pBdr>
        <w:spacing w:before="225" w:after="225" w:line="240" w:lineRule="auto"/>
        <w:jc w:val="both"/>
        <w:rPr>
          <w:rFonts w:ascii="Arial" w:eastAsia="Calibri" w:hAnsi="Arial" w:cs="Arial"/>
          <w:sz w:val="18"/>
          <w:szCs w:val="18"/>
        </w:rPr>
      </w:pPr>
      <w:r>
        <w:rPr>
          <w:rFonts w:ascii="Arial" w:hAnsi="Arial" w:cs="Arial"/>
          <w:color w:val="000000"/>
          <w:sz w:val="18"/>
          <w:szCs w:val="18"/>
        </w:rPr>
        <w:t>Pod kazensko in materialno odgovornostjo izjavljamo, da je</w:t>
      </w:r>
      <w:r w:rsidR="001255F3" w:rsidRPr="001255F3">
        <w:rPr>
          <w:rFonts w:ascii="Arial" w:hAnsi="Arial" w:cs="Arial"/>
          <w:color w:val="000000"/>
          <w:sz w:val="18"/>
          <w:szCs w:val="18"/>
        </w:rPr>
        <w:t xml:space="preserve"> </w:t>
      </w:r>
      <w:r w:rsidR="001255F3">
        <w:rPr>
          <w:rFonts w:ascii="Arial" w:hAnsi="Arial" w:cs="Arial"/>
          <w:color w:val="000000"/>
          <w:sz w:val="18"/>
          <w:szCs w:val="18"/>
        </w:rPr>
        <w:t>ponudnik</w:t>
      </w:r>
      <w:r w:rsidR="001255F3" w:rsidRPr="008010BC">
        <w:rPr>
          <w:rFonts w:ascii="Arial" w:hAnsi="Arial" w:cs="Arial"/>
          <w:color w:val="000000"/>
          <w:sz w:val="18"/>
          <w:szCs w:val="18"/>
        </w:rPr>
        <w:t xml:space="preserve">, </w:t>
      </w:r>
      <w:r w:rsidR="001255F3">
        <w:rPr>
          <w:rFonts w:ascii="Arial" w:hAnsi="Arial" w:cs="Arial"/>
          <w:color w:val="000000"/>
          <w:position w:val="-2"/>
          <w:sz w:val="18"/>
          <w:szCs w:val="18"/>
        </w:rPr>
        <w:t xml:space="preserve">v zadnjih treh (3) šolskih letih (2020/21, 2021/22 in 2022/23) opravljal storitev avtobusnega prevoza osnovnošolskih otrok.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507A32" w14:paraId="41CC46E8" w14:textId="77777777" w:rsidTr="0075392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66928" w14:textId="77777777" w:rsidR="00507A32" w:rsidRDefault="00507A32" w:rsidP="0075392D">
            <w:pPr>
              <w:jc w:val="right"/>
            </w:pPr>
            <w:r>
              <w:rPr>
                <w:rFonts w:ascii="Arial" w:hAnsi="Arial" w:cs="Arial"/>
                <w:color w:val="000000"/>
                <w:position w:val="-2"/>
                <w:sz w:val="18"/>
                <w:szCs w:val="18"/>
              </w:rPr>
              <w:t>gospodarski subjekt (naziv)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CE1B8" w14:textId="77777777" w:rsidR="00507A32" w:rsidRDefault="00507A32" w:rsidP="0075392D">
            <w:r>
              <w:rPr>
                <w:rFonts w:ascii="Arial" w:hAnsi="Arial" w:cs="Arial"/>
                <w:color w:val="000000"/>
                <w:position w:val="-2"/>
                <w:sz w:val="18"/>
                <w:szCs w:val="18"/>
              </w:rPr>
              <w:t> </w:t>
            </w:r>
          </w:p>
        </w:tc>
      </w:tr>
      <w:tr w:rsidR="00507A32" w14:paraId="23805CFD" w14:textId="77777777" w:rsidTr="0075392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8FDE2" w14:textId="77777777" w:rsidR="00507A32" w:rsidRDefault="00507A32" w:rsidP="0075392D">
            <w:pPr>
              <w:jc w:val="right"/>
            </w:pPr>
            <w:r>
              <w:rPr>
                <w:rFonts w:ascii="Arial" w:hAnsi="Arial" w:cs="Arial"/>
                <w:color w:val="000000"/>
                <w:position w:val="-2"/>
                <w:sz w:val="18"/>
                <w:szCs w:val="18"/>
              </w:rPr>
              <w:t>Izvedel naslednja dela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0AB82" w14:textId="77777777" w:rsidR="00507A32" w:rsidRDefault="00507A32" w:rsidP="0075392D">
            <w:r>
              <w:rPr>
                <w:rFonts w:ascii="Arial" w:hAnsi="Arial" w:cs="Arial"/>
                <w:color w:val="000000"/>
                <w:position w:val="-2"/>
                <w:sz w:val="18"/>
                <w:szCs w:val="18"/>
              </w:rPr>
              <w:t> </w:t>
            </w:r>
          </w:p>
        </w:tc>
      </w:tr>
      <w:tr w:rsidR="00507A32" w14:paraId="608F497A" w14:textId="77777777" w:rsidTr="0075392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C29AF" w14:textId="77777777" w:rsidR="00507A32" w:rsidRDefault="00507A32" w:rsidP="0075392D">
            <w:pPr>
              <w:jc w:val="right"/>
            </w:pPr>
            <w:r>
              <w:rPr>
                <w:rFonts w:ascii="Arial" w:hAnsi="Arial" w:cs="Arial"/>
                <w:color w:val="000000"/>
                <w:position w:val="-2"/>
                <w:sz w:val="18"/>
                <w:szCs w:val="18"/>
              </w:rPr>
              <w:t>Po pogodbi z nazivom in številko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7D4E6" w14:textId="77777777" w:rsidR="00507A32" w:rsidRDefault="00507A32" w:rsidP="0075392D">
            <w:r>
              <w:rPr>
                <w:rFonts w:ascii="Arial" w:hAnsi="Arial" w:cs="Arial"/>
                <w:color w:val="000000"/>
                <w:position w:val="-2"/>
                <w:sz w:val="18"/>
                <w:szCs w:val="18"/>
              </w:rPr>
              <w:t> </w:t>
            </w:r>
          </w:p>
        </w:tc>
      </w:tr>
      <w:tr w:rsidR="00507A32" w14:paraId="4589FE7C" w14:textId="77777777" w:rsidTr="0075392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02C9EC" w14:textId="77777777" w:rsidR="00507A32" w:rsidRDefault="00507A32" w:rsidP="0075392D">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96590" w14:textId="77777777" w:rsidR="00507A32" w:rsidRDefault="00507A32" w:rsidP="0075392D">
            <w:r>
              <w:rPr>
                <w:rFonts w:ascii="Arial" w:hAnsi="Arial" w:cs="Arial"/>
                <w:color w:val="000000"/>
                <w:position w:val="-2"/>
                <w:sz w:val="18"/>
                <w:szCs w:val="18"/>
              </w:rPr>
              <w:t> </w:t>
            </w:r>
          </w:p>
        </w:tc>
      </w:tr>
      <w:tr w:rsidR="00507A32" w14:paraId="7D62B6F4" w14:textId="77777777" w:rsidTr="0075392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4A53A" w14:textId="484B3D23" w:rsidR="00507A32" w:rsidRDefault="00507A32" w:rsidP="0075392D">
            <w:pPr>
              <w:jc w:val="right"/>
            </w:pPr>
            <w:r>
              <w:rPr>
                <w:rFonts w:ascii="Arial" w:hAnsi="Arial" w:cs="Arial"/>
                <w:color w:val="000000"/>
                <w:position w:val="-2"/>
                <w:sz w:val="18"/>
                <w:szCs w:val="18"/>
              </w:rPr>
              <w:t>v vrednosti (vrednost del, ki jih je izvedel ponudnik brez DDV)</w:t>
            </w:r>
            <w:r w:rsidR="001255F3">
              <w:rPr>
                <w:rFonts w:ascii="Arial" w:hAnsi="Arial" w:cs="Arial"/>
                <w:color w:val="000000"/>
                <w:position w:val="-2"/>
                <w:sz w:val="18"/>
                <w:szCs w:val="18"/>
              </w:rPr>
              <w:t xml:space="preserve"> za posamezno šolsko leto</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3752B" w14:textId="77777777" w:rsidR="00507A32" w:rsidRDefault="00507A32" w:rsidP="0075392D">
            <w:r>
              <w:rPr>
                <w:rFonts w:ascii="Arial" w:hAnsi="Arial" w:cs="Arial"/>
                <w:color w:val="000000"/>
                <w:position w:val="-2"/>
                <w:sz w:val="18"/>
                <w:szCs w:val="18"/>
              </w:rPr>
              <w:t> </w:t>
            </w:r>
          </w:p>
        </w:tc>
      </w:tr>
      <w:tr w:rsidR="00507A32" w14:paraId="538E5F95" w14:textId="77777777" w:rsidTr="0075392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11A1A8" w14:textId="47287757" w:rsidR="00507A32" w:rsidRDefault="00507A32" w:rsidP="0075392D">
            <w:pPr>
              <w:jc w:val="right"/>
            </w:pPr>
            <w:r>
              <w:rPr>
                <w:rFonts w:ascii="Arial" w:hAnsi="Arial" w:cs="Arial"/>
                <w:color w:val="000000"/>
                <w:position w:val="-2"/>
                <w:sz w:val="18"/>
                <w:szCs w:val="18"/>
              </w:rPr>
              <w:t>v obdobju</w:t>
            </w:r>
            <w:r w:rsidR="00E07D16">
              <w:rPr>
                <w:rFonts w:ascii="Arial" w:hAnsi="Arial" w:cs="Arial"/>
                <w:color w:val="000000"/>
                <w:position w:val="-2"/>
                <w:sz w:val="18"/>
                <w:szCs w:val="18"/>
              </w:rPr>
              <w:t xml:space="preserve"> _ </w:t>
            </w:r>
            <w:r>
              <w:rPr>
                <w:rFonts w:ascii="Arial" w:hAnsi="Arial" w:cs="Arial"/>
                <w:color w:val="000000"/>
                <w:position w:val="-2"/>
                <w:sz w:val="18"/>
                <w:szCs w:val="18"/>
              </w:rPr>
              <w:t xml:space="preserve"> </w:t>
            </w:r>
            <w:r w:rsidR="00E07D16">
              <w:rPr>
                <w:rFonts w:ascii="Arial" w:hAnsi="Arial" w:cs="Arial"/>
                <w:color w:val="000000"/>
                <w:position w:val="-2"/>
                <w:sz w:val="18"/>
                <w:szCs w:val="18"/>
              </w:rPr>
              <w:t>šolsko leto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37CF9" w14:textId="77777777" w:rsidR="00507A32" w:rsidRDefault="00507A32" w:rsidP="0075392D">
            <w:r>
              <w:rPr>
                <w:rFonts w:ascii="Arial" w:hAnsi="Arial" w:cs="Arial"/>
                <w:color w:val="000000"/>
                <w:position w:val="-2"/>
                <w:sz w:val="18"/>
                <w:szCs w:val="18"/>
              </w:rPr>
              <w:t> </w:t>
            </w:r>
          </w:p>
        </w:tc>
      </w:tr>
      <w:tr w:rsidR="00507A32" w14:paraId="58D11E97" w14:textId="77777777" w:rsidTr="0075392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5AC2D" w14:textId="5EDB9949" w:rsidR="00507A32" w:rsidRPr="00E07D16" w:rsidRDefault="001255F3" w:rsidP="0075392D">
            <w:pPr>
              <w:jc w:val="right"/>
              <w:rPr>
                <w:rFonts w:ascii="Arial" w:hAnsi="Arial" w:cs="Arial"/>
                <w:sz w:val="18"/>
                <w:szCs w:val="18"/>
              </w:rPr>
            </w:pPr>
            <w:r w:rsidRPr="00E07D16">
              <w:rPr>
                <w:rFonts w:ascii="Arial" w:hAnsi="Arial" w:cs="Arial"/>
                <w:sz w:val="18"/>
                <w:szCs w:val="18"/>
              </w:rPr>
              <w:t>Obdobje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AF40B" w14:textId="77777777" w:rsidR="00507A32" w:rsidRDefault="00507A32" w:rsidP="0075392D">
            <w:r>
              <w:rPr>
                <w:rFonts w:ascii="Arial" w:hAnsi="Arial" w:cs="Arial"/>
                <w:color w:val="000000"/>
                <w:position w:val="-2"/>
                <w:sz w:val="18"/>
                <w:szCs w:val="18"/>
              </w:rPr>
              <w:t> </w:t>
            </w:r>
          </w:p>
        </w:tc>
      </w:tr>
    </w:tbl>
    <w:p w14:paraId="0286042F" w14:textId="77777777" w:rsidR="00DB64F1" w:rsidRPr="002C32D9" w:rsidRDefault="00507A32" w:rsidP="00DB64F1">
      <w:pPr>
        <w:spacing w:before="225" w:after="225" w:line="240" w:lineRule="auto"/>
        <w:jc w:val="both"/>
        <w:rPr>
          <w:rFonts w:ascii="Arial" w:hAnsi="Arial" w:cs="Arial"/>
          <w:color w:val="000000"/>
          <w:sz w:val="18"/>
          <w:szCs w:val="18"/>
        </w:rPr>
      </w:pPr>
      <w:r>
        <w:rPr>
          <w:rFonts w:ascii="Arial" w:hAnsi="Arial" w:cs="Arial"/>
          <w:color w:val="000000"/>
          <w:sz w:val="18"/>
          <w:szCs w:val="18"/>
        </w:rPr>
        <w:t> </w:t>
      </w:r>
      <w:r w:rsidR="00DB64F1" w:rsidRPr="002C32D9">
        <w:rPr>
          <w:rFonts w:ascii="Arial" w:hAnsi="Arial" w:cs="Arial"/>
          <w:color w:val="000000"/>
          <w:sz w:val="18"/>
          <w:szCs w:val="18"/>
        </w:rPr>
        <w:t>Ta izjava je sestavni del in priloga ponudbe, s katero se prijavljamo na razpis »</w:t>
      </w:r>
      <w:r w:rsidR="00DB64F1" w:rsidRPr="00DB64F1">
        <w:rPr>
          <w:rFonts w:ascii="Arial" w:hAnsi="Arial" w:cs="Arial"/>
          <w:b/>
          <w:bCs/>
          <w:color w:val="000000"/>
          <w:sz w:val="18"/>
          <w:szCs w:val="18"/>
        </w:rPr>
        <w:t>Prevoz šoloobveznih otrok v Občini Šentjur za šolska leta 2024/25, 2025/26 in 2026/27</w:t>
      </w:r>
      <w:r w:rsidR="00DB64F1" w:rsidRPr="002C32D9">
        <w:rPr>
          <w:rFonts w:ascii="Arial" w:hAnsi="Arial" w:cs="Arial"/>
          <w:bCs/>
          <w:color w:val="000000"/>
          <w:sz w:val="18"/>
          <w:szCs w:val="18"/>
        </w:rPr>
        <w:t>«, objavljen na Portalu javnih naročil in v Uradnem listu Evropske unije.</w:t>
      </w:r>
    </w:p>
    <w:p w14:paraId="698F6377" w14:textId="6A5B3279" w:rsidR="00507A32" w:rsidRDefault="00507A32" w:rsidP="00507A32">
      <w:pPr>
        <w:spacing w:before="225" w:after="225" w:line="240" w:lineRule="auto"/>
        <w:jc w:val="both"/>
      </w:pPr>
    </w:p>
    <w:p w14:paraId="3CE7B98D" w14:textId="77777777" w:rsidR="00507A32" w:rsidRDefault="00507A32" w:rsidP="00507A32">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507A32" w14:paraId="43DEDD55" w14:textId="77777777" w:rsidTr="0075392D">
        <w:tc>
          <w:tcPr>
            <w:tcW w:w="2325" w:type="dxa"/>
            <w:tcMar>
              <w:top w:w="75" w:type="dxa"/>
              <w:bottom w:w="75" w:type="dxa"/>
            </w:tcMar>
            <w:vAlign w:val="center"/>
          </w:tcPr>
          <w:p w14:paraId="20C63097" w14:textId="77777777" w:rsidR="00507A32" w:rsidRDefault="00507A32" w:rsidP="0075392D">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6E42C694" w14:textId="77777777" w:rsidR="00507A32" w:rsidRDefault="00507A32" w:rsidP="0075392D">
            <w:r>
              <w:rPr>
                <w:rFonts w:ascii="Arial" w:hAnsi="Arial" w:cs="Arial"/>
                <w:color w:val="000000"/>
                <w:position w:val="-2"/>
                <w:sz w:val="18"/>
                <w:szCs w:val="18"/>
              </w:rPr>
              <w:t> </w:t>
            </w:r>
          </w:p>
        </w:tc>
        <w:tc>
          <w:tcPr>
            <w:tcW w:w="0" w:type="auto"/>
            <w:tcMar>
              <w:top w:w="75" w:type="dxa"/>
              <w:bottom w:w="75" w:type="dxa"/>
            </w:tcMar>
            <w:vAlign w:val="center"/>
          </w:tcPr>
          <w:p w14:paraId="12C8FEAD" w14:textId="77777777" w:rsidR="00507A32" w:rsidRDefault="00507A32" w:rsidP="0075392D">
            <w:r>
              <w:rPr>
                <w:rFonts w:ascii="Arial" w:hAnsi="Arial" w:cs="Arial"/>
                <w:color w:val="000000"/>
                <w:position w:val="-2"/>
                <w:sz w:val="18"/>
                <w:szCs w:val="18"/>
              </w:rPr>
              <w:t> </w:t>
            </w:r>
          </w:p>
        </w:tc>
      </w:tr>
      <w:tr w:rsidR="00507A32" w14:paraId="1356C726" w14:textId="77777777" w:rsidTr="0075392D">
        <w:tc>
          <w:tcPr>
            <w:tcW w:w="2325" w:type="dxa"/>
            <w:tcMar>
              <w:top w:w="75" w:type="dxa"/>
              <w:bottom w:w="75" w:type="dxa"/>
            </w:tcMar>
            <w:vAlign w:val="center"/>
          </w:tcPr>
          <w:p w14:paraId="57DDDF58" w14:textId="77777777" w:rsidR="00507A32" w:rsidRDefault="00507A32" w:rsidP="0075392D">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75CE0829" w14:textId="77777777" w:rsidR="00507A32" w:rsidRDefault="00507A32" w:rsidP="0075392D">
            <w:r>
              <w:rPr>
                <w:rFonts w:ascii="Arial" w:hAnsi="Arial" w:cs="Arial"/>
                <w:color w:val="000000"/>
                <w:position w:val="-2"/>
                <w:sz w:val="18"/>
                <w:szCs w:val="18"/>
              </w:rPr>
              <w:t> </w:t>
            </w:r>
          </w:p>
        </w:tc>
        <w:tc>
          <w:tcPr>
            <w:tcW w:w="0" w:type="auto"/>
            <w:tcMar>
              <w:top w:w="75" w:type="dxa"/>
              <w:bottom w:w="75" w:type="dxa"/>
            </w:tcMar>
            <w:vAlign w:val="center"/>
          </w:tcPr>
          <w:p w14:paraId="7C1BFAE3" w14:textId="77777777" w:rsidR="00507A32" w:rsidRDefault="00507A32" w:rsidP="0075392D"/>
          <w:p w14:paraId="5874C92E" w14:textId="77777777" w:rsidR="00507A32" w:rsidRDefault="00507A32" w:rsidP="0075392D">
            <w:pPr>
              <w:jc w:val="center"/>
            </w:pPr>
            <w:r>
              <w:rPr>
                <w:rFonts w:ascii="Arial" w:hAnsi="Arial" w:cs="Arial"/>
                <w:color w:val="A9A9A9"/>
                <w:position w:val="-2"/>
                <w:sz w:val="18"/>
                <w:szCs w:val="18"/>
              </w:rPr>
              <w:t>(žig in podpis)</w:t>
            </w:r>
          </w:p>
        </w:tc>
      </w:tr>
    </w:tbl>
    <w:p w14:paraId="0322C3B1" w14:textId="68FE0ADF" w:rsidR="00507A32" w:rsidRDefault="00507A32" w:rsidP="00507A32">
      <w:pPr>
        <w:spacing w:before="225" w:after="225" w:line="240" w:lineRule="auto"/>
        <w:jc w:val="both"/>
      </w:pPr>
    </w:p>
    <w:p w14:paraId="67BA0A55" w14:textId="77777777" w:rsidR="00507A32" w:rsidRDefault="00507A32" w:rsidP="00507A32">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7560"/>
      </w:tblGrid>
      <w:tr w:rsidR="00507A32" w14:paraId="54C4B4DD" w14:textId="77777777" w:rsidTr="0075392D">
        <w:tc>
          <w:tcPr>
            <w:tcW w:w="0" w:type="auto"/>
            <w:tcMar>
              <w:top w:w="0" w:type="auto"/>
              <w:bottom w:w="0" w:type="auto"/>
            </w:tcMar>
          </w:tcPr>
          <w:p w14:paraId="672B3F16" w14:textId="02CC0C3C" w:rsidR="00507A32" w:rsidRDefault="00507A32" w:rsidP="00A97740">
            <w:pPr>
              <w:numPr>
                <w:ilvl w:val="0"/>
                <w:numId w:val="35"/>
              </w:numPr>
              <w:rPr>
                <w:rFonts w:ascii="Arial" w:hAnsi="Arial" w:cs="Arial"/>
                <w:color w:val="000000"/>
                <w:sz w:val="18"/>
                <w:szCs w:val="18"/>
              </w:rPr>
            </w:pPr>
            <w:r>
              <w:rPr>
                <w:rFonts w:ascii="Arial" w:hAnsi="Arial" w:cs="Arial"/>
                <w:i/>
                <w:iCs/>
                <w:color w:val="000000"/>
                <w:sz w:val="18"/>
                <w:szCs w:val="18"/>
              </w:rPr>
              <w:t>Naročnik bo upošteval izključno že zaključene posle</w:t>
            </w:r>
            <w:r w:rsidR="00E07D16">
              <w:rPr>
                <w:rFonts w:ascii="Arial" w:hAnsi="Arial" w:cs="Arial"/>
                <w:i/>
                <w:iCs/>
                <w:color w:val="000000"/>
                <w:sz w:val="18"/>
                <w:szCs w:val="18"/>
              </w:rPr>
              <w:t xml:space="preserve"> za posamezno šolsko leto</w:t>
            </w:r>
          </w:p>
          <w:p w14:paraId="49BF8E58" w14:textId="77777777" w:rsidR="00507A32" w:rsidRDefault="00507A32" w:rsidP="00A97740">
            <w:pPr>
              <w:numPr>
                <w:ilvl w:val="0"/>
                <w:numId w:val="35"/>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195B60FF" w14:textId="77777777" w:rsidR="00507A32" w:rsidRDefault="00507A32" w:rsidP="00507A32">
      <w:pPr>
        <w:sectPr w:rsidR="00507A32" w:rsidSect="0057199E">
          <w:footerReference w:type="default" r:id="rId11"/>
          <w:pgSz w:w="11906" w:h="16838"/>
          <w:pgMar w:top="1418" w:right="1418" w:bottom="1418" w:left="1418" w:header="567" w:footer="596" w:gutter="0"/>
          <w:cols w:space="708"/>
          <w:docGrid w:linePitch="360"/>
        </w:sectPr>
      </w:pPr>
    </w:p>
    <w:p w14:paraId="0CA4952B" w14:textId="77777777" w:rsidR="00B518C2" w:rsidRDefault="00B518C2" w:rsidP="00921062">
      <w:pPr>
        <w:spacing w:after="0"/>
        <w:rPr>
          <w:rFonts w:ascii="Arial" w:hAnsi="Arial" w:cs="Arial"/>
          <w:sz w:val="18"/>
          <w:szCs w:val="18"/>
        </w:rPr>
      </w:pPr>
    </w:p>
    <w:p w14:paraId="213985B7" w14:textId="144E111B" w:rsidR="00B518C2" w:rsidRPr="009924C5" w:rsidRDefault="00B518C2" w:rsidP="00B518C2">
      <w:pPr>
        <w:spacing w:after="0"/>
        <w:jc w:val="right"/>
        <w:rPr>
          <w:rFonts w:ascii="Arial" w:hAnsi="Arial" w:cs="Arial"/>
          <w:sz w:val="18"/>
          <w:szCs w:val="18"/>
        </w:rPr>
      </w:pPr>
      <w:r>
        <w:rPr>
          <w:rFonts w:ascii="Arial" w:hAnsi="Arial" w:cs="Arial"/>
          <w:b/>
          <w:sz w:val="18"/>
          <w:szCs w:val="18"/>
        </w:rPr>
        <w:t xml:space="preserve">Obrazec št: </w:t>
      </w:r>
      <w:r w:rsidR="00921062">
        <w:rPr>
          <w:rFonts w:ascii="Arial" w:hAnsi="Arial" w:cs="Arial"/>
          <w:b/>
          <w:sz w:val="18"/>
          <w:szCs w:val="18"/>
        </w:rPr>
        <w:t>5</w:t>
      </w:r>
    </w:p>
    <w:p w14:paraId="36CB766D" w14:textId="2E6BA058" w:rsidR="00B518C2" w:rsidRPr="00F426A8" w:rsidRDefault="00B518C2" w:rsidP="00B518C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Pr>
          <w:rFonts w:ascii="Arial" w:hAnsi="Arial" w:cs="Arial"/>
          <w:szCs w:val="26"/>
        </w:rPr>
        <w:t xml:space="preserve"> O</w:t>
      </w:r>
      <w:r w:rsidRPr="00F426A8">
        <w:rPr>
          <w:rFonts w:ascii="Arial" w:hAnsi="Arial" w:cs="Arial"/>
          <w:szCs w:val="26"/>
        </w:rPr>
        <w:t xml:space="preserve">brazec za </w:t>
      </w:r>
      <w:r>
        <w:rPr>
          <w:rFonts w:ascii="Arial" w:hAnsi="Arial" w:cs="Arial"/>
          <w:szCs w:val="26"/>
        </w:rPr>
        <w:t xml:space="preserve">izkazovanje </w:t>
      </w:r>
      <w:r w:rsidRPr="00F426A8">
        <w:rPr>
          <w:rFonts w:ascii="Arial" w:hAnsi="Arial" w:cs="Arial"/>
          <w:szCs w:val="26"/>
        </w:rPr>
        <w:t>merila</w:t>
      </w:r>
      <w:r>
        <w:rPr>
          <w:rFonts w:ascii="Arial" w:hAnsi="Arial" w:cs="Arial"/>
          <w:szCs w:val="26"/>
        </w:rPr>
        <w:t xml:space="preserve"> T2 _ Delovno razmerje zaposlenega pri ponudniku</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B518C2" w:rsidRPr="00F7018C" w14:paraId="5F17B730" w14:textId="77777777" w:rsidTr="0075392D">
        <w:trPr>
          <w:trHeight w:val="270"/>
        </w:trPr>
        <w:tc>
          <w:tcPr>
            <w:tcW w:w="3187" w:type="dxa"/>
            <w:shd w:val="clear" w:color="auto" w:fill="D9D9D9"/>
            <w:vAlign w:val="center"/>
          </w:tcPr>
          <w:p w14:paraId="368B0F3C" w14:textId="77777777" w:rsidR="00B518C2" w:rsidRPr="00F7018C" w:rsidRDefault="00B518C2" w:rsidP="0075392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0FD45042" w14:textId="5B60D240" w:rsidR="00B518C2" w:rsidRPr="00F7018C" w:rsidRDefault="00B518C2" w:rsidP="0075392D">
            <w:pPr>
              <w:spacing w:after="0" w:line="240" w:lineRule="auto"/>
              <w:jc w:val="both"/>
              <w:rPr>
                <w:rFonts w:ascii="Arial" w:eastAsia="Calibri" w:hAnsi="Arial" w:cs="Arial"/>
                <w:bCs/>
                <w:sz w:val="18"/>
                <w:szCs w:val="18"/>
              </w:rPr>
            </w:pPr>
            <w:r>
              <w:rPr>
                <w:rFonts w:ascii="Arial" w:hAnsi="Arial" w:cs="Arial"/>
                <w:b/>
                <w:sz w:val="18"/>
                <w:szCs w:val="18"/>
              </w:rPr>
              <w:t>Prevoz šoloobveznih otrok v Občini Šentjur za šolska leta 2024/25, 2025/26 in 2026/27</w:t>
            </w:r>
          </w:p>
        </w:tc>
      </w:tr>
      <w:tr w:rsidR="00B518C2" w:rsidRPr="00F7018C" w14:paraId="55ABEB72" w14:textId="77777777" w:rsidTr="0075392D">
        <w:trPr>
          <w:trHeight w:val="270"/>
        </w:trPr>
        <w:tc>
          <w:tcPr>
            <w:tcW w:w="3187" w:type="dxa"/>
            <w:shd w:val="clear" w:color="auto" w:fill="D9D9D9"/>
            <w:vAlign w:val="center"/>
          </w:tcPr>
          <w:p w14:paraId="2BDB83A8" w14:textId="77777777" w:rsidR="00B518C2" w:rsidRPr="00F7018C" w:rsidRDefault="00B518C2" w:rsidP="0075392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1F5687FE" w14:textId="77777777" w:rsidR="00B518C2" w:rsidRPr="00F7018C" w:rsidRDefault="00B518C2" w:rsidP="0075392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B518C2" w:rsidRPr="00F7018C" w14:paraId="137A4303" w14:textId="77777777" w:rsidTr="0075392D">
        <w:trPr>
          <w:trHeight w:val="547"/>
        </w:trPr>
        <w:tc>
          <w:tcPr>
            <w:tcW w:w="3187" w:type="dxa"/>
            <w:shd w:val="clear" w:color="auto" w:fill="D9D9D9"/>
            <w:vAlign w:val="center"/>
          </w:tcPr>
          <w:p w14:paraId="3F745BE4" w14:textId="77777777" w:rsidR="00B518C2" w:rsidRPr="00F7018C" w:rsidRDefault="00B518C2" w:rsidP="0075392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6DF60DBF" w14:textId="77777777" w:rsidR="00B518C2" w:rsidRPr="00F7018C" w:rsidRDefault="00B518C2" w:rsidP="0075392D">
            <w:pPr>
              <w:spacing w:after="0" w:line="240" w:lineRule="auto"/>
              <w:jc w:val="both"/>
              <w:rPr>
                <w:rFonts w:ascii="Arial" w:eastAsia="Calibri" w:hAnsi="Arial" w:cs="Arial"/>
                <w:bCs/>
                <w:sz w:val="18"/>
                <w:szCs w:val="18"/>
              </w:rPr>
            </w:pPr>
          </w:p>
        </w:tc>
      </w:tr>
    </w:tbl>
    <w:p w14:paraId="54698FD9" w14:textId="77777777" w:rsidR="00B518C2" w:rsidRDefault="00B518C2" w:rsidP="00B518C2">
      <w:pPr>
        <w:spacing w:before="225" w:after="225" w:line="240" w:lineRule="auto"/>
        <w:jc w:val="both"/>
      </w:pPr>
      <w:r>
        <w:rPr>
          <w:rFonts w:ascii="Arial" w:hAnsi="Arial" w:cs="Arial"/>
          <w:color w:val="000000"/>
          <w:sz w:val="18"/>
          <w:szCs w:val="18"/>
        </w:rPr>
        <w:t>Kot ponudnik, dajemo naslednjo</w:t>
      </w:r>
    </w:p>
    <w:p w14:paraId="016496C5" w14:textId="77777777" w:rsidR="00B518C2" w:rsidRDefault="00B518C2" w:rsidP="00B518C2">
      <w:pPr>
        <w:spacing w:after="120"/>
        <w:jc w:val="center"/>
        <w:rPr>
          <w:rFonts w:ascii="Arial" w:hAnsi="Arial" w:cs="Arial"/>
          <w:b/>
          <w:bCs/>
          <w:sz w:val="18"/>
          <w:szCs w:val="18"/>
        </w:rPr>
      </w:pPr>
      <w:r w:rsidRPr="00DC33D8">
        <w:rPr>
          <w:rFonts w:ascii="Arial" w:hAnsi="Arial" w:cs="Arial"/>
          <w:b/>
          <w:bCs/>
          <w:sz w:val="18"/>
          <w:szCs w:val="18"/>
        </w:rPr>
        <w:t xml:space="preserve">IZJAVO </w:t>
      </w:r>
      <w:r>
        <w:rPr>
          <w:rFonts w:ascii="Arial" w:hAnsi="Arial" w:cs="Arial"/>
          <w:b/>
          <w:bCs/>
          <w:sz w:val="18"/>
          <w:szCs w:val="18"/>
        </w:rPr>
        <w:t>O DELOVNEM RAZMERJU ZAPOSLENEGA PRI PONUDNIKU</w:t>
      </w:r>
    </w:p>
    <w:p w14:paraId="70C055CA" w14:textId="10615773" w:rsidR="00B518C2" w:rsidRDefault="00B518C2" w:rsidP="00B518C2">
      <w:pPr>
        <w:spacing w:after="120"/>
        <w:jc w:val="center"/>
        <w:rPr>
          <w:rFonts w:ascii="Arial" w:hAnsi="Arial" w:cs="Arial"/>
          <w:b/>
          <w:bCs/>
          <w:sz w:val="18"/>
          <w:szCs w:val="18"/>
        </w:rPr>
      </w:pPr>
      <w:r w:rsidRPr="00DC33D8">
        <w:rPr>
          <w:rFonts w:ascii="Arial" w:hAnsi="Arial" w:cs="Arial"/>
          <w:b/>
          <w:bCs/>
          <w:sz w:val="18"/>
          <w:szCs w:val="18"/>
        </w:rPr>
        <w:t xml:space="preserve"> </w:t>
      </w:r>
      <w:r>
        <w:rPr>
          <w:rFonts w:ascii="Arial" w:hAnsi="Arial" w:cs="Arial"/>
          <w:b/>
          <w:bCs/>
          <w:sz w:val="18"/>
          <w:szCs w:val="18"/>
        </w:rPr>
        <w:t>ZA TOČKOVANJE SKLADNO Z MERILOM</w:t>
      </w:r>
    </w:p>
    <w:p w14:paraId="1DA81E0C" w14:textId="77777777" w:rsidR="00B518C2" w:rsidRDefault="00B518C2" w:rsidP="00B518C2">
      <w:pPr>
        <w:spacing w:after="0" w:line="240" w:lineRule="auto"/>
        <w:jc w:val="both"/>
        <w:rPr>
          <w:rFonts w:ascii="Arial" w:eastAsia="Arial" w:hAnsi="Arial" w:cs="Arial"/>
          <w:spacing w:val="-4"/>
          <w:position w:val="1"/>
          <w:sz w:val="18"/>
          <w:szCs w:val="18"/>
          <w:lang w:eastAsia="sl-SI" w:bidi="sl-SI"/>
        </w:rPr>
      </w:pPr>
      <w:r>
        <w:rPr>
          <w:rFonts w:ascii="Arial" w:eastAsia="Arial" w:hAnsi="Arial" w:cs="Arial"/>
          <w:spacing w:val="-4"/>
          <w:position w:val="1"/>
          <w:sz w:val="18"/>
          <w:szCs w:val="18"/>
          <w:lang w:eastAsia="sl-SI" w:bidi="sl-SI"/>
        </w:rPr>
        <w:t>d</w:t>
      </w:r>
      <w:r w:rsidRPr="00F26297">
        <w:rPr>
          <w:rFonts w:ascii="Arial" w:eastAsia="Arial" w:hAnsi="Arial" w:cs="Arial"/>
          <w:spacing w:val="-4"/>
          <w:position w:val="1"/>
          <w:sz w:val="18"/>
          <w:szCs w:val="18"/>
          <w:lang w:eastAsia="sl-SI" w:bidi="sl-SI"/>
        </w:rPr>
        <w:t>a bo</w:t>
      </w:r>
      <w:r>
        <w:rPr>
          <w:rFonts w:ascii="Arial" w:eastAsia="Arial" w:hAnsi="Arial" w:cs="Arial"/>
          <w:spacing w:val="-4"/>
          <w:position w:val="1"/>
          <w:sz w:val="18"/>
          <w:szCs w:val="18"/>
          <w:lang w:eastAsia="sl-SI" w:bidi="sl-SI"/>
        </w:rPr>
        <w:t xml:space="preserve"> </w:t>
      </w:r>
      <w:r w:rsidRPr="00F26297">
        <w:rPr>
          <w:rFonts w:ascii="Arial" w:eastAsia="Arial" w:hAnsi="Arial" w:cs="Arial"/>
          <w:spacing w:val="-4"/>
          <w:position w:val="1"/>
          <w:sz w:val="18"/>
          <w:szCs w:val="18"/>
          <w:lang w:eastAsia="sl-SI" w:bidi="sl-SI"/>
        </w:rPr>
        <w:t>pri predmetnem javnem naročilu sodeloval naslednji kader, in sicer:</w:t>
      </w:r>
    </w:p>
    <w:p w14:paraId="6BA41B79" w14:textId="77777777" w:rsidR="00EF3923" w:rsidRDefault="00EF3923" w:rsidP="00B518C2">
      <w:pPr>
        <w:spacing w:after="0" w:line="240" w:lineRule="auto"/>
        <w:jc w:val="both"/>
        <w:rPr>
          <w:rFonts w:ascii="Arial" w:eastAsia="Arial" w:hAnsi="Arial" w:cs="Arial"/>
          <w:spacing w:val="-4"/>
          <w:position w:val="1"/>
          <w:sz w:val="18"/>
          <w:szCs w:val="18"/>
          <w:lang w:eastAsia="sl-SI" w:bidi="sl-SI"/>
        </w:rPr>
      </w:pPr>
    </w:p>
    <w:p w14:paraId="6A274380" w14:textId="34AE2805" w:rsidR="00921062" w:rsidRDefault="00EF3923" w:rsidP="00E96CA9">
      <w:pPr>
        <w:spacing w:after="0" w:line="240" w:lineRule="auto"/>
        <w:jc w:val="both"/>
        <w:rPr>
          <w:rFonts w:ascii="Arial" w:hAnsi="Arial" w:cs="Arial"/>
          <w:color w:val="000000"/>
          <w:sz w:val="18"/>
          <w:szCs w:val="18"/>
        </w:rPr>
      </w:pPr>
      <w:r>
        <w:rPr>
          <w:rFonts w:ascii="Arial" w:eastAsia="Arial" w:hAnsi="Arial" w:cs="Arial"/>
          <w:spacing w:val="-4"/>
          <w:position w:val="1"/>
          <w:sz w:val="18"/>
          <w:szCs w:val="18"/>
          <w:lang w:eastAsia="sl-SI" w:bidi="sl-SI"/>
        </w:rPr>
        <w:t>__________________________________________________________________ (ime in priimek</w:t>
      </w:r>
      <w:r w:rsidR="00E96CA9">
        <w:rPr>
          <w:rFonts w:ascii="Arial" w:eastAsia="Arial" w:hAnsi="Arial" w:cs="Arial"/>
          <w:spacing w:val="-4"/>
          <w:position w:val="1"/>
          <w:sz w:val="18"/>
          <w:szCs w:val="18"/>
          <w:lang w:eastAsia="sl-SI" w:bidi="sl-SI"/>
        </w:rPr>
        <w:t xml:space="preserve"> voznika)</w:t>
      </w:r>
      <w:r w:rsidR="00921062" w:rsidRPr="00050BEB">
        <w:rPr>
          <w:rFonts w:ascii="Arial" w:hAnsi="Arial" w:cs="Arial"/>
          <w:color w:val="000000"/>
          <w:sz w:val="18"/>
          <w:szCs w:val="18"/>
        </w:rPr>
        <w:t xml:space="preserve">, </w:t>
      </w:r>
      <w:r w:rsidR="00E96CA9">
        <w:rPr>
          <w:rFonts w:ascii="Arial" w:hAnsi="Arial" w:cs="Arial"/>
          <w:color w:val="000000"/>
          <w:sz w:val="18"/>
          <w:szCs w:val="18"/>
        </w:rPr>
        <w:t xml:space="preserve">ter da je na </w:t>
      </w:r>
      <w:r w:rsidR="00921062" w:rsidRPr="00050BEB">
        <w:rPr>
          <w:rFonts w:ascii="Arial" w:hAnsi="Arial" w:cs="Arial"/>
          <w:color w:val="000000"/>
          <w:sz w:val="18"/>
          <w:szCs w:val="18"/>
        </w:rPr>
        <w:t xml:space="preserve">dan oddaje ponudbe oseba, ki bo izvajala prevoz, zaposlena pri ponudniku na podlagi pogodbe o zaposlitvi za nedoločen čas s polnim delovnim časom (oziroma s krajšim delovnim časom, če gre za varovane kategorije, ki imajo z odločbo odmerjen krajši delovni čas). </w:t>
      </w:r>
    </w:p>
    <w:p w14:paraId="5F50F98E" w14:textId="77777777" w:rsidR="00E96CA9" w:rsidRDefault="00E96CA9" w:rsidP="00E96CA9">
      <w:pPr>
        <w:widowControl w:val="0"/>
        <w:autoSpaceDE w:val="0"/>
        <w:autoSpaceDN w:val="0"/>
        <w:spacing w:before="178" w:after="0" w:line="242" w:lineRule="auto"/>
        <w:ind w:right="-2"/>
        <w:jc w:val="both"/>
        <w:rPr>
          <w:rFonts w:ascii="Arial" w:hAnsi="Arial" w:cs="Arial"/>
          <w:color w:val="000000"/>
          <w:sz w:val="18"/>
          <w:szCs w:val="18"/>
        </w:rPr>
      </w:pPr>
      <w:r>
        <w:rPr>
          <w:rFonts w:ascii="Arial" w:hAnsi="Arial" w:cs="Arial"/>
          <w:color w:val="000000"/>
          <w:sz w:val="18"/>
          <w:szCs w:val="18"/>
        </w:rPr>
        <w:t>Ko ponudnik dajemo izjavo, da bo zgoraj navedeni voznik, ves čas trajanja izvajal prevoze v skladu z razpisno dokumentacijo.</w:t>
      </w:r>
      <w:r w:rsidRPr="00A74A5D">
        <w:rPr>
          <w:rFonts w:ascii="Arial" w:hAnsi="Arial" w:cs="Arial"/>
          <w:color w:val="000000"/>
          <w:sz w:val="18"/>
          <w:szCs w:val="18"/>
        </w:rPr>
        <w:t xml:space="preserve"> </w:t>
      </w:r>
    </w:p>
    <w:p w14:paraId="3228F77D" w14:textId="7273CB73" w:rsidR="00E96CA9" w:rsidRPr="00A74A5D" w:rsidRDefault="00E96CA9" w:rsidP="00E96CA9">
      <w:pPr>
        <w:widowControl w:val="0"/>
        <w:autoSpaceDE w:val="0"/>
        <w:autoSpaceDN w:val="0"/>
        <w:spacing w:before="178" w:after="0" w:line="242" w:lineRule="auto"/>
        <w:ind w:right="-2"/>
        <w:jc w:val="both"/>
        <w:rPr>
          <w:rFonts w:ascii="Arial" w:eastAsia="Arial" w:hAnsi="Arial" w:cs="Arial"/>
          <w:spacing w:val="-3"/>
          <w:sz w:val="18"/>
          <w:szCs w:val="18"/>
        </w:rPr>
      </w:pPr>
      <w:r w:rsidRPr="00A74A5D">
        <w:rPr>
          <w:rFonts w:ascii="Arial" w:hAnsi="Arial" w:cs="Arial"/>
          <w:color w:val="000000"/>
          <w:sz w:val="18"/>
          <w:szCs w:val="18"/>
        </w:rPr>
        <w:t>Ponudnik mora ves čas trajanja pogodbe imeti v primeru prejetih točk iz tega merila stalnega voznika zaposlenega za nedoločen čas.</w:t>
      </w:r>
    </w:p>
    <w:p w14:paraId="559568FB" w14:textId="77777777" w:rsidR="00B518C2" w:rsidRDefault="00B518C2" w:rsidP="00B518C2">
      <w:pPr>
        <w:spacing w:after="0" w:line="240" w:lineRule="auto"/>
        <w:jc w:val="both"/>
        <w:rPr>
          <w:rFonts w:ascii="Arial" w:eastAsia="Arial" w:hAnsi="Arial" w:cs="Arial"/>
          <w:b/>
          <w:bCs/>
          <w:spacing w:val="-4"/>
          <w:position w:val="1"/>
          <w:sz w:val="20"/>
          <w:szCs w:val="20"/>
          <w:u w:val="single"/>
          <w:lang w:eastAsia="sl-SI" w:bidi="sl-SI"/>
        </w:rPr>
      </w:pPr>
    </w:p>
    <w:p w14:paraId="5FE94EFB" w14:textId="51742E5C" w:rsidR="00B518C2" w:rsidRPr="00F26297" w:rsidRDefault="00B518C2" w:rsidP="00B518C2">
      <w:pPr>
        <w:spacing w:after="0" w:line="240" w:lineRule="auto"/>
        <w:jc w:val="both"/>
        <w:rPr>
          <w:rFonts w:ascii="Arial" w:eastAsia="Calibri" w:hAnsi="Arial" w:cs="Arial"/>
          <w:b/>
          <w:bCs/>
          <w:sz w:val="18"/>
          <w:szCs w:val="18"/>
          <w:u w:val="single"/>
        </w:rPr>
      </w:pPr>
      <w:r>
        <w:rPr>
          <w:rFonts w:ascii="Arial" w:eastAsia="Arial" w:hAnsi="Arial" w:cs="Arial"/>
          <w:b/>
          <w:bCs/>
          <w:spacing w:val="-4"/>
          <w:position w:val="1"/>
          <w:sz w:val="18"/>
          <w:szCs w:val="18"/>
          <w:u w:val="single"/>
          <w:lang w:eastAsia="sl-SI" w:bidi="sl-SI"/>
        </w:rPr>
        <w:t>MERILO št. 2 – Delovno razmerje zaposlenega pri ponudniku (T</w:t>
      </w:r>
      <w:r>
        <w:rPr>
          <w:rFonts w:ascii="Arial" w:eastAsia="Arial" w:hAnsi="Arial" w:cs="Arial"/>
          <w:b/>
          <w:bCs/>
          <w:spacing w:val="-4"/>
          <w:position w:val="1"/>
          <w:sz w:val="14"/>
          <w:szCs w:val="14"/>
          <w:u w:val="single"/>
          <w:lang w:eastAsia="sl-SI" w:bidi="sl-SI"/>
        </w:rPr>
        <w:t>2</w:t>
      </w:r>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p w14:paraId="1487DF4F" w14:textId="77777777" w:rsidR="00B518C2" w:rsidRPr="00F26297" w:rsidRDefault="00B518C2" w:rsidP="00B518C2">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B518C2" w:rsidRPr="00F26297" w14:paraId="0BBD60A2" w14:textId="77777777" w:rsidTr="0075392D">
        <w:tc>
          <w:tcPr>
            <w:tcW w:w="3362" w:type="dxa"/>
            <w:shd w:val="clear" w:color="auto" w:fill="D9D9D9"/>
          </w:tcPr>
          <w:p w14:paraId="3B8E914C" w14:textId="00E5E3F4" w:rsidR="00B518C2" w:rsidRPr="00F26297" w:rsidRDefault="00B518C2" w:rsidP="0075392D">
            <w:pPr>
              <w:rPr>
                <w:rFonts w:ascii="Arial" w:eastAsia="Calibri" w:hAnsi="Arial" w:cs="Arial"/>
                <w:b/>
                <w:sz w:val="18"/>
                <w:szCs w:val="18"/>
              </w:rPr>
            </w:pPr>
            <w:r w:rsidRPr="00F26297">
              <w:rPr>
                <w:rFonts w:ascii="Arial" w:eastAsia="Calibri" w:hAnsi="Arial" w:cs="Arial"/>
                <w:b/>
                <w:sz w:val="18"/>
                <w:szCs w:val="18"/>
              </w:rPr>
              <w:t>Ime in priimek kadra</w:t>
            </w:r>
            <w:r w:rsidR="005D25DF">
              <w:rPr>
                <w:rFonts w:ascii="Arial" w:eastAsia="Calibri" w:hAnsi="Arial" w:cs="Arial"/>
                <w:b/>
                <w:sz w:val="18"/>
                <w:szCs w:val="18"/>
              </w:rPr>
              <w:t xml:space="preserve"> (stalnega voznika zaposlenega za nedoločen čas, ki bo izvajal prevoz)</w:t>
            </w:r>
            <w:r w:rsidRPr="00F26297">
              <w:rPr>
                <w:rFonts w:ascii="Arial" w:eastAsia="Calibri" w:hAnsi="Arial" w:cs="Arial"/>
                <w:b/>
                <w:sz w:val="18"/>
                <w:szCs w:val="18"/>
              </w:rPr>
              <w:t>:</w:t>
            </w:r>
          </w:p>
        </w:tc>
        <w:tc>
          <w:tcPr>
            <w:tcW w:w="5705" w:type="dxa"/>
          </w:tcPr>
          <w:p w14:paraId="6768E1E8" w14:textId="77777777" w:rsidR="00B518C2" w:rsidRPr="00F26297" w:rsidRDefault="00B518C2" w:rsidP="0075392D">
            <w:pPr>
              <w:jc w:val="both"/>
              <w:rPr>
                <w:rFonts w:ascii="Arial" w:eastAsia="Calibri" w:hAnsi="Arial" w:cs="Arial"/>
                <w:sz w:val="18"/>
                <w:szCs w:val="18"/>
              </w:rPr>
            </w:pPr>
          </w:p>
          <w:p w14:paraId="3DAF5E31" w14:textId="77777777" w:rsidR="00B518C2" w:rsidRPr="00F26297" w:rsidRDefault="00B518C2" w:rsidP="0075392D">
            <w:pPr>
              <w:jc w:val="both"/>
              <w:rPr>
                <w:rFonts w:ascii="Arial" w:eastAsia="Calibri" w:hAnsi="Arial" w:cs="Arial"/>
                <w:sz w:val="18"/>
                <w:szCs w:val="18"/>
              </w:rPr>
            </w:pPr>
          </w:p>
        </w:tc>
      </w:tr>
      <w:tr w:rsidR="00B518C2" w:rsidRPr="00F26297" w14:paraId="7549AA35" w14:textId="77777777" w:rsidTr="0075392D">
        <w:tc>
          <w:tcPr>
            <w:tcW w:w="3362" w:type="dxa"/>
            <w:shd w:val="clear" w:color="auto" w:fill="D9D9D9"/>
          </w:tcPr>
          <w:p w14:paraId="7B30F0BA" w14:textId="7D5F9F0C" w:rsidR="00B518C2" w:rsidRPr="00F26297" w:rsidRDefault="005D25DF" w:rsidP="0075392D">
            <w:pPr>
              <w:rPr>
                <w:rFonts w:ascii="Arial" w:eastAsia="Calibri" w:hAnsi="Arial" w:cs="Arial"/>
                <w:b/>
                <w:sz w:val="18"/>
                <w:szCs w:val="18"/>
              </w:rPr>
            </w:pPr>
            <w:r>
              <w:rPr>
                <w:rFonts w:ascii="Arial" w:eastAsia="Calibri" w:hAnsi="Arial" w:cs="Arial"/>
                <w:b/>
                <w:sz w:val="18"/>
                <w:szCs w:val="18"/>
              </w:rPr>
              <w:t>Datum pridobitve ustreznega vozniškega dovoljenja</w:t>
            </w:r>
          </w:p>
        </w:tc>
        <w:tc>
          <w:tcPr>
            <w:tcW w:w="5705" w:type="dxa"/>
          </w:tcPr>
          <w:p w14:paraId="1F901385" w14:textId="77777777" w:rsidR="00B518C2" w:rsidRPr="00F26297" w:rsidRDefault="00B518C2" w:rsidP="0075392D">
            <w:pPr>
              <w:jc w:val="both"/>
              <w:rPr>
                <w:rFonts w:ascii="Arial" w:eastAsia="Calibri" w:hAnsi="Arial" w:cs="Arial"/>
                <w:sz w:val="18"/>
                <w:szCs w:val="18"/>
              </w:rPr>
            </w:pPr>
          </w:p>
        </w:tc>
      </w:tr>
    </w:tbl>
    <w:p w14:paraId="142CAAEB" w14:textId="77777777" w:rsidR="00B518C2" w:rsidRPr="00943227" w:rsidRDefault="00B518C2" w:rsidP="00B518C2">
      <w:pPr>
        <w:spacing w:after="0" w:line="240" w:lineRule="auto"/>
        <w:jc w:val="both"/>
        <w:rPr>
          <w:rFonts w:ascii="Arial" w:eastAsia="Calibri" w:hAnsi="Arial" w:cs="Arial"/>
          <w:b/>
          <w:sz w:val="18"/>
          <w:szCs w:val="18"/>
        </w:rPr>
      </w:pPr>
    </w:p>
    <w:p w14:paraId="10A5BAA3" w14:textId="7A222EDD" w:rsidR="00B518C2" w:rsidRDefault="00B518C2" w:rsidP="00B518C2">
      <w:pPr>
        <w:spacing w:after="0" w:line="240" w:lineRule="auto"/>
        <w:jc w:val="both"/>
        <w:rPr>
          <w:rFonts w:ascii="Arial" w:eastAsia="Calibri" w:hAnsi="Arial" w:cs="Arial"/>
          <w:b/>
          <w:sz w:val="18"/>
          <w:szCs w:val="18"/>
        </w:rPr>
      </w:pPr>
      <w:r>
        <w:rPr>
          <w:rFonts w:ascii="Arial" w:eastAsia="Calibri" w:hAnsi="Arial" w:cs="Arial"/>
          <w:b/>
          <w:sz w:val="18"/>
          <w:szCs w:val="18"/>
        </w:rPr>
        <w:t xml:space="preserve">Obvezne priloge za </w:t>
      </w:r>
      <w:r w:rsidR="000C0EA8">
        <w:rPr>
          <w:rFonts w:ascii="Arial" w:eastAsia="Calibri" w:hAnsi="Arial" w:cs="Arial"/>
          <w:b/>
          <w:sz w:val="18"/>
          <w:szCs w:val="18"/>
        </w:rPr>
        <w:t>stalnega voznika zaposlenega za nedoločen čas</w:t>
      </w:r>
      <w:r>
        <w:rPr>
          <w:rFonts w:ascii="Arial" w:eastAsia="Calibri" w:hAnsi="Arial" w:cs="Arial"/>
          <w:b/>
          <w:sz w:val="18"/>
          <w:szCs w:val="18"/>
        </w:rPr>
        <w:t xml:space="preserve"> in sicer:</w:t>
      </w:r>
    </w:p>
    <w:p w14:paraId="2E089423" w14:textId="3FA9374A" w:rsidR="00B518C2" w:rsidRDefault="000C0EA8" w:rsidP="00B518C2">
      <w:pPr>
        <w:pStyle w:val="Odstavekseznama"/>
        <w:numPr>
          <w:ilvl w:val="0"/>
          <w:numId w:val="16"/>
        </w:numPr>
        <w:spacing w:after="0" w:line="240" w:lineRule="auto"/>
        <w:jc w:val="both"/>
        <w:rPr>
          <w:rFonts w:ascii="Arial" w:eastAsia="Calibri" w:hAnsi="Arial" w:cs="Arial"/>
          <w:b/>
          <w:sz w:val="18"/>
          <w:szCs w:val="18"/>
        </w:rPr>
      </w:pPr>
      <w:r>
        <w:rPr>
          <w:rFonts w:ascii="Arial" w:eastAsia="Calibri" w:hAnsi="Arial" w:cs="Arial"/>
          <w:b/>
          <w:sz w:val="18"/>
          <w:szCs w:val="18"/>
        </w:rPr>
        <w:t>pogodbo o zaposlitvi,</w:t>
      </w:r>
    </w:p>
    <w:p w14:paraId="0A947E7D" w14:textId="1B361656" w:rsidR="000C0EA8" w:rsidRDefault="000C0EA8" w:rsidP="00B518C2">
      <w:pPr>
        <w:pStyle w:val="Odstavekseznama"/>
        <w:numPr>
          <w:ilvl w:val="0"/>
          <w:numId w:val="16"/>
        </w:numPr>
        <w:spacing w:after="0" w:line="240" w:lineRule="auto"/>
        <w:jc w:val="both"/>
        <w:rPr>
          <w:rFonts w:ascii="Arial" w:eastAsia="Calibri" w:hAnsi="Arial" w:cs="Arial"/>
          <w:b/>
          <w:sz w:val="18"/>
          <w:szCs w:val="18"/>
        </w:rPr>
      </w:pPr>
      <w:r>
        <w:rPr>
          <w:rFonts w:ascii="Arial" w:eastAsia="Calibri" w:hAnsi="Arial" w:cs="Arial"/>
          <w:b/>
          <w:sz w:val="18"/>
          <w:szCs w:val="18"/>
        </w:rPr>
        <w:t>dokazilo o pridobitvi ustreznega vozniškega dovoljenja,</w:t>
      </w:r>
    </w:p>
    <w:p w14:paraId="752DEB5C" w14:textId="1A02AAD5" w:rsidR="000C0EA8" w:rsidRDefault="000C0EA8" w:rsidP="00B518C2">
      <w:pPr>
        <w:pStyle w:val="Odstavekseznama"/>
        <w:numPr>
          <w:ilvl w:val="0"/>
          <w:numId w:val="16"/>
        </w:numPr>
        <w:spacing w:after="0" w:line="240" w:lineRule="auto"/>
        <w:jc w:val="both"/>
        <w:rPr>
          <w:rFonts w:ascii="Arial" w:eastAsia="Calibri" w:hAnsi="Arial" w:cs="Arial"/>
          <w:b/>
          <w:sz w:val="18"/>
          <w:szCs w:val="18"/>
        </w:rPr>
      </w:pPr>
      <w:r>
        <w:rPr>
          <w:rFonts w:ascii="Arial" w:eastAsia="Calibri" w:hAnsi="Arial" w:cs="Arial"/>
          <w:b/>
          <w:sz w:val="18"/>
          <w:szCs w:val="18"/>
        </w:rPr>
        <w:t>potrdilo o poklicnih vozniških izkušnjah, na podlagi zakonodaje, ki jo izda delodajalec na predpisanem obrazcu.</w:t>
      </w:r>
    </w:p>
    <w:p w14:paraId="1A27C926" w14:textId="77777777" w:rsidR="00B518C2" w:rsidRDefault="00B518C2" w:rsidP="00B518C2">
      <w:pPr>
        <w:spacing w:after="0" w:line="240" w:lineRule="auto"/>
        <w:ind w:left="60"/>
        <w:jc w:val="both"/>
        <w:rPr>
          <w:rFonts w:ascii="Arial" w:eastAsia="Calibri" w:hAnsi="Arial" w:cs="Arial"/>
          <w:b/>
          <w:sz w:val="18"/>
          <w:szCs w:val="18"/>
        </w:rPr>
      </w:pPr>
    </w:p>
    <w:p w14:paraId="1A8E1040" w14:textId="1BA860CA" w:rsidR="00B518C2" w:rsidRPr="00E96CA9" w:rsidRDefault="00B518C2" w:rsidP="00E96CA9">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Pr>
          <w:rFonts w:ascii="Arial" w:hAnsi="Arial" w:cs="Arial"/>
          <w:b/>
          <w:bCs/>
          <w:color w:val="000000"/>
          <w:sz w:val="18"/>
          <w:szCs w:val="18"/>
        </w:rPr>
        <w:t>Izvajanje letnega in zimskega vzdrževanja lokalnih cest v občini Šentjur za obdobje od julija 2023 do julija 2025</w:t>
      </w:r>
      <w:r w:rsidRPr="00DC33D8">
        <w:rPr>
          <w:rFonts w:ascii="Arial" w:hAnsi="Arial" w:cs="Arial"/>
          <w:bCs/>
          <w:color w:val="000000"/>
          <w:sz w:val="18"/>
          <w:szCs w:val="18"/>
        </w:rPr>
        <w:t>«, objavljen na Portalu javnih naročil in v Uradnem listu Evropske unije.</w:t>
      </w:r>
    </w:p>
    <w:tbl>
      <w:tblPr>
        <w:tblStyle w:val="NormalTablePHPDOCX"/>
        <w:tblW w:w="5000" w:type="pct"/>
        <w:tblInd w:w="108" w:type="dxa"/>
        <w:tblLook w:val="04A0" w:firstRow="1" w:lastRow="0" w:firstColumn="1" w:lastColumn="0" w:noHBand="0" w:noVBand="1"/>
      </w:tblPr>
      <w:tblGrid>
        <w:gridCol w:w="4643"/>
        <w:gridCol w:w="4643"/>
      </w:tblGrid>
      <w:tr w:rsidR="00B518C2" w14:paraId="44EA775F" w14:textId="77777777" w:rsidTr="0075392D">
        <w:tc>
          <w:tcPr>
            <w:tcW w:w="2500" w:type="pct"/>
            <w:tcMar>
              <w:top w:w="75" w:type="dxa"/>
              <w:bottom w:w="75" w:type="dxa"/>
            </w:tcMar>
            <w:vAlign w:val="center"/>
          </w:tcPr>
          <w:p w14:paraId="57121F2F" w14:textId="77777777" w:rsidR="00B518C2" w:rsidRDefault="00B518C2" w:rsidP="0075392D">
            <w:r>
              <w:rPr>
                <w:rFonts w:ascii="Arial" w:hAnsi="Arial" w:cs="Arial"/>
                <w:color w:val="000000"/>
                <w:position w:val="-2"/>
                <w:sz w:val="18"/>
                <w:szCs w:val="18"/>
              </w:rPr>
              <w:t>Kraj in datum:</w:t>
            </w:r>
          </w:p>
        </w:tc>
        <w:tc>
          <w:tcPr>
            <w:tcW w:w="0" w:type="auto"/>
            <w:tcMar>
              <w:top w:w="75" w:type="dxa"/>
              <w:bottom w:w="75" w:type="dxa"/>
            </w:tcMar>
            <w:vAlign w:val="center"/>
          </w:tcPr>
          <w:p w14:paraId="6D432B8B" w14:textId="77777777" w:rsidR="00B518C2" w:rsidRDefault="00B518C2" w:rsidP="0075392D">
            <w:r>
              <w:rPr>
                <w:rFonts w:ascii="Arial" w:hAnsi="Arial" w:cs="Arial"/>
                <w:color w:val="000000"/>
                <w:position w:val="-2"/>
                <w:sz w:val="18"/>
                <w:szCs w:val="18"/>
              </w:rPr>
              <w:t>Ime in priimek: _____________________</w:t>
            </w:r>
          </w:p>
        </w:tc>
      </w:tr>
      <w:tr w:rsidR="00B518C2" w14:paraId="14F8C1BC" w14:textId="77777777" w:rsidTr="0075392D">
        <w:tc>
          <w:tcPr>
            <w:tcW w:w="2500" w:type="pct"/>
            <w:tcMar>
              <w:top w:w="75" w:type="dxa"/>
              <w:bottom w:w="75" w:type="dxa"/>
            </w:tcMar>
            <w:vAlign w:val="center"/>
          </w:tcPr>
          <w:p w14:paraId="71F2455C" w14:textId="77777777" w:rsidR="00B518C2" w:rsidRDefault="00B518C2" w:rsidP="0075392D">
            <w:r>
              <w:rPr>
                <w:rFonts w:ascii="Arial" w:hAnsi="Arial" w:cs="Arial"/>
                <w:color w:val="000000"/>
                <w:position w:val="-2"/>
                <w:sz w:val="18"/>
                <w:szCs w:val="18"/>
              </w:rPr>
              <w:t> </w:t>
            </w:r>
          </w:p>
        </w:tc>
        <w:tc>
          <w:tcPr>
            <w:tcW w:w="0" w:type="auto"/>
            <w:tcMar>
              <w:top w:w="75" w:type="dxa"/>
              <w:bottom w:w="75" w:type="dxa"/>
            </w:tcMar>
            <w:vAlign w:val="center"/>
          </w:tcPr>
          <w:p w14:paraId="765BD00E" w14:textId="77777777" w:rsidR="00B518C2" w:rsidRDefault="00B518C2" w:rsidP="0075392D"/>
          <w:p w14:paraId="3B49B02F" w14:textId="77777777" w:rsidR="00B518C2" w:rsidRDefault="00B518C2" w:rsidP="0075392D">
            <w:pPr>
              <w:jc w:val="center"/>
            </w:pPr>
            <w:r>
              <w:rPr>
                <w:rFonts w:ascii="Arial" w:hAnsi="Arial" w:cs="Arial"/>
                <w:color w:val="A9A9A9"/>
                <w:position w:val="-2"/>
                <w:sz w:val="18"/>
                <w:szCs w:val="18"/>
              </w:rPr>
              <w:t>(žig in podpis)</w:t>
            </w:r>
          </w:p>
        </w:tc>
      </w:tr>
    </w:tbl>
    <w:p w14:paraId="73A900A0" w14:textId="77777777" w:rsidR="00921062" w:rsidRDefault="00921062" w:rsidP="005D25DF">
      <w:pPr>
        <w:spacing w:after="0"/>
        <w:rPr>
          <w:rFonts w:ascii="Arial" w:hAnsi="Arial" w:cs="Arial"/>
          <w:sz w:val="18"/>
          <w:szCs w:val="18"/>
        </w:rPr>
      </w:pPr>
    </w:p>
    <w:p w14:paraId="207C79CA" w14:textId="77777777" w:rsidR="00B518C2" w:rsidRPr="009924C5" w:rsidRDefault="00B518C2" w:rsidP="00B518C2">
      <w:pPr>
        <w:spacing w:after="0"/>
        <w:jc w:val="right"/>
        <w:rPr>
          <w:rFonts w:ascii="Arial" w:hAnsi="Arial" w:cs="Arial"/>
          <w:sz w:val="18"/>
          <w:szCs w:val="18"/>
        </w:rPr>
      </w:pPr>
      <w:r>
        <w:rPr>
          <w:rFonts w:ascii="Arial" w:hAnsi="Arial" w:cs="Arial"/>
          <w:b/>
          <w:sz w:val="18"/>
          <w:szCs w:val="18"/>
        </w:rPr>
        <w:t>Obrazec št: 6</w:t>
      </w:r>
    </w:p>
    <w:p w14:paraId="6258FE1E" w14:textId="38AC922F" w:rsidR="00B518C2" w:rsidRPr="00F426A8" w:rsidRDefault="00B518C2" w:rsidP="00B518C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Pr>
          <w:rFonts w:ascii="Arial" w:hAnsi="Arial" w:cs="Arial"/>
          <w:szCs w:val="26"/>
        </w:rPr>
        <w:lastRenderedPageBreak/>
        <w:t xml:space="preserve"> O</w:t>
      </w:r>
      <w:r w:rsidRPr="00F426A8">
        <w:rPr>
          <w:rFonts w:ascii="Arial" w:hAnsi="Arial" w:cs="Arial"/>
          <w:szCs w:val="26"/>
        </w:rPr>
        <w:t xml:space="preserve">brazec za </w:t>
      </w:r>
      <w:r>
        <w:rPr>
          <w:rFonts w:ascii="Arial" w:hAnsi="Arial" w:cs="Arial"/>
          <w:szCs w:val="26"/>
        </w:rPr>
        <w:t xml:space="preserve">izkazovanje </w:t>
      </w:r>
      <w:r w:rsidRPr="00F426A8">
        <w:rPr>
          <w:rFonts w:ascii="Arial" w:hAnsi="Arial" w:cs="Arial"/>
          <w:szCs w:val="26"/>
        </w:rPr>
        <w:t>merila</w:t>
      </w:r>
      <w:r>
        <w:rPr>
          <w:rFonts w:ascii="Arial" w:hAnsi="Arial" w:cs="Arial"/>
          <w:szCs w:val="26"/>
        </w:rPr>
        <w:t xml:space="preserve"> T3 _ </w:t>
      </w:r>
      <w:r w:rsidR="00B30A2B">
        <w:rPr>
          <w:rFonts w:ascii="Arial" w:hAnsi="Arial" w:cs="Arial"/>
          <w:szCs w:val="26"/>
        </w:rPr>
        <w:t>Uporaba čistega vozila (M1, M2)</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B518C2" w:rsidRPr="00F7018C" w14:paraId="63C1BCE5" w14:textId="77777777" w:rsidTr="0075392D">
        <w:trPr>
          <w:trHeight w:val="270"/>
        </w:trPr>
        <w:tc>
          <w:tcPr>
            <w:tcW w:w="3187" w:type="dxa"/>
            <w:shd w:val="clear" w:color="auto" w:fill="D9D9D9"/>
            <w:vAlign w:val="center"/>
          </w:tcPr>
          <w:p w14:paraId="0B19A689" w14:textId="77777777" w:rsidR="00B518C2" w:rsidRPr="00F7018C" w:rsidRDefault="00B518C2" w:rsidP="0075392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72167CE1" w14:textId="77777777" w:rsidR="00B518C2" w:rsidRPr="00F7018C" w:rsidRDefault="00B518C2" w:rsidP="0075392D">
            <w:pPr>
              <w:spacing w:after="0" w:line="240" w:lineRule="auto"/>
              <w:jc w:val="both"/>
              <w:rPr>
                <w:rFonts w:ascii="Arial" w:eastAsia="Calibri" w:hAnsi="Arial" w:cs="Arial"/>
                <w:bCs/>
                <w:sz w:val="18"/>
                <w:szCs w:val="18"/>
              </w:rPr>
            </w:pPr>
            <w:r>
              <w:rPr>
                <w:rFonts w:ascii="Arial" w:hAnsi="Arial" w:cs="Arial"/>
                <w:b/>
                <w:sz w:val="18"/>
                <w:szCs w:val="18"/>
              </w:rPr>
              <w:t>Prevoz šoloobveznih otrok v Občini Šentjur za šolska leta 2024/25, 2025/26 in 2026/27</w:t>
            </w:r>
          </w:p>
        </w:tc>
      </w:tr>
      <w:tr w:rsidR="00B518C2" w:rsidRPr="00F7018C" w14:paraId="2DEE4E24" w14:textId="77777777" w:rsidTr="0075392D">
        <w:trPr>
          <w:trHeight w:val="270"/>
        </w:trPr>
        <w:tc>
          <w:tcPr>
            <w:tcW w:w="3187" w:type="dxa"/>
            <w:shd w:val="clear" w:color="auto" w:fill="D9D9D9"/>
            <w:vAlign w:val="center"/>
          </w:tcPr>
          <w:p w14:paraId="1A789275" w14:textId="77777777" w:rsidR="00B518C2" w:rsidRPr="00F7018C" w:rsidRDefault="00B518C2" w:rsidP="0075392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1E97503F" w14:textId="77777777" w:rsidR="00B518C2" w:rsidRPr="00F7018C" w:rsidRDefault="00B518C2" w:rsidP="0075392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B518C2" w:rsidRPr="00F7018C" w14:paraId="47EFAF2B" w14:textId="77777777" w:rsidTr="0075392D">
        <w:trPr>
          <w:trHeight w:val="547"/>
        </w:trPr>
        <w:tc>
          <w:tcPr>
            <w:tcW w:w="3187" w:type="dxa"/>
            <w:shd w:val="clear" w:color="auto" w:fill="D9D9D9"/>
            <w:vAlign w:val="center"/>
          </w:tcPr>
          <w:p w14:paraId="2A3878F8" w14:textId="77777777" w:rsidR="00B518C2" w:rsidRPr="00F7018C" w:rsidRDefault="00B518C2" w:rsidP="0075392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53859D48" w14:textId="77777777" w:rsidR="00B518C2" w:rsidRPr="00F7018C" w:rsidRDefault="00B518C2" w:rsidP="0075392D">
            <w:pPr>
              <w:spacing w:after="0" w:line="240" w:lineRule="auto"/>
              <w:jc w:val="both"/>
              <w:rPr>
                <w:rFonts w:ascii="Arial" w:eastAsia="Calibri" w:hAnsi="Arial" w:cs="Arial"/>
                <w:bCs/>
                <w:sz w:val="18"/>
                <w:szCs w:val="18"/>
              </w:rPr>
            </w:pPr>
          </w:p>
        </w:tc>
      </w:tr>
    </w:tbl>
    <w:p w14:paraId="511FE08F" w14:textId="77777777" w:rsidR="00B518C2" w:rsidRDefault="00B518C2" w:rsidP="00B518C2">
      <w:pPr>
        <w:spacing w:before="225" w:after="225" w:line="240" w:lineRule="auto"/>
        <w:jc w:val="both"/>
      </w:pPr>
      <w:r>
        <w:rPr>
          <w:rFonts w:ascii="Arial" w:hAnsi="Arial" w:cs="Arial"/>
          <w:color w:val="000000"/>
          <w:sz w:val="18"/>
          <w:szCs w:val="18"/>
        </w:rPr>
        <w:t>Kot ponudnik, dajemo naslednjo</w:t>
      </w:r>
    </w:p>
    <w:p w14:paraId="4EF6A2EB" w14:textId="2DEA9BA5" w:rsidR="00B518C2" w:rsidRDefault="00B518C2" w:rsidP="00B518C2">
      <w:pPr>
        <w:spacing w:after="120"/>
        <w:jc w:val="center"/>
        <w:rPr>
          <w:rFonts w:ascii="Arial" w:hAnsi="Arial" w:cs="Arial"/>
          <w:b/>
          <w:bCs/>
          <w:sz w:val="18"/>
          <w:szCs w:val="18"/>
        </w:rPr>
      </w:pPr>
      <w:r w:rsidRPr="00DC33D8">
        <w:rPr>
          <w:rFonts w:ascii="Arial" w:hAnsi="Arial" w:cs="Arial"/>
          <w:b/>
          <w:bCs/>
          <w:sz w:val="18"/>
          <w:szCs w:val="18"/>
        </w:rPr>
        <w:t xml:space="preserve">IZJAVO </w:t>
      </w:r>
      <w:r>
        <w:rPr>
          <w:rFonts w:ascii="Arial" w:hAnsi="Arial" w:cs="Arial"/>
          <w:b/>
          <w:bCs/>
          <w:sz w:val="18"/>
          <w:szCs w:val="18"/>
        </w:rPr>
        <w:t xml:space="preserve">O </w:t>
      </w:r>
      <w:r w:rsidR="00B30A2B">
        <w:rPr>
          <w:rFonts w:ascii="Arial" w:hAnsi="Arial" w:cs="Arial"/>
          <w:b/>
          <w:bCs/>
          <w:sz w:val="18"/>
          <w:szCs w:val="18"/>
        </w:rPr>
        <w:t>UPORABI ČISTEGA VOZILA</w:t>
      </w:r>
    </w:p>
    <w:p w14:paraId="66D4EA75" w14:textId="77777777" w:rsidR="00B518C2" w:rsidRDefault="00B518C2" w:rsidP="00B518C2">
      <w:pPr>
        <w:spacing w:after="120"/>
        <w:jc w:val="center"/>
        <w:rPr>
          <w:rFonts w:ascii="Arial" w:hAnsi="Arial" w:cs="Arial"/>
          <w:b/>
          <w:bCs/>
          <w:sz w:val="18"/>
          <w:szCs w:val="18"/>
        </w:rPr>
      </w:pPr>
      <w:r w:rsidRPr="00DC33D8">
        <w:rPr>
          <w:rFonts w:ascii="Arial" w:hAnsi="Arial" w:cs="Arial"/>
          <w:b/>
          <w:bCs/>
          <w:sz w:val="18"/>
          <w:szCs w:val="18"/>
        </w:rPr>
        <w:t xml:space="preserve"> </w:t>
      </w:r>
      <w:r>
        <w:rPr>
          <w:rFonts w:ascii="Arial" w:hAnsi="Arial" w:cs="Arial"/>
          <w:b/>
          <w:bCs/>
          <w:sz w:val="18"/>
          <w:szCs w:val="18"/>
        </w:rPr>
        <w:t>ZA TOČKOVANJE SKLADNO Z MERILOM</w:t>
      </w:r>
    </w:p>
    <w:p w14:paraId="25FDBB0D" w14:textId="31490909" w:rsidR="00921062" w:rsidRPr="00921062" w:rsidRDefault="00B518C2" w:rsidP="00921062">
      <w:pPr>
        <w:spacing w:after="0" w:line="240" w:lineRule="auto"/>
        <w:jc w:val="both"/>
        <w:rPr>
          <w:rFonts w:ascii="Arial" w:eastAsia="Arial" w:hAnsi="Arial" w:cs="Arial"/>
          <w:spacing w:val="-4"/>
          <w:position w:val="1"/>
          <w:sz w:val="18"/>
          <w:szCs w:val="18"/>
          <w:lang w:eastAsia="sl-SI" w:bidi="sl-SI"/>
        </w:rPr>
      </w:pPr>
      <w:r>
        <w:rPr>
          <w:rFonts w:ascii="Arial" w:eastAsia="Arial" w:hAnsi="Arial" w:cs="Arial"/>
          <w:spacing w:val="-4"/>
          <w:position w:val="1"/>
          <w:sz w:val="18"/>
          <w:szCs w:val="18"/>
          <w:lang w:eastAsia="sl-SI" w:bidi="sl-SI"/>
        </w:rPr>
        <w:t>d</w:t>
      </w:r>
      <w:r w:rsidRPr="00F26297">
        <w:rPr>
          <w:rFonts w:ascii="Arial" w:eastAsia="Arial" w:hAnsi="Arial" w:cs="Arial"/>
          <w:spacing w:val="-4"/>
          <w:position w:val="1"/>
          <w:sz w:val="18"/>
          <w:szCs w:val="18"/>
          <w:lang w:eastAsia="sl-SI" w:bidi="sl-SI"/>
        </w:rPr>
        <w:t>a bo</w:t>
      </w:r>
      <w:r w:rsidR="00E96CA9">
        <w:rPr>
          <w:rFonts w:ascii="Arial" w:eastAsia="Arial" w:hAnsi="Arial" w:cs="Arial"/>
          <w:spacing w:val="-4"/>
          <w:position w:val="1"/>
          <w:sz w:val="18"/>
          <w:szCs w:val="18"/>
          <w:lang w:eastAsia="sl-SI" w:bidi="sl-SI"/>
        </w:rPr>
        <w:t>mo</w:t>
      </w:r>
      <w:r>
        <w:rPr>
          <w:rFonts w:ascii="Arial" w:eastAsia="Arial" w:hAnsi="Arial" w:cs="Arial"/>
          <w:spacing w:val="-4"/>
          <w:position w:val="1"/>
          <w:sz w:val="18"/>
          <w:szCs w:val="18"/>
          <w:lang w:eastAsia="sl-SI" w:bidi="sl-SI"/>
        </w:rPr>
        <w:t xml:space="preserve"> </w:t>
      </w:r>
      <w:r w:rsidRPr="00F26297">
        <w:rPr>
          <w:rFonts w:ascii="Arial" w:eastAsia="Arial" w:hAnsi="Arial" w:cs="Arial"/>
          <w:spacing w:val="-4"/>
          <w:position w:val="1"/>
          <w:sz w:val="18"/>
          <w:szCs w:val="18"/>
          <w:lang w:eastAsia="sl-SI" w:bidi="sl-SI"/>
        </w:rPr>
        <w:t xml:space="preserve">pri predmetnem javnem naročilu </w:t>
      </w:r>
      <w:r w:rsidR="00921062" w:rsidRPr="00A74A5D">
        <w:rPr>
          <w:rFonts w:ascii="Arial" w:hAnsi="Arial" w:cs="Arial"/>
          <w:sz w:val="18"/>
          <w:szCs w:val="18"/>
        </w:rPr>
        <w:t>izvajal</w:t>
      </w:r>
      <w:r w:rsidR="00E96CA9">
        <w:rPr>
          <w:rFonts w:ascii="Arial" w:hAnsi="Arial" w:cs="Arial"/>
          <w:sz w:val="18"/>
          <w:szCs w:val="18"/>
        </w:rPr>
        <w:t>i</w:t>
      </w:r>
      <w:r w:rsidR="00190728">
        <w:rPr>
          <w:rFonts w:ascii="Arial" w:hAnsi="Arial" w:cs="Arial"/>
          <w:sz w:val="18"/>
          <w:szCs w:val="18"/>
        </w:rPr>
        <w:t xml:space="preserve"> prevoze</w:t>
      </w:r>
      <w:r w:rsidR="00921062" w:rsidRPr="00A74A5D">
        <w:rPr>
          <w:rFonts w:ascii="Arial" w:hAnsi="Arial" w:cs="Arial"/>
          <w:sz w:val="18"/>
          <w:szCs w:val="18"/>
        </w:rPr>
        <w:t xml:space="preserve"> z vozili za prevoz potnikov kot so M2 oz. »mini busi« (vozila za prevoz potnikov z več kot osmimi sedeži polega vozniškega sedeža in največjo maso do vključno 5 ton) ali M1 (vozila za prevoz potnikov z največ osmimi sedeži poleg vozniškega sedeža)</w:t>
      </w:r>
      <w:r w:rsidR="00190728">
        <w:rPr>
          <w:rFonts w:ascii="Arial" w:hAnsi="Arial" w:cs="Arial"/>
          <w:sz w:val="18"/>
          <w:szCs w:val="18"/>
        </w:rPr>
        <w:t xml:space="preserve"> in s tem </w:t>
      </w:r>
      <w:r w:rsidR="00921062" w:rsidRPr="00A74A5D">
        <w:rPr>
          <w:rFonts w:ascii="Arial" w:hAnsi="Arial" w:cs="Arial"/>
          <w:sz w:val="18"/>
          <w:szCs w:val="18"/>
        </w:rPr>
        <w:t xml:space="preserve">izpolnjevati minimalne tehnične zahteve skladno s 1. in 2. točko Priloge 2 Uredbe o zelenem javnem naročanju (Uradni list RS, št. 51/17, 64/19 in 121/21; v nadaljnjem besedilu: Uredba o </w:t>
      </w:r>
      <w:proofErr w:type="spellStart"/>
      <w:r w:rsidR="00921062" w:rsidRPr="00A74A5D">
        <w:rPr>
          <w:rFonts w:ascii="Arial" w:hAnsi="Arial" w:cs="Arial"/>
          <w:sz w:val="18"/>
          <w:szCs w:val="18"/>
        </w:rPr>
        <w:t>ZeJN</w:t>
      </w:r>
      <w:proofErr w:type="spellEnd"/>
      <w:r w:rsidR="00921062" w:rsidRPr="00A74A5D">
        <w:rPr>
          <w:rFonts w:ascii="Arial" w:hAnsi="Arial" w:cs="Arial"/>
          <w:sz w:val="18"/>
          <w:szCs w:val="18"/>
        </w:rPr>
        <w:t xml:space="preserve">). </w:t>
      </w:r>
    </w:p>
    <w:p w14:paraId="5D51EFC0" w14:textId="77777777" w:rsidR="00921062" w:rsidRDefault="00921062" w:rsidP="00921062">
      <w:pPr>
        <w:spacing w:after="0" w:line="240" w:lineRule="auto"/>
        <w:jc w:val="both"/>
        <w:rPr>
          <w:rFonts w:ascii="Arial" w:hAnsi="Arial" w:cs="Arial"/>
          <w:sz w:val="18"/>
          <w:szCs w:val="18"/>
        </w:rPr>
      </w:pPr>
      <w:r>
        <w:rPr>
          <w:rFonts w:ascii="Arial" w:hAnsi="Arial" w:cs="Arial"/>
          <w:sz w:val="18"/>
          <w:szCs w:val="18"/>
        </w:rPr>
        <w:t xml:space="preserve"> </w:t>
      </w:r>
    </w:p>
    <w:p w14:paraId="4897EC2A" w14:textId="4A7749AB" w:rsidR="00921062" w:rsidRPr="00921062" w:rsidRDefault="00921062" w:rsidP="00921062">
      <w:pPr>
        <w:spacing w:after="0" w:line="240" w:lineRule="auto"/>
        <w:jc w:val="both"/>
        <w:rPr>
          <w:rFonts w:ascii="Arial" w:hAnsi="Arial" w:cs="Arial"/>
          <w:sz w:val="18"/>
          <w:szCs w:val="18"/>
        </w:rPr>
      </w:pPr>
      <w:r w:rsidRPr="00A74A5D">
        <w:rPr>
          <w:rFonts w:ascii="Arial" w:hAnsi="Arial" w:cs="Arial"/>
          <w:sz w:val="18"/>
          <w:szCs w:val="18"/>
        </w:rPr>
        <w:t xml:space="preserve">Za lahka vozila veljajo cilji čistih vozil zajetih v pogodbah storitev prevoza kot izhaja iz Tabele 3, Priloge 2 Uredbe o </w:t>
      </w:r>
      <w:proofErr w:type="spellStart"/>
      <w:r w:rsidRPr="00A74A5D">
        <w:rPr>
          <w:rFonts w:ascii="Arial" w:hAnsi="Arial" w:cs="Arial"/>
          <w:sz w:val="18"/>
          <w:szCs w:val="18"/>
        </w:rPr>
        <w:t>ZeJN</w:t>
      </w:r>
      <w:proofErr w:type="spellEnd"/>
      <w:r w:rsidRPr="00A74A5D">
        <w:rPr>
          <w:rFonts w:ascii="Arial" w:hAnsi="Arial" w:cs="Arial"/>
          <w:sz w:val="18"/>
          <w:szCs w:val="18"/>
        </w:rPr>
        <w:t xml:space="preserve">. V primeru, ko ponudnik predvidi izvajanje storitev s tremi lahkimi vozili (npr. 2 M1, 1 M2) mora vsaj eno od teh vozil biti čisto vozilo in ustrezati mejnim vrednostim v Tabeli 2, Priloge 2 Uredbe o </w:t>
      </w:r>
      <w:proofErr w:type="spellStart"/>
      <w:r w:rsidRPr="00A74A5D">
        <w:rPr>
          <w:rFonts w:ascii="Arial" w:hAnsi="Arial" w:cs="Arial"/>
          <w:sz w:val="18"/>
          <w:szCs w:val="18"/>
        </w:rPr>
        <w:t>ZeJN</w:t>
      </w:r>
      <w:proofErr w:type="spellEnd"/>
      <w:r w:rsidRPr="00A74A5D">
        <w:rPr>
          <w:rFonts w:ascii="Arial" w:hAnsi="Arial" w:cs="Arial"/>
          <w:sz w:val="18"/>
          <w:szCs w:val="18"/>
        </w:rPr>
        <w:t xml:space="preserve">. V primeru, da ponudnik izvaja storitev z enim lahkim vozilom (M1, M2) mora, le-to biti čisto </w:t>
      </w:r>
      <w:r>
        <w:rPr>
          <w:rFonts w:ascii="Arial" w:hAnsi="Arial" w:cs="Arial"/>
          <w:sz w:val="18"/>
          <w:szCs w:val="18"/>
        </w:rPr>
        <w:t>vozilo</w:t>
      </w:r>
    </w:p>
    <w:p w14:paraId="0131F55F" w14:textId="77777777" w:rsidR="00B518C2" w:rsidRDefault="00B518C2" w:rsidP="00B518C2">
      <w:pPr>
        <w:spacing w:after="0" w:line="240" w:lineRule="auto"/>
        <w:jc w:val="both"/>
        <w:rPr>
          <w:rFonts w:ascii="Arial" w:eastAsia="Arial" w:hAnsi="Arial" w:cs="Arial"/>
          <w:b/>
          <w:bCs/>
          <w:spacing w:val="-4"/>
          <w:position w:val="1"/>
          <w:sz w:val="20"/>
          <w:szCs w:val="20"/>
          <w:u w:val="single"/>
          <w:lang w:eastAsia="sl-SI" w:bidi="sl-SI"/>
        </w:rPr>
      </w:pPr>
    </w:p>
    <w:p w14:paraId="749EE1A0" w14:textId="0B49FCA3" w:rsidR="00B518C2" w:rsidRPr="00F26297" w:rsidRDefault="00B518C2" w:rsidP="00B518C2">
      <w:pPr>
        <w:spacing w:after="0" w:line="240" w:lineRule="auto"/>
        <w:jc w:val="both"/>
        <w:rPr>
          <w:rFonts w:ascii="Arial" w:eastAsia="Calibri" w:hAnsi="Arial" w:cs="Arial"/>
          <w:b/>
          <w:bCs/>
          <w:sz w:val="18"/>
          <w:szCs w:val="18"/>
          <w:u w:val="single"/>
        </w:rPr>
      </w:pPr>
      <w:r>
        <w:rPr>
          <w:rFonts w:ascii="Arial" w:eastAsia="Arial" w:hAnsi="Arial" w:cs="Arial"/>
          <w:b/>
          <w:bCs/>
          <w:spacing w:val="-4"/>
          <w:position w:val="1"/>
          <w:sz w:val="18"/>
          <w:szCs w:val="18"/>
          <w:u w:val="single"/>
          <w:lang w:eastAsia="sl-SI" w:bidi="sl-SI"/>
        </w:rPr>
        <w:t xml:space="preserve">MERILO št. </w:t>
      </w:r>
      <w:r w:rsidR="00B30A2B">
        <w:rPr>
          <w:rFonts w:ascii="Arial" w:eastAsia="Arial" w:hAnsi="Arial" w:cs="Arial"/>
          <w:b/>
          <w:bCs/>
          <w:spacing w:val="-4"/>
          <w:position w:val="1"/>
          <w:sz w:val="18"/>
          <w:szCs w:val="18"/>
          <w:u w:val="single"/>
          <w:lang w:eastAsia="sl-SI" w:bidi="sl-SI"/>
        </w:rPr>
        <w:t>3</w:t>
      </w:r>
      <w:r>
        <w:rPr>
          <w:rFonts w:ascii="Arial" w:eastAsia="Arial" w:hAnsi="Arial" w:cs="Arial"/>
          <w:b/>
          <w:bCs/>
          <w:spacing w:val="-4"/>
          <w:position w:val="1"/>
          <w:sz w:val="18"/>
          <w:szCs w:val="18"/>
          <w:u w:val="single"/>
          <w:lang w:eastAsia="sl-SI" w:bidi="sl-SI"/>
        </w:rPr>
        <w:t xml:space="preserve"> – </w:t>
      </w:r>
      <w:r w:rsidR="00B30A2B">
        <w:rPr>
          <w:rFonts w:ascii="Arial" w:eastAsia="Arial" w:hAnsi="Arial" w:cs="Arial"/>
          <w:b/>
          <w:bCs/>
          <w:spacing w:val="-4"/>
          <w:position w:val="1"/>
          <w:sz w:val="18"/>
          <w:szCs w:val="18"/>
          <w:u w:val="single"/>
          <w:lang w:eastAsia="sl-SI" w:bidi="sl-SI"/>
        </w:rPr>
        <w:t>Uporaba čistega vozila (M1, M2)</w:t>
      </w:r>
      <w:r>
        <w:rPr>
          <w:rFonts w:ascii="Arial" w:eastAsia="Arial" w:hAnsi="Arial" w:cs="Arial"/>
          <w:b/>
          <w:bCs/>
          <w:spacing w:val="-4"/>
          <w:position w:val="1"/>
          <w:sz w:val="18"/>
          <w:szCs w:val="18"/>
          <w:u w:val="single"/>
          <w:lang w:eastAsia="sl-SI" w:bidi="sl-SI"/>
        </w:rPr>
        <w:t xml:space="preserve"> (T</w:t>
      </w:r>
      <w:r w:rsidR="00B30A2B">
        <w:rPr>
          <w:rFonts w:ascii="Arial" w:eastAsia="Arial" w:hAnsi="Arial" w:cs="Arial"/>
          <w:b/>
          <w:bCs/>
          <w:spacing w:val="-4"/>
          <w:position w:val="1"/>
          <w:sz w:val="14"/>
          <w:szCs w:val="14"/>
          <w:u w:val="single"/>
          <w:lang w:eastAsia="sl-SI" w:bidi="sl-SI"/>
        </w:rPr>
        <w:t>3</w:t>
      </w:r>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p w14:paraId="0E42A619" w14:textId="77777777" w:rsidR="00B518C2" w:rsidRPr="00F26297" w:rsidRDefault="00B518C2" w:rsidP="00B518C2">
      <w:pPr>
        <w:spacing w:after="0" w:line="240" w:lineRule="auto"/>
        <w:jc w:val="both"/>
        <w:rPr>
          <w:rFonts w:ascii="Arial" w:eastAsia="Calibri" w:hAnsi="Arial" w:cs="Arial"/>
          <w:b/>
          <w:sz w:val="18"/>
          <w:szCs w:val="18"/>
          <w:highlight w:val="red"/>
          <w:u w:val="single"/>
        </w:rPr>
      </w:pPr>
    </w:p>
    <w:tbl>
      <w:tblPr>
        <w:tblStyle w:val="TableGridPHPDOCX"/>
        <w:tblW w:w="896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40"/>
        <w:gridCol w:w="1050"/>
        <w:gridCol w:w="1268"/>
        <w:gridCol w:w="2696"/>
        <w:gridCol w:w="3006"/>
      </w:tblGrid>
      <w:tr w:rsidR="00190728" w14:paraId="295F9175" w14:textId="77777777" w:rsidTr="00190728">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D59ADA" w14:textId="77777777" w:rsidR="00190728" w:rsidRPr="00190728" w:rsidRDefault="00190728" w:rsidP="00190728">
            <w:pPr>
              <w:jc w:val="center"/>
              <w:rPr>
                <w:sz w:val="16"/>
                <w:szCs w:val="16"/>
              </w:rPr>
            </w:pPr>
            <w:proofErr w:type="spellStart"/>
            <w:r w:rsidRPr="00190728">
              <w:rPr>
                <w:rFonts w:ascii="Arial" w:hAnsi="Arial" w:cs="Arial"/>
                <w:color w:val="000000"/>
                <w:position w:val="-2"/>
                <w:sz w:val="16"/>
                <w:szCs w:val="16"/>
              </w:rPr>
              <w:t>zap</w:t>
            </w:r>
            <w:proofErr w:type="spellEnd"/>
            <w:r w:rsidRPr="00190728">
              <w:rPr>
                <w:rFonts w:ascii="Arial" w:hAnsi="Arial" w:cs="Arial"/>
                <w:color w:val="000000"/>
                <w:position w:val="-2"/>
                <w:sz w:val="16"/>
                <w:szCs w:val="16"/>
              </w:rPr>
              <w:t>. št.</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2A26ECB" w14:textId="77777777" w:rsidR="00190728" w:rsidRPr="00190728" w:rsidRDefault="00190728" w:rsidP="00190728">
            <w:pPr>
              <w:jc w:val="center"/>
              <w:rPr>
                <w:sz w:val="16"/>
                <w:szCs w:val="16"/>
              </w:rPr>
            </w:pPr>
            <w:r w:rsidRPr="00190728">
              <w:rPr>
                <w:rFonts w:ascii="Arial" w:hAnsi="Arial" w:cs="Arial"/>
                <w:color w:val="000000"/>
                <w:position w:val="-2"/>
                <w:sz w:val="16"/>
                <w:szCs w:val="16"/>
              </w:rPr>
              <w:t>tip vozila</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81342B" w14:textId="77777777" w:rsidR="00190728" w:rsidRPr="00190728" w:rsidRDefault="00190728" w:rsidP="00190728">
            <w:pPr>
              <w:jc w:val="center"/>
              <w:rPr>
                <w:sz w:val="16"/>
                <w:szCs w:val="16"/>
              </w:rPr>
            </w:pPr>
            <w:r w:rsidRPr="00190728">
              <w:rPr>
                <w:rFonts w:ascii="Arial" w:hAnsi="Arial" w:cs="Arial"/>
                <w:color w:val="000000"/>
                <w:position w:val="-2"/>
                <w:sz w:val="16"/>
                <w:szCs w:val="16"/>
              </w:rPr>
              <w:t>št. sedežev</w:t>
            </w:r>
          </w:p>
        </w:tc>
        <w:tc>
          <w:tcPr>
            <w:tcW w:w="266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9F68B7" w14:textId="50E4E40E" w:rsidR="00190728" w:rsidRPr="00190728" w:rsidRDefault="00190728" w:rsidP="00190728">
            <w:pPr>
              <w:jc w:val="center"/>
              <w:rPr>
                <w:rFonts w:ascii="Arial" w:hAnsi="Arial" w:cs="Arial"/>
                <w:color w:val="000000"/>
                <w:position w:val="-2"/>
                <w:sz w:val="16"/>
                <w:szCs w:val="16"/>
              </w:rPr>
            </w:pPr>
            <w:r w:rsidRPr="00190728">
              <w:rPr>
                <w:rFonts w:ascii="Arial" w:hAnsi="Arial" w:cs="Arial"/>
                <w:color w:val="000000"/>
                <w:position w:val="-2"/>
                <w:sz w:val="16"/>
                <w:szCs w:val="16"/>
              </w:rPr>
              <w:t>Čisto vozilo v skladu z</w:t>
            </w:r>
          </w:p>
          <w:p w14:paraId="13BB27F8" w14:textId="2EE5C410" w:rsidR="00190728" w:rsidRPr="00190728" w:rsidRDefault="00190728" w:rsidP="00190728">
            <w:pPr>
              <w:jc w:val="center"/>
              <w:rPr>
                <w:sz w:val="16"/>
                <w:szCs w:val="16"/>
              </w:rPr>
            </w:pPr>
            <w:r w:rsidRPr="00190728">
              <w:rPr>
                <w:rFonts w:ascii="Arial" w:hAnsi="Arial" w:cs="Arial"/>
                <w:color w:val="000000"/>
                <w:position w:val="-2"/>
                <w:sz w:val="16"/>
                <w:szCs w:val="16"/>
              </w:rPr>
              <w:t xml:space="preserve">Uredbo o </w:t>
            </w:r>
            <w:proofErr w:type="spellStart"/>
            <w:r w:rsidRPr="00190728">
              <w:rPr>
                <w:rFonts w:ascii="Arial" w:hAnsi="Arial" w:cs="Arial"/>
                <w:color w:val="000000"/>
                <w:position w:val="-2"/>
                <w:sz w:val="16"/>
                <w:szCs w:val="16"/>
              </w:rPr>
              <w:t>ZeJN</w:t>
            </w:r>
            <w:proofErr w:type="spellEnd"/>
            <w:r w:rsidRPr="00190728">
              <w:rPr>
                <w:rFonts w:ascii="Arial" w:hAnsi="Arial" w:cs="Arial"/>
                <w:color w:val="000000"/>
                <w:position w:val="-2"/>
                <w:sz w:val="16"/>
                <w:szCs w:val="16"/>
              </w:rPr>
              <w:t xml:space="preserve">    DA/NE</w:t>
            </w:r>
          </w:p>
        </w:tc>
        <w:tc>
          <w:tcPr>
            <w:tcW w:w="296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F9207A" w14:textId="77777777" w:rsidR="00190728" w:rsidRPr="00190728" w:rsidRDefault="00190728" w:rsidP="00190728">
            <w:pPr>
              <w:jc w:val="center"/>
              <w:rPr>
                <w:sz w:val="16"/>
                <w:szCs w:val="16"/>
              </w:rPr>
            </w:pPr>
            <w:r w:rsidRPr="00190728">
              <w:rPr>
                <w:rFonts w:ascii="Arial" w:hAnsi="Arial" w:cs="Arial"/>
                <w:color w:val="000000"/>
                <w:position w:val="-2"/>
                <w:sz w:val="16"/>
                <w:szCs w:val="16"/>
              </w:rPr>
              <w:t>reg. številka</w:t>
            </w:r>
          </w:p>
        </w:tc>
      </w:tr>
      <w:tr w:rsidR="00190728" w14:paraId="0C8B69DB" w14:textId="77777777" w:rsidTr="00190728">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A62BF9" w14:textId="77777777" w:rsidR="00190728" w:rsidRDefault="00190728" w:rsidP="00464841">
            <w:pPr>
              <w:rPr>
                <w:rFonts w:ascii="Arial" w:hAnsi="Arial" w:cs="Arial"/>
                <w:color w:val="000000"/>
                <w:position w:val="-2"/>
                <w:sz w:val="18"/>
                <w:szCs w:val="18"/>
              </w:rPr>
            </w:pPr>
            <w:r>
              <w:rPr>
                <w:rFonts w:ascii="Arial" w:hAnsi="Arial" w:cs="Arial"/>
                <w:color w:val="000000"/>
                <w:position w:val="-2"/>
                <w:sz w:val="18"/>
                <w:szCs w:val="18"/>
              </w:rPr>
              <w:t> </w:t>
            </w:r>
          </w:p>
          <w:p w14:paraId="525C04A1" w14:textId="77777777" w:rsidR="00190728" w:rsidRDefault="00190728" w:rsidP="00464841"/>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F2A6723" w14:textId="77777777" w:rsidR="00190728" w:rsidRDefault="00190728" w:rsidP="0046484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8C36A9B" w14:textId="77777777" w:rsidR="00190728" w:rsidRDefault="00190728" w:rsidP="00464841">
            <w:r>
              <w:rPr>
                <w:rFonts w:ascii="Arial" w:hAnsi="Arial" w:cs="Arial"/>
                <w:color w:val="000000"/>
                <w:position w:val="-2"/>
                <w:sz w:val="18"/>
                <w:szCs w:val="18"/>
              </w:rPr>
              <w:t> </w:t>
            </w:r>
          </w:p>
        </w:tc>
        <w:tc>
          <w:tcPr>
            <w:tcW w:w="266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DD7B53" w14:textId="77777777" w:rsidR="00190728" w:rsidRDefault="00190728" w:rsidP="00464841">
            <w:r>
              <w:rPr>
                <w:rFonts w:ascii="Arial" w:hAnsi="Arial" w:cs="Arial"/>
                <w:color w:val="000000"/>
                <w:position w:val="-2"/>
                <w:sz w:val="18"/>
                <w:szCs w:val="18"/>
              </w:rPr>
              <w:t> </w:t>
            </w:r>
          </w:p>
        </w:tc>
        <w:tc>
          <w:tcPr>
            <w:tcW w:w="296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D0EFC7" w14:textId="77777777" w:rsidR="00190728" w:rsidRDefault="00190728" w:rsidP="00464841">
            <w:r>
              <w:rPr>
                <w:rFonts w:ascii="Arial" w:hAnsi="Arial" w:cs="Arial"/>
                <w:color w:val="000000"/>
                <w:position w:val="-2"/>
                <w:sz w:val="18"/>
                <w:szCs w:val="18"/>
              </w:rPr>
              <w:t> </w:t>
            </w:r>
          </w:p>
        </w:tc>
      </w:tr>
      <w:tr w:rsidR="00190728" w14:paraId="5662E6B3" w14:textId="77777777" w:rsidTr="00190728">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11AB47" w14:textId="77777777" w:rsidR="00190728" w:rsidRDefault="00190728" w:rsidP="00464841">
            <w:pPr>
              <w:rPr>
                <w:rFonts w:ascii="Arial" w:hAnsi="Arial" w:cs="Arial"/>
                <w:color w:val="000000"/>
                <w:position w:val="-2"/>
                <w:sz w:val="18"/>
                <w:szCs w:val="18"/>
              </w:rPr>
            </w:pPr>
            <w:r>
              <w:rPr>
                <w:rFonts w:ascii="Arial" w:hAnsi="Arial" w:cs="Arial"/>
                <w:color w:val="000000"/>
                <w:position w:val="-2"/>
                <w:sz w:val="18"/>
                <w:szCs w:val="18"/>
              </w:rPr>
              <w:t> </w:t>
            </w:r>
          </w:p>
          <w:p w14:paraId="5B68B1C0" w14:textId="77777777" w:rsidR="00190728" w:rsidRDefault="00190728" w:rsidP="00464841"/>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77FF9F" w14:textId="77777777" w:rsidR="00190728" w:rsidRDefault="00190728" w:rsidP="0046484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8964DAE" w14:textId="77777777" w:rsidR="00190728" w:rsidRDefault="00190728" w:rsidP="00464841">
            <w:r>
              <w:rPr>
                <w:rFonts w:ascii="Arial" w:hAnsi="Arial" w:cs="Arial"/>
                <w:color w:val="000000"/>
                <w:position w:val="-2"/>
                <w:sz w:val="18"/>
                <w:szCs w:val="18"/>
              </w:rPr>
              <w:t> </w:t>
            </w:r>
          </w:p>
        </w:tc>
        <w:tc>
          <w:tcPr>
            <w:tcW w:w="266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2EDAA9" w14:textId="77777777" w:rsidR="00190728" w:rsidRDefault="00190728" w:rsidP="00464841">
            <w:r>
              <w:rPr>
                <w:rFonts w:ascii="Arial" w:hAnsi="Arial" w:cs="Arial"/>
                <w:color w:val="000000"/>
                <w:position w:val="-2"/>
                <w:sz w:val="18"/>
                <w:szCs w:val="18"/>
              </w:rPr>
              <w:t> </w:t>
            </w:r>
          </w:p>
        </w:tc>
        <w:tc>
          <w:tcPr>
            <w:tcW w:w="296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87660E" w14:textId="77777777" w:rsidR="00190728" w:rsidRDefault="00190728" w:rsidP="00464841">
            <w:r>
              <w:rPr>
                <w:rFonts w:ascii="Arial" w:hAnsi="Arial" w:cs="Arial"/>
                <w:color w:val="000000"/>
                <w:position w:val="-2"/>
                <w:sz w:val="18"/>
                <w:szCs w:val="18"/>
              </w:rPr>
              <w:t> </w:t>
            </w:r>
          </w:p>
        </w:tc>
      </w:tr>
      <w:tr w:rsidR="00190728" w14:paraId="1D00F955" w14:textId="77777777" w:rsidTr="00190728">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61E19C" w14:textId="77777777" w:rsidR="00190728" w:rsidRDefault="00190728" w:rsidP="00464841">
            <w:pPr>
              <w:rPr>
                <w:rFonts w:ascii="Arial" w:hAnsi="Arial" w:cs="Arial"/>
                <w:color w:val="000000"/>
                <w:position w:val="-2"/>
                <w:sz w:val="18"/>
                <w:szCs w:val="18"/>
              </w:rPr>
            </w:pPr>
            <w:r>
              <w:rPr>
                <w:rFonts w:ascii="Arial" w:hAnsi="Arial" w:cs="Arial"/>
                <w:color w:val="000000"/>
                <w:position w:val="-2"/>
                <w:sz w:val="18"/>
                <w:szCs w:val="18"/>
              </w:rPr>
              <w:t> </w:t>
            </w:r>
          </w:p>
          <w:p w14:paraId="2B394309" w14:textId="77777777" w:rsidR="00190728" w:rsidRDefault="00190728" w:rsidP="00464841"/>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CD7A39" w14:textId="77777777" w:rsidR="00190728" w:rsidRDefault="00190728" w:rsidP="0046484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BD6C143" w14:textId="77777777" w:rsidR="00190728" w:rsidRDefault="00190728" w:rsidP="00464841">
            <w:r>
              <w:rPr>
                <w:rFonts w:ascii="Arial" w:hAnsi="Arial" w:cs="Arial"/>
                <w:color w:val="000000"/>
                <w:position w:val="-2"/>
                <w:sz w:val="18"/>
                <w:szCs w:val="18"/>
              </w:rPr>
              <w:t> </w:t>
            </w:r>
          </w:p>
        </w:tc>
        <w:tc>
          <w:tcPr>
            <w:tcW w:w="266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C0F80A" w14:textId="77777777" w:rsidR="00190728" w:rsidRDefault="00190728" w:rsidP="00464841">
            <w:r>
              <w:rPr>
                <w:rFonts w:ascii="Arial" w:hAnsi="Arial" w:cs="Arial"/>
                <w:color w:val="000000"/>
                <w:position w:val="-2"/>
                <w:sz w:val="18"/>
                <w:szCs w:val="18"/>
              </w:rPr>
              <w:t> </w:t>
            </w:r>
          </w:p>
        </w:tc>
        <w:tc>
          <w:tcPr>
            <w:tcW w:w="296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F86329" w14:textId="77777777" w:rsidR="00190728" w:rsidRDefault="00190728" w:rsidP="00464841">
            <w:r>
              <w:rPr>
                <w:rFonts w:ascii="Arial" w:hAnsi="Arial" w:cs="Arial"/>
                <w:color w:val="000000"/>
                <w:position w:val="-2"/>
                <w:sz w:val="18"/>
                <w:szCs w:val="18"/>
              </w:rPr>
              <w:t> </w:t>
            </w:r>
          </w:p>
        </w:tc>
      </w:tr>
    </w:tbl>
    <w:p w14:paraId="1B6DABD4" w14:textId="77777777" w:rsidR="00B518C2" w:rsidRDefault="00B518C2" w:rsidP="00B518C2">
      <w:pPr>
        <w:spacing w:after="0" w:line="240" w:lineRule="auto"/>
        <w:jc w:val="both"/>
        <w:rPr>
          <w:rFonts w:ascii="Calibri" w:eastAsia="Calibri" w:hAnsi="Calibri" w:cs="Times New Roman"/>
          <w:color w:val="FF0000"/>
          <w:sz w:val="18"/>
          <w:szCs w:val="18"/>
        </w:rPr>
      </w:pPr>
    </w:p>
    <w:p w14:paraId="1A3D07E8" w14:textId="77777777" w:rsidR="00DD0369" w:rsidRDefault="00DD0369" w:rsidP="00DD0369">
      <w:pPr>
        <w:spacing w:before="225" w:after="225" w:line="240" w:lineRule="auto"/>
        <w:jc w:val="both"/>
        <w:rPr>
          <w:rFonts w:ascii="Arial" w:hAnsi="Arial" w:cs="Arial"/>
          <w:b/>
          <w:bCs/>
          <w:color w:val="000000"/>
          <w:sz w:val="18"/>
          <w:szCs w:val="18"/>
        </w:rPr>
      </w:pPr>
      <w:r w:rsidRPr="00E07D16">
        <w:rPr>
          <w:rFonts w:ascii="Arial" w:hAnsi="Arial" w:cs="Arial"/>
          <w:b/>
          <w:bCs/>
          <w:color w:val="000000"/>
          <w:sz w:val="18"/>
          <w:szCs w:val="18"/>
        </w:rPr>
        <w:t>Ponudnik mora k ponudbi priložiti tehnično dokumentacijo proizvajalca ali ustrezno dokazilo, iz katerih izhaja, da vozni park izpolnjuje zahteve.</w:t>
      </w:r>
    </w:p>
    <w:p w14:paraId="32651125" w14:textId="77777777" w:rsidR="00DD0369" w:rsidRPr="00C35F4A" w:rsidRDefault="00DD0369" w:rsidP="00DD0369">
      <w:pPr>
        <w:spacing w:before="225" w:after="225" w:line="240" w:lineRule="auto"/>
        <w:jc w:val="both"/>
        <w:rPr>
          <w:rFonts w:ascii="Arial" w:hAnsi="Arial" w:cs="Arial"/>
          <w:b/>
          <w:bCs/>
          <w:color w:val="000000" w:themeColor="text1"/>
          <w:sz w:val="18"/>
          <w:szCs w:val="18"/>
          <w:u w:val="single"/>
        </w:rPr>
      </w:pPr>
      <w:r w:rsidRPr="00C35F4A">
        <w:rPr>
          <w:rFonts w:ascii="Arial" w:hAnsi="Arial" w:cs="Arial"/>
          <w:b/>
          <w:bCs/>
          <w:color w:val="000000" w:themeColor="text1"/>
          <w:sz w:val="18"/>
          <w:szCs w:val="18"/>
          <w:u w:val="single"/>
        </w:rPr>
        <w:t>OBVEZNE PRILOGE:</w:t>
      </w:r>
    </w:p>
    <w:p w14:paraId="6A4F8551" w14:textId="329329A9" w:rsidR="00DD0369" w:rsidRPr="00C35F4A" w:rsidRDefault="00DD0369" w:rsidP="00DD0369">
      <w:pPr>
        <w:pStyle w:val="Odstavekseznama"/>
        <w:numPr>
          <w:ilvl w:val="0"/>
          <w:numId w:val="25"/>
        </w:numPr>
        <w:spacing w:before="225" w:after="225" w:line="240" w:lineRule="auto"/>
        <w:jc w:val="both"/>
        <w:rPr>
          <w:rFonts w:ascii="Arial" w:hAnsi="Arial" w:cs="Arial"/>
          <w:b/>
          <w:bCs/>
          <w:color w:val="000000" w:themeColor="text1"/>
          <w:sz w:val="18"/>
          <w:szCs w:val="18"/>
        </w:rPr>
      </w:pPr>
      <w:r w:rsidRPr="00C35F4A">
        <w:rPr>
          <w:rFonts w:ascii="Arial" w:hAnsi="Arial" w:cs="Arial"/>
          <w:b/>
          <w:bCs/>
          <w:color w:val="000000" w:themeColor="text1"/>
          <w:sz w:val="18"/>
          <w:szCs w:val="18"/>
        </w:rPr>
        <w:t>kopij</w:t>
      </w:r>
      <w:r w:rsidR="000309C3">
        <w:rPr>
          <w:rFonts w:ascii="Arial" w:hAnsi="Arial" w:cs="Arial"/>
          <w:b/>
          <w:bCs/>
          <w:color w:val="000000" w:themeColor="text1"/>
          <w:sz w:val="18"/>
          <w:szCs w:val="18"/>
        </w:rPr>
        <w:t>o</w:t>
      </w:r>
      <w:r w:rsidRPr="00C35F4A">
        <w:rPr>
          <w:rFonts w:ascii="Arial" w:hAnsi="Arial" w:cs="Arial"/>
          <w:b/>
          <w:bCs/>
          <w:color w:val="000000" w:themeColor="text1"/>
          <w:sz w:val="18"/>
          <w:szCs w:val="18"/>
        </w:rPr>
        <w:t xml:space="preserve"> celotn</w:t>
      </w:r>
      <w:r w:rsidR="000309C3">
        <w:rPr>
          <w:rFonts w:ascii="Arial" w:hAnsi="Arial" w:cs="Arial"/>
          <w:b/>
          <w:bCs/>
          <w:color w:val="000000" w:themeColor="text1"/>
          <w:sz w:val="18"/>
          <w:szCs w:val="18"/>
        </w:rPr>
        <w:t>ega</w:t>
      </w:r>
      <w:r w:rsidRPr="00C35F4A">
        <w:rPr>
          <w:rFonts w:ascii="Arial" w:hAnsi="Arial" w:cs="Arial"/>
          <w:b/>
          <w:bCs/>
          <w:color w:val="000000" w:themeColor="text1"/>
          <w:sz w:val="18"/>
          <w:szCs w:val="18"/>
        </w:rPr>
        <w:t xml:space="preserve"> prometn</w:t>
      </w:r>
      <w:r w:rsidR="000309C3">
        <w:rPr>
          <w:rFonts w:ascii="Arial" w:hAnsi="Arial" w:cs="Arial"/>
          <w:b/>
          <w:bCs/>
          <w:color w:val="000000" w:themeColor="text1"/>
          <w:sz w:val="18"/>
          <w:szCs w:val="18"/>
        </w:rPr>
        <w:t>ega</w:t>
      </w:r>
      <w:r w:rsidRPr="00C35F4A">
        <w:rPr>
          <w:rFonts w:ascii="Arial" w:hAnsi="Arial" w:cs="Arial"/>
          <w:b/>
          <w:bCs/>
          <w:color w:val="000000" w:themeColor="text1"/>
          <w:sz w:val="18"/>
          <w:szCs w:val="18"/>
        </w:rPr>
        <w:t xml:space="preserve"> dovoljenj</w:t>
      </w:r>
      <w:r w:rsidR="000309C3">
        <w:rPr>
          <w:rFonts w:ascii="Arial" w:hAnsi="Arial" w:cs="Arial"/>
          <w:b/>
          <w:bCs/>
          <w:color w:val="000000" w:themeColor="text1"/>
          <w:sz w:val="18"/>
          <w:szCs w:val="18"/>
        </w:rPr>
        <w:t>a</w:t>
      </w:r>
      <w:r w:rsidRPr="00C35F4A">
        <w:rPr>
          <w:rFonts w:ascii="Arial" w:hAnsi="Arial" w:cs="Arial"/>
          <w:b/>
          <w:bCs/>
          <w:color w:val="000000" w:themeColor="text1"/>
          <w:sz w:val="18"/>
          <w:szCs w:val="18"/>
        </w:rPr>
        <w:t xml:space="preserve"> za vozil</w:t>
      </w:r>
      <w:r w:rsidR="000309C3">
        <w:rPr>
          <w:rFonts w:ascii="Arial" w:hAnsi="Arial" w:cs="Arial"/>
          <w:b/>
          <w:bCs/>
          <w:color w:val="000000" w:themeColor="text1"/>
          <w:sz w:val="18"/>
          <w:szCs w:val="18"/>
        </w:rPr>
        <w:t>o</w:t>
      </w:r>
      <w:r w:rsidRPr="00C35F4A">
        <w:rPr>
          <w:rFonts w:ascii="Arial" w:hAnsi="Arial" w:cs="Arial"/>
          <w:b/>
          <w:bCs/>
          <w:color w:val="000000" w:themeColor="text1"/>
          <w:sz w:val="18"/>
          <w:szCs w:val="18"/>
        </w:rPr>
        <w:t xml:space="preserve"> iz zgornje tabele, s katerim bo ponudnik opravljal šolsk</w:t>
      </w:r>
      <w:r w:rsidR="000309C3">
        <w:rPr>
          <w:rFonts w:ascii="Arial" w:hAnsi="Arial" w:cs="Arial"/>
          <w:b/>
          <w:bCs/>
          <w:color w:val="000000" w:themeColor="text1"/>
          <w:sz w:val="18"/>
          <w:szCs w:val="18"/>
        </w:rPr>
        <w:t>i</w:t>
      </w:r>
      <w:r w:rsidRPr="00C35F4A">
        <w:rPr>
          <w:rFonts w:ascii="Arial" w:hAnsi="Arial" w:cs="Arial"/>
          <w:b/>
          <w:bCs/>
          <w:color w:val="000000" w:themeColor="text1"/>
          <w:sz w:val="18"/>
          <w:szCs w:val="18"/>
        </w:rPr>
        <w:t xml:space="preserve"> prevoz,</w:t>
      </w:r>
    </w:p>
    <w:p w14:paraId="07BA5C35" w14:textId="17E2FCA7" w:rsidR="00DD0369" w:rsidRPr="00C35F4A" w:rsidRDefault="00DD0369" w:rsidP="00DD0369">
      <w:pPr>
        <w:pStyle w:val="Odstavekseznama"/>
        <w:numPr>
          <w:ilvl w:val="0"/>
          <w:numId w:val="25"/>
        </w:numPr>
        <w:spacing w:before="225" w:after="225" w:line="240" w:lineRule="auto"/>
        <w:jc w:val="both"/>
        <w:rPr>
          <w:rFonts w:ascii="Arial" w:hAnsi="Arial" w:cs="Arial"/>
          <w:b/>
          <w:bCs/>
          <w:color w:val="000000" w:themeColor="text1"/>
          <w:sz w:val="18"/>
          <w:szCs w:val="18"/>
        </w:rPr>
      </w:pPr>
      <w:r w:rsidRPr="00C35F4A">
        <w:rPr>
          <w:rFonts w:ascii="Arial" w:hAnsi="Arial" w:cs="Arial"/>
          <w:b/>
          <w:bCs/>
          <w:color w:val="000000" w:themeColor="text1"/>
          <w:sz w:val="18"/>
          <w:szCs w:val="18"/>
        </w:rPr>
        <w:t>homologacijo za vsa vozil</w:t>
      </w:r>
      <w:r w:rsidR="000309C3">
        <w:rPr>
          <w:rFonts w:ascii="Arial" w:hAnsi="Arial" w:cs="Arial"/>
          <w:b/>
          <w:bCs/>
          <w:color w:val="000000" w:themeColor="text1"/>
          <w:sz w:val="18"/>
          <w:szCs w:val="18"/>
        </w:rPr>
        <w:t>o</w:t>
      </w:r>
      <w:r w:rsidRPr="00C35F4A">
        <w:rPr>
          <w:rFonts w:ascii="Arial" w:hAnsi="Arial" w:cs="Arial"/>
          <w:b/>
          <w:bCs/>
          <w:color w:val="000000" w:themeColor="text1"/>
          <w:sz w:val="18"/>
          <w:szCs w:val="18"/>
        </w:rPr>
        <w:t xml:space="preserve"> iz zgornje tabele, s katerim bo ponudnik opravljal šolske prevoze,</w:t>
      </w:r>
    </w:p>
    <w:p w14:paraId="13700053" w14:textId="77777777" w:rsidR="00DD0369" w:rsidRPr="00C35F4A" w:rsidRDefault="00DD0369" w:rsidP="00DD0369">
      <w:pPr>
        <w:pStyle w:val="Odstavekseznama"/>
        <w:numPr>
          <w:ilvl w:val="0"/>
          <w:numId w:val="25"/>
        </w:numPr>
        <w:spacing w:before="225" w:after="225" w:line="240" w:lineRule="auto"/>
        <w:jc w:val="both"/>
        <w:rPr>
          <w:rFonts w:ascii="Arial" w:hAnsi="Arial" w:cs="Arial"/>
          <w:b/>
          <w:bCs/>
          <w:color w:val="000000" w:themeColor="text1"/>
          <w:sz w:val="18"/>
          <w:szCs w:val="18"/>
        </w:rPr>
      </w:pPr>
      <w:r w:rsidRPr="00C35F4A">
        <w:rPr>
          <w:rFonts w:ascii="Arial" w:hAnsi="Arial" w:cs="Arial"/>
          <w:b/>
          <w:bCs/>
          <w:color w:val="000000" w:themeColor="text1"/>
          <w:sz w:val="18"/>
          <w:szCs w:val="18"/>
        </w:rPr>
        <w:t>v primeru, da vozilo ni v lastni ponudnika, mora ponudnik predložiti dokazilo o pravici uporabe vozila.</w:t>
      </w:r>
    </w:p>
    <w:p w14:paraId="55402E4C" w14:textId="77777777" w:rsidR="00DD0369" w:rsidRPr="00921062" w:rsidRDefault="00DD0369" w:rsidP="00B518C2">
      <w:pPr>
        <w:spacing w:after="0" w:line="240" w:lineRule="auto"/>
        <w:jc w:val="both"/>
        <w:rPr>
          <w:rFonts w:ascii="Calibri" w:eastAsia="Calibri" w:hAnsi="Calibri" w:cs="Times New Roman"/>
          <w:color w:val="FF0000"/>
          <w:sz w:val="18"/>
          <w:szCs w:val="18"/>
        </w:rPr>
      </w:pPr>
    </w:p>
    <w:p w14:paraId="2D553B8E" w14:textId="77777777" w:rsidR="00B518C2" w:rsidRPr="00DC33D8" w:rsidRDefault="00B518C2" w:rsidP="00B518C2">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Pr>
          <w:rFonts w:ascii="Arial" w:hAnsi="Arial" w:cs="Arial"/>
          <w:b/>
          <w:bCs/>
          <w:color w:val="000000"/>
          <w:sz w:val="18"/>
          <w:szCs w:val="18"/>
        </w:rPr>
        <w:t>Izvajanje letnega in zimskega vzdrževanja lokalnih cest v občini Šentjur za obdobje od julija 2023 do julija 2025</w:t>
      </w:r>
      <w:r w:rsidRPr="00DC33D8">
        <w:rPr>
          <w:rFonts w:ascii="Arial" w:hAnsi="Arial" w:cs="Arial"/>
          <w:bCs/>
          <w:color w:val="000000"/>
          <w:sz w:val="18"/>
          <w:szCs w:val="18"/>
        </w:rPr>
        <w:t>«, objavljen na Portalu javnih naročil in v Uradnem listu Evropske unije.</w:t>
      </w:r>
    </w:p>
    <w:p w14:paraId="39DA8E41" w14:textId="77777777" w:rsidR="00B518C2" w:rsidRDefault="00B518C2" w:rsidP="00B518C2">
      <w:pPr>
        <w:spacing w:before="225" w:after="225"/>
        <w:jc w:val="both"/>
      </w:pPr>
    </w:p>
    <w:tbl>
      <w:tblPr>
        <w:tblStyle w:val="NormalTablePHPDOCX"/>
        <w:tblW w:w="5000" w:type="pct"/>
        <w:tblInd w:w="108" w:type="dxa"/>
        <w:tblLook w:val="04A0" w:firstRow="1" w:lastRow="0" w:firstColumn="1" w:lastColumn="0" w:noHBand="0" w:noVBand="1"/>
      </w:tblPr>
      <w:tblGrid>
        <w:gridCol w:w="4643"/>
        <w:gridCol w:w="4643"/>
      </w:tblGrid>
      <w:tr w:rsidR="00B518C2" w14:paraId="7E791FD8" w14:textId="77777777" w:rsidTr="0075392D">
        <w:tc>
          <w:tcPr>
            <w:tcW w:w="2500" w:type="pct"/>
            <w:tcMar>
              <w:top w:w="75" w:type="dxa"/>
              <w:bottom w:w="75" w:type="dxa"/>
            </w:tcMar>
            <w:vAlign w:val="center"/>
          </w:tcPr>
          <w:p w14:paraId="10901B06" w14:textId="77777777" w:rsidR="00B518C2" w:rsidRDefault="00B518C2" w:rsidP="0075392D">
            <w:r>
              <w:rPr>
                <w:rFonts w:ascii="Arial" w:hAnsi="Arial" w:cs="Arial"/>
                <w:color w:val="000000"/>
                <w:position w:val="-2"/>
                <w:sz w:val="18"/>
                <w:szCs w:val="18"/>
              </w:rPr>
              <w:t>Kraj in datum:</w:t>
            </w:r>
          </w:p>
        </w:tc>
        <w:tc>
          <w:tcPr>
            <w:tcW w:w="0" w:type="auto"/>
            <w:tcMar>
              <w:top w:w="75" w:type="dxa"/>
              <w:bottom w:w="75" w:type="dxa"/>
            </w:tcMar>
            <w:vAlign w:val="center"/>
          </w:tcPr>
          <w:p w14:paraId="03696CA1" w14:textId="77777777" w:rsidR="00B518C2" w:rsidRDefault="00B518C2" w:rsidP="0075392D">
            <w:r>
              <w:rPr>
                <w:rFonts w:ascii="Arial" w:hAnsi="Arial" w:cs="Arial"/>
                <w:color w:val="000000"/>
                <w:position w:val="-2"/>
                <w:sz w:val="18"/>
                <w:szCs w:val="18"/>
              </w:rPr>
              <w:t>Ime in priimek: _____________________</w:t>
            </w:r>
          </w:p>
        </w:tc>
      </w:tr>
      <w:tr w:rsidR="00B518C2" w14:paraId="12B5E65D" w14:textId="77777777" w:rsidTr="0075392D">
        <w:tc>
          <w:tcPr>
            <w:tcW w:w="2500" w:type="pct"/>
            <w:tcMar>
              <w:top w:w="75" w:type="dxa"/>
              <w:bottom w:w="75" w:type="dxa"/>
            </w:tcMar>
            <w:vAlign w:val="center"/>
          </w:tcPr>
          <w:p w14:paraId="07C7ACFD" w14:textId="77777777" w:rsidR="00B518C2" w:rsidRDefault="00B518C2" w:rsidP="0075392D">
            <w:r>
              <w:rPr>
                <w:rFonts w:ascii="Arial" w:hAnsi="Arial" w:cs="Arial"/>
                <w:color w:val="000000"/>
                <w:position w:val="-2"/>
                <w:sz w:val="18"/>
                <w:szCs w:val="18"/>
              </w:rPr>
              <w:t> </w:t>
            </w:r>
          </w:p>
        </w:tc>
        <w:tc>
          <w:tcPr>
            <w:tcW w:w="0" w:type="auto"/>
            <w:tcMar>
              <w:top w:w="75" w:type="dxa"/>
              <w:bottom w:w="75" w:type="dxa"/>
            </w:tcMar>
            <w:vAlign w:val="center"/>
          </w:tcPr>
          <w:p w14:paraId="124421C8" w14:textId="77777777" w:rsidR="00B518C2" w:rsidRDefault="00B518C2" w:rsidP="0075392D"/>
          <w:p w14:paraId="5AD0AE27" w14:textId="77777777" w:rsidR="00B518C2" w:rsidRDefault="00B518C2" w:rsidP="0075392D">
            <w:pPr>
              <w:jc w:val="center"/>
            </w:pPr>
            <w:r>
              <w:rPr>
                <w:rFonts w:ascii="Arial" w:hAnsi="Arial" w:cs="Arial"/>
                <w:color w:val="A9A9A9"/>
                <w:position w:val="-2"/>
                <w:sz w:val="18"/>
                <w:szCs w:val="18"/>
              </w:rPr>
              <w:t>(žig in podpis)</w:t>
            </w:r>
          </w:p>
        </w:tc>
      </w:tr>
    </w:tbl>
    <w:p w14:paraId="3BD436DF" w14:textId="5018D08C" w:rsidR="00B518C2" w:rsidRDefault="00B518C2" w:rsidP="00B518C2">
      <w:pPr>
        <w:spacing w:after="160" w:line="259" w:lineRule="auto"/>
        <w:rPr>
          <w:rFonts w:ascii="Arial" w:eastAsia="Calibri" w:hAnsi="Arial" w:cs="Arial"/>
          <w:sz w:val="18"/>
          <w:szCs w:val="18"/>
        </w:rPr>
      </w:pPr>
    </w:p>
    <w:p w14:paraId="1F518CD6" w14:textId="77777777" w:rsidR="00B518C2" w:rsidRDefault="00B518C2" w:rsidP="00921062">
      <w:pPr>
        <w:spacing w:after="0"/>
        <w:rPr>
          <w:rFonts w:ascii="Arial" w:hAnsi="Arial" w:cs="Arial"/>
          <w:sz w:val="18"/>
          <w:szCs w:val="18"/>
        </w:rPr>
      </w:pPr>
    </w:p>
    <w:p w14:paraId="69CC54F1" w14:textId="77777777" w:rsidR="000309C3" w:rsidRDefault="000309C3" w:rsidP="00921062">
      <w:pPr>
        <w:spacing w:after="0"/>
        <w:rPr>
          <w:rFonts w:ascii="Arial" w:hAnsi="Arial" w:cs="Arial"/>
          <w:sz w:val="18"/>
          <w:szCs w:val="18"/>
        </w:rPr>
      </w:pPr>
    </w:p>
    <w:p w14:paraId="58E772A7" w14:textId="77777777" w:rsidR="000309C3" w:rsidRDefault="000309C3" w:rsidP="00921062">
      <w:pPr>
        <w:spacing w:after="0"/>
        <w:rPr>
          <w:rFonts w:ascii="Arial" w:hAnsi="Arial" w:cs="Arial"/>
          <w:sz w:val="18"/>
          <w:szCs w:val="18"/>
        </w:rPr>
      </w:pPr>
    </w:p>
    <w:p w14:paraId="5449D4C6" w14:textId="77777777" w:rsidR="000309C3" w:rsidRDefault="000309C3" w:rsidP="00921062">
      <w:pPr>
        <w:spacing w:after="0"/>
        <w:rPr>
          <w:rFonts w:ascii="Arial" w:hAnsi="Arial" w:cs="Arial"/>
          <w:sz w:val="18"/>
          <w:szCs w:val="18"/>
        </w:rPr>
      </w:pPr>
    </w:p>
    <w:p w14:paraId="267F891A" w14:textId="77777777" w:rsidR="000309C3" w:rsidRDefault="000309C3" w:rsidP="00921062">
      <w:pPr>
        <w:spacing w:after="0"/>
        <w:rPr>
          <w:rFonts w:ascii="Arial" w:hAnsi="Arial" w:cs="Arial"/>
          <w:sz w:val="18"/>
          <w:szCs w:val="18"/>
        </w:rPr>
      </w:pPr>
    </w:p>
    <w:p w14:paraId="00933276" w14:textId="77777777" w:rsidR="000309C3" w:rsidRDefault="000309C3" w:rsidP="00921062">
      <w:pPr>
        <w:spacing w:after="0"/>
        <w:rPr>
          <w:rFonts w:ascii="Arial" w:hAnsi="Arial" w:cs="Arial"/>
          <w:sz w:val="18"/>
          <w:szCs w:val="18"/>
        </w:rPr>
      </w:pPr>
    </w:p>
    <w:p w14:paraId="6570DA89" w14:textId="77777777" w:rsidR="000309C3" w:rsidRDefault="000309C3" w:rsidP="00921062">
      <w:pPr>
        <w:spacing w:after="0"/>
        <w:rPr>
          <w:rFonts w:ascii="Arial" w:hAnsi="Arial" w:cs="Arial"/>
          <w:sz w:val="18"/>
          <w:szCs w:val="18"/>
        </w:rPr>
      </w:pPr>
    </w:p>
    <w:p w14:paraId="0B4C7A60" w14:textId="77777777" w:rsidR="000309C3" w:rsidRDefault="000309C3" w:rsidP="00921062">
      <w:pPr>
        <w:spacing w:after="0"/>
        <w:rPr>
          <w:rFonts w:ascii="Arial" w:hAnsi="Arial" w:cs="Arial"/>
          <w:sz w:val="18"/>
          <w:szCs w:val="18"/>
        </w:rPr>
      </w:pPr>
    </w:p>
    <w:p w14:paraId="5481144C" w14:textId="77777777" w:rsidR="000309C3" w:rsidRDefault="000309C3" w:rsidP="00921062">
      <w:pPr>
        <w:spacing w:after="0"/>
        <w:rPr>
          <w:rFonts w:ascii="Arial" w:hAnsi="Arial" w:cs="Arial"/>
          <w:sz w:val="18"/>
          <w:szCs w:val="18"/>
        </w:rPr>
      </w:pPr>
    </w:p>
    <w:p w14:paraId="1EA3989B" w14:textId="77777777" w:rsidR="000309C3" w:rsidRDefault="000309C3" w:rsidP="00921062">
      <w:pPr>
        <w:spacing w:after="0"/>
        <w:rPr>
          <w:rFonts w:ascii="Arial" w:hAnsi="Arial" w:cs="Arial"/>
          <w:sz w:val="18"/>
          <w:szCs w:val="18"/>
        </w:rPr>
      </w:pPr>
    </w:p>
    <w:p w14:paraId="0B01D6D5" w14:textId="77777777" w:rsidR="000309C3" w:rsidRDefault="000309C3" w:rsidP="00921062">
      <w:pPr>
        <w:spacing w:after="0"/>
        <w:rPr>
          <w:rFonts w:ascii="Arial" w:hAnsi="Arial" w:cs="Arial"/>
          <w:sz w:val="18"/>
          <w:szCs w:val="18"/>
        </w:rPr>
      </w:pPr>
    </w:p>
    <w:p w14:paraId="4312518F" w14:textId="77777777" w:rsidR="000309C3" w:rsidRDefault="000309C3" w:rsidP="00921062">
      <w:pPr>
        <w:spacing w:after="0"/>
        <w:rPr>
          <w:rFonts w:ascii="Arial" w:hAnsi="Arial" w:cs="Arial"/>
          <w:sz w:val="18"/>
          <w:szCs w:val="18"/>
        </w:rPr>
      </w:pPr>
    </w:p>
    <w:p w14:paraId="2AE4803B" w14:textId="77777777" w:rsidR="000309C3" w:rsidRDefault="000309C3" w:rsidP="00921062">
      <w:pPr>
        <w:spacing w:after="0"/>
        <w:rPr>
          <w:rFonts w:ascii="Arial" w:hAnsi="Arial" w:cs="Arial"/>
          <w:sz w:val="18"/>
          <w:szCs w:val="18"/>
        </w:rPr>
      </w:pPr>
    </w:p>
    <w:p w14:paraId="060B0B70" w14:textId="77777777" w:rsidR="000309C3" w:rsidRDefault="000309C3" w:rsidP="00921062">
      <w:pPr>
        <w:spacing w:after="0"/>
        <w:rPr>
          <w:rFonts w:ascii="Arial" w:hAnsi="Arial" w:cs="Arial"/>
          <w:sz w:val="18"/>
          <w:szCs w:val="18"/>
        </w:rPr>
      </w:pPr>
    </w:p>
    <w:p w14:paraId="71BC37C1" w14:textId="77777777" w:rsidR="000309C3" w:rsidRDefault="000309C3" w:rsidP="00921062">
      <w:pPr>
        <w:spacing w:after="0"/>
        <w:rPr>
          <w:rFonts w:ascii="Arial" w:hAnsi="Arial" w:cs="Arial"/>
          <w:sz w:val="18"/>
          <w:szCs w:val="18"/>
        </w:rPr>
      </w:pPr>
    </w:p>
    <w:p w14:paraId="785712DD" w14:textId="77777777" w:rsidR="000309C3" w:rsidRDefault="000309C3" w:rsidP="00921062">
      <w:pPr>
        <w:spacing w:after="0"/>
        <w:rPr>
          <w:rFonts w:ascii="Arial" w:hAnsi="Arial" w:cs="Arial"/>
          <w:sz w:val="18"/>
          <w:szCs w:val="18"/>
        </w:rPr>
      </w:pPr>
    </w:p>
    <w:p w14:paraId="0796A2BE" w14:textId="77777777" w:rsidR="000309C3" w:rsidRDefault="000309C3" w:rsidP="00921062">
      <w:pPr>
        <w:spacing w:after="0"/>
        <w:rPr>
          <w:rFonts w:ascii="Arial" w:hAnsi="Arial" w:cs="Arial"/>
          <w:sz w:val="18"/>
          <w:szCs w:val="18"/>
        </w:rPr>
      </w:pPr>
    </w:p>
    <w:p w14:paraId="1E6DCED2" w14:textId="77777777" w:rsidR="000309C3" w:rsidRDefault="000309C3" w:rsidP="00921062">
      <w:pPr>
        <w:spacing w:after="0"/>
        <w:rPr>
          <w:rFonts w:ascii="Arial" w:hAnsi="Arial" w:cs="Arial"/>
          <w:sz w:val="18"/>
          <w:szCs w:val="18"/>
        </w:rPr>
      </w:pPr>
    </w:p>
    <w:p w14:paraId="32E9CB16" w14:textId="77777777" w:rsidR="000309C3" w:rsidRDefault="000309C3" w:rsidP="00921062">
      <w:pPr>
        <w:spacing w:after="0"/>
        <w:rPr>
          <w:rFonts w:ascii="Arial" w:hAnsi="Arial" w:cs="Arial"/>
          <w:sz w:val="18"/>
          <w:szCs w:val="18"/>
        </w:rPr>
      </w:pPr>
    </w:p>
    <w:p w14:paraId="5F818AD7" w14:textId="77777777" w:rsidR="000309C3" w:rsidRDefault="000309C3" w:rsidP="00921062">
      <w:pPr>
        <w:spacing w:after="0"/>
        <w:rPr>
          <w:rFonts w:ascii="Arial" w:hAnsi="Arial" w:cs="Arial"/>
          <w:sz w:val="18"/>
          <w:szCs w:val="18"/>
        </w:rPr>
      </w:pPr>
    </w:p>
    <w:p w14:paraId="4576257E" w14:textId="77777777" w:rsidR="000309C3" w:rsidRDefault="000309C3" w:rsidP="00921062">
      <w:pPr>
        <w:spacing w:after="0"/>
        <w:rPr>
          <w:rFonts w:ascii="Arial" w:hAnsi="Arial" w:cs="Arial"/>
          <w:sz w:val="18"/>
          <w:szCs w:val="18"/>
        </w:rPr>
      </w:pPr>
    </w:p>
    <w:p w14:paraId="0ACEC5B5" w14:textId="77777777" w:rsidR="000309C3" w:rsidRDefault="000309C3" w:rsidP="00921062">
      <w:pPr>
        <w:spacing w:after="0"/>
        <w:rPr>
          <w:rFonts w:ascii="Arial" w:hAnsi="Arial" w:cs="Arial"/>
          <w:sz w:val="18"/>
          <w:szCs w:val="18"/>
        </w:rPr>
      </w:pPr>
    </w:p>
    <w:p w14:paraId="03B11A31" w14:textId="77777777" w:rsidR="000309C3" w:rsidRDefault="000309C3" w:rsidP="00921062">
      <w:pPr>
        <w:spacing w:after="0"/>
        <w:rPr>
          <w:rFonts w:ascii="Arial" w:hAnsi="Arial" w:cs="Arial"/>
          <w:sz w:val="18"/>
          <w:szCs w:val="18"/>
        </w:rPr>
      </w:pPr>
    </w:p>
    <w:p w14:paraId="7729DF7F" w14:textId="77777777" w:rsidR="000309C3" w:rsidRDefault="000309C3" w:rsidP="00921062">
      <w:pPr>
        <w:spacing w:after="0"/>
        <w:rPr>
          <w:rFonts w:ascii="Arial" w:hAnsi="Arial" w:cs="Arial"/>
          <w:sz w:val="18"/>
          <w:szCs w:val="18"/>
        </w:rPr>
      </w:pPr>
    </w:p>
    <w:p w14:paraId="108FA471" w14:textId="77777777" w:rsidR="000309C3" w:rsidRDefault="000309C3" w:rsidP="00921062">
      <w:pPr>
        <w:spacing w:after="0"/>
        <w:rPr>
          <w:rFonts w:ascii="Arial" w:hAnsi="Arial" w:cs="Arial"/>
          <w:sz w:val="18"/>
          <w:szCs w:val="18"/>
        </w:rPr>
      </w:pPr>
    </w:p>
    <w:p w14:paraId="46F46660" w14:textId="77777777" w:rsidR="000309C3" w:rsidRDefault="000309C3" w:rsidP="00921062">
      <w:pPr>
        <w:spacing w:after="0"/>
        <w:rPr>
          <w:rFonts w:ascii="Arial" w:hAnsi="Arial" w:cs="Arial"/>
          <w:sz w:val="18"/>
          <w:szCs w:val="18"/>
        </w:rPr>
      </w:pPr>
    </w:p>
    <w:p w14:paraId="3D07AD16" w14:textId="77777777" w:rsidR="000309C3" w:rsidRDefault="000309C3" w:rsidP="00921062">
      <w:pPr>
        <w:spacing w:after="0"/>
        <w:rPr>
          <w:rFonts w:ascii="Arial" w:hAnsi="Arial" w:cs="Arial"/>
          <w:sz w:val="18"/>
          <w:szCs w:val="18"/>
        </w:rPr>
      </w:pPr>
    </w:p>
    <w:p w14:paraId="7CBB54E5" w14:textId="77777777" w:rsidR="000309C3" w:rsidRDefault="000309C3" w:rsidP="00921062">
      <w:pPr>
        <w:spacing w:after="0"/>
        <w:rPr>
          <w:rFonts w:ascii="Arial" w:hAnsi="Arial" w:cs="Arial"/>
          <w:sz w:val="18"/>
          <w:szCs w:val="18"/>
        </w:rPr>
      </w:pPr>
    </w:p>
    <w:p w14:paraId="685761DA" w14:textId="77777777" w:rsidR="000309C3" w:rsidRDefault="000309C3" w:rsidP="00921062">
      <w:pPr>
        <w:spacing w:after="0"/>
        <w:rPr>
          <w:rFonts w:ascii="Arial" w:hAnsi="Arial" w:cs="Arial"/>
          <w:sz w:val="18"/>
          <w:szCs w:val="18"/>
        </w:rPr>
      </w:pPr>
    </w:p>
    <w:p w14:paraId="0D53A500" w14:textId="77777777" w:rsidR="000309C3" w:rsidRDefault="000309C3" w:rsidP="00921062">
      <w:pPr>
        <w:spacing w:after="0"/>
        <w:rPr>
          <w:rFonts w:ascii="Arial" w:hAnsi="Arial" w:cs="Arial"/>
          <w:sz w:val="18"/>
          <w:szCs w:val="18"/>
        </w:rPr>
      </w:pPr>
    </w:p>
    <w:p w14:paraId="266C4FBB" w14:textId="77777777" w:rsidR="000309C3" w:rsidRDefault="000309C3" w:rsidP="00921062">
      <w:pPr>
        <w:spacing w:after="0"/>
        <w:rPr>
          <w:rFonts w:ascii="Arial" w:hAnsi="Arial" w:cs="Arial"/>
          <w:sz w:val="18"/>
          <w:szCs w:val="18"/>
        </w:rPr>
      </w:pPr>
    </w:p>
    <w:p w14:paraId="1BA0116F" w14:textId="77777777" w:rsidR="000309C3" w:rsidRDefault="000309C3" w:rsidP="00921062">
      <w:pPr>
        <w:spacing w:after="0"/>
        <w:rPr>
          <w:rFonts w:ascii="Arial" w:hAnsi="Arial" w:cs="Arial"/>
          <w:sz w:val="18"/>
          <w:szCs w:val="18"/>
        </w:rPr>
      </w:pPr>
    </w:p>
    <w:p w14:paraId="5C8BFA0E" w14:textId="77777777" w:rsidR="000309C3" w:rsidRDefault="000309C3" w:rsidP="00921062">
      <w:pPr>
        <w:spacing w:after="0"/>
        <w:rPr>
          <w:rFonts w:ascii="Arial" w:hAnsi="Arial" w:cs="Arial"/>
          <w:sz w:val="18"/>
          <w:szCs w:val="18"/>
        </w:rPr>
      </w:pPr>
    </w:p>
    <w:p w14:paraId="3284616C" w14:textId="77777777" w:rsidR="000309C3" w:rsidRDefault="000309C3" w:rsidP="00921062">
      <w:pPr>
        <w:spacing w:after="0"/>
        <w:rPr>
          <w:rFonts w:ascii="Arial" w:hAnsi="Arial" w:cs="Arial"/>
          <w:sz w:val="18"/>
          <w:szCs w:val="18"/>
        </w:rPr>
      </w:pPr>
    </w:p>
    <w:p w14:paraId="057706FF" w14:textId="77777777" w:rsidR="000309C3" w:rsidRDefault="000309C3" w:rsidP="00921062">
      <w:pPr>
        <w:spacing w:after="0"/>
        <w:rPr>
          <w:rFonts w:ascii="Arial" w:hAnsi="Arial" w:cs="Arial"/>
          <w:sz w:val="18"/>
          <w:szCs w:val="18"/>
        </w:rPr>
      </w:pPr>
    </w:p>
    <w:p w14:paraId="31545971" w14:textId="77777777" w:rsidR="000309C3" w:rsidRDefault="000309C3" w:rsidP="00921062">
      <w:pPr>
        <w:spacing w:after="0"/>
        <w:rPr>
          <w:rFonts w:ascii="Arial" w:hAnsi="Arial" w:cs="Arial"/>
          <w:sz w:val="18"/>
          <w:szCs w:val="18"/>
        </w:rPr>
      </w:pPr>
    </w:p>
    <w:p w14:paraId="4823EB10" w14:textId="77777777" w:rsidR="000309C3" w:rsidRDefault="000309C3" w:rsidP="00921062">
      <w:pPr>
        <w:spacing w:after="0"/>
        <w:rPr>
          <w:rFonts w:ascii="Arial" w:hAnsi="Arial" w:cs="Arial"/>
          <w:sz w:val="18"/>
          <w:szCs w:val="18"/>
        </w:rPr>
      </w:pPr>
    </w:p>
    <w:p w14:paraId="2E7A7856" w14:textId="77777777" w:rsidR="000309C3" w:rsidRDefault="000309C3" w:rsidP="00921062">
      <w:pPr>
        <w:spacing w:after="0"/>
        <w:rPr>
          <w:rFonts w:ascii="Arial" w:hAnsi="Arial" w:cs="Arial"/>
          <w:sz w:val="18"/>
          <w:szCs w:val="18"/>
        </w:rPr>
      </w:pPr>
    </w:p>
    <w:p w14:paraId="33CDD41B" w14:textId="77777777" w:rsidR="000309C3" w:rsidRDefault="000309C3" w:rsidP="00921062">
      <w:pPr>
        <w:spacing w:after="0"/>
        <w:rPr>
          <w:rFonts w:ascii="Arial" w:hAnsi="Arial" w:cs="Arial"/>
          <w:sz w:val="18"/>
          <w:szCs w:val="18"/>
        </w:rPr>
      </w:pPr>
    </w:p>
    <w:p w14:paraId="40E1F16A" w14:textId="77777777" w:rsidR="000309C3" w:rsidRDefault="000309C3" w:rsidP="00921062">
      <w:pPr>
        <w:spacing w:after="0"/>
        <w:rPr>
          <w:rFonts w:ascii="Arial" w:hAnsi="Arial" w:cs="Arial"/>
          <w:sz w:val="18"/>
          <w:szCs w:val="18"/>
        </w:rPr>
      </w:pPr>
    </w:p>
    <w:p w14:paraId="0D5464E5" w14:textId="047CEBBD" w:rsidR="00507A32" w:rsidRPr="003C52A0" w:rsidRDefault="00B518C2" w:rsidP="00921062">
      <w:pPr>
        <w:spacing w:after="0"/>
        <w:jc w:val="right"/>
        <w:rPr>
          <w:rFonts w:ascii="Arial" w:hAnsi="Arial" w:cs="Arial"/>
          <w:b/>
          <w:bCs/>
          <w:sz w:val="18"/>
          <w:szCs w:val="18"/>
        </w:rPr>
      </w:pPr>
      <w:r w:rsidRPr="003C52A0">
        <w:rPr>
          <w:rFonts w:ascii="Arial" w:hAnsi="Arial" w:cs="Arial"/>
          <w:b/>
          <w:bCs/>
          <w:sz w:val="18"/>
          <w:szCs w:val="18"/>
        </w:rPr>
        <w:t xml:space="preserve">Obrazec št. </w:t>
      </w:r>
      <w:r w:rsidR="00921062" w:rsidRPr="003C52A0">
        <w:rPr>
          <w:rFonts w:ascii="Arial" w:hAnsi="Arial" w:cs="Arial"/>
          <w:b/>
          <w:bCs/>
          <w:sz w:val="18"/>
          <w:szCs w:val="18"/>
        </w:rPr>
        <w:t>7</w:t>
      </w:r>
    </w:p>
    <w:p w14:paraId="79AF6567" w14:textId="77777777" w:rsidR="00507A32" w:rsidRDefault="00507A32" w:rsidP="00507A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Kadrovska sposobnost ponudnika</w:t>
      </w:r>
    </w:p>
    <w:p w14:paraId="58D213CE" w14:textId="77777777" w:rsidR="00507A32" w:rsidRDefault="00507A32" w:rsidP="00507A32">
      <w:pPr>
        <w:spacing w:after="120"/>
        <w:rPr>
          <w:rFonts w:ascii="Arial" w:hAnsi="Arial" w:cs="Arial"/>
        </w:rPr>
      </w:pPr>
    </w:p>
    <w:p w14:paraId="0E4EBB8D" w14:textId="77777777" w:rsidR="00507A32" w:rsidRDefault="00507A32" w:rsidP="00507A32">
      <w:pPr>
        <w:spacing w:before="225" w:after="225" w:line="240" w:lineRule="auto"/>
        <w:jc w:val="both"/>
      </w:pPr>
      <w:r>
        <w:rPr>
          <w:rFonts w:ascii="Arial" w:hAnsi="Arial" w:cs="Arial"/>
          <w:color w:val="000000"/>
          <w:sz w:val="18"/>
          <w:szCs w:val="18"/>
        </w:rPr>
        <w:t>Ponudnik: </w:t>
      </w:r>
    </w:p>
    <w:p w14:paraId="7D7DD168" w14:textId="77777777" w:rsidR="00507A32" w:rsidRDefault="00507A32" w:rsidP="00507A32">
      <w:pPr>
        <w:spacing w:before="225" w:after="225" w:line="240" w:lineRule="auto"/>
        <w:jc w:val="both"/>
      </w:pPr>
      <w:r>
        <w:rPr>
          <w:rFonts w:ascii="Arial" w:hAnsi="Arial" w:cs="Arial"/>
          <w:color w:val="000000"/>
          <w:sz w:val="18"/>
          <w:szCs w:val="18"/>
        </w:rPr>
        <w:t>_________________________________________________________</w:t>
      </w:r>
    </w:p>
    <w:p w14:paraId="5ED78408" w14:textId="77777777" w:rsidR="00507A32" w:rsidRDefault="00507A32" w:rsidP="00507A32">
      <w:pPr>
        <w:spacing w:before="225" w:after="225" w:line="240" w:lineRule="auto"/>
        <w:jc w:val="both"/>
      </w:pPr>
      <w:r>
        <w:rPr>
          <w:rFonts w:ascii="Arial" w:hAnsi="Arial" w:cs="Arial"/>
          <w:color w:val="000000"/>
          <w:sz w:val="18"/>
          <w:szCs w:val="18"/>
        </w:rPr>
        <w:t> </w:t>
      </w:r>
    </w:p>
    <w:p w14:paraId="0CF10D7D" w14:textId="77777777" w:rsidR="00507A32" w:rsidRDefault="00507A32" w:rsidP="00507A32">
      <w:pPr>
        <w:spacing w:before="225" w:after="225" w:line="240" w:lineRule="auto"/>
        <w:jc w:val="both"/>
      </w:pPr>
      <w:r>
        <w:rPr>
          <w:rFonts w:ascii="Arial" w:hAnsi="Arial" w:cs="Arial"/>
          <w:color w:val="000000"/>
          <w:sz w:val="18"/>
          <w:szCs w:val="18"/>
        </w:rPr>
        <w:t>Naročnik:</w:t>
      </w:r>
    </w:p>
    <w:p w14:paraId="169F1B13" w14:textId="77777777" w:rsidR="00507A32" w:rsidRDefault="00507A32" w:rsidP="00507A32">
      <w:pPr>
        <w:spacing w:before="225" w:after="225" w:line="240" w:lineRule="auto"/>
        <w:jc w:val="both"/>
      </w:pPr>
      <w:r>
        <w:rPr>
          <w:rFonts w:ascii="Arial" w:hAnsi="Arial" w:cs="Arial"/>
          <w:color w:val="000000"/>
          <w:sz w:val="18"/>
          <w:szCs w:val="18"/>
        </w:rPr>
        <w:t>Občina Šentjur, Mestni trg 10, 3230 Šentjur</w:t>
      </w:r>
    </w:p>
    <w:p w14:paraId="70DE7740" w14:textId="77777777" w:rsidR="00507A32" w:rsidRDefault="00507A32" w:rsidP="00507A32">
      <w:pPr>
        <w:spacing w:before="225" w:after="225" w:line="240" w:lineRule="auto"/>
        <w:jc w:val="center"/>
      </w:pPr>
      <w:r>
        <w:rPr>
          <w:rFonts w:ascii="Arial" w:hAnsi="Arial" w:cs="Arial"/>
          <w:color w:val="000000"/>
          <w:sz w:val="18"/>
          <w:szCs w:val="18"/>
        </w:rPr>
        <w:t>I Z J A V A</w:t>
      </w:r>
    </w:p>
    <w:p w14:paraId="21F8AC12" w14:textId="07774755" w:rsidR="00FB5954" w:rsidRPr="007573EB" w:rsidRDefault="007573EB" w:rsidP="00507A32">
      <w:pPr>
        <w:spacing w:before="225" w:after="225" w:line="240" w:lineRule="auto"/>
        <w:jc w:val="both"/>
        <w:rPr>
          <w:rFonts w:ascii="Arial" w:hAnsi="Arial" w:cs="Arial"/>
          <w:color w:val="000000"/>
          <w:sz w:val="18"/>
          <w:szCs w:val="18"/>
        </w:rPr>
      </w:pPr>
      <w:r w:rsidRPr="007E1F31">
        <w:rPr>
          <w:rFonts w:ascii="Arial" w:hAnsi="Arial" w:cs="Arial"/>
          <w:color w:val="000000"/>
          <w:sz w:val="18"/>
          <w:szCs w:val="18"/>
        </w:rPr>
        <w:t>Izjavljamo</w:t>
      </w:r>
      <w:r>
        <w:rPr>
          <w:rFonts w:ascii="Arial" w:hAnsi="Arial" w:cs="Arial"/>
          <w:color w:val="000000"/>
          <w:sz w:val="18"/>
          <w:szCs w:val="18"/>
        </w:rPr>
        <w:t xml:space="preserve">, da </w:t>
      </w:r>
      <w:r w:rsidRPr="00F30115">
        <w:rPr>
          <w:rFonts w:ascii="Arial" w:hAnsi="Arial" w:cs="Arial"/>
          <w:color w:val="000000"/>
          <w:sz w:val="18"/>
          <w:szCs w:val="18"/>
        </w:rPr>
        <w:t>razpol</w:t>
      </w:r>
      <w:r>
        <w:rPr>
          <w:rFonts w:ascii="Arial" w:hAnsi="Arial" w:cs="Arial"/>
          <w:color w:val="000000"/>
          <w:sz w:val="18"/>
          <w:szCs w:val="18"/>
        </w:rPr>
        <w:t>agamo</w:t>
      </w:r>
      <w:r w:rsidRPr="00F30115">
        <w:rPr>
          <w:rFonts w:ascii="Arial" w:hAnsi="Arial" w:cs="Arial"/>
          <w:color w:val="000000"/>
          <w:sz w:val="18"/>
          <w:szCs w:val="18"/>
        </w:rPr>
        <w:t xml:space="preserve"> s strokovnim kadrom in finančnimi zmogljivostmi za izvedbo javnega naročila ter </w:t>
      </w:r>
      <w:r>
        <w:rPr>
          <w:rFonts w:ascii="Arial" w:hAnsi="Arial" w:cs="Arial"/>
          <w:color w:val="000000"/>
          <w:sz w:val="18"/>
          <w:szCs w:val="18"/>
        </w:rPr>
        <w:t xml:space="preserve">da </w:t>
      </w:r>
      <w:r w:rsidRPr="00F30115">
        <w:rPr>
          <w:rFonts w:ascii="Arial" w:hAnsi="Arial" w:cs="Arial"/>
          <w:color w:val="000000"/>
          <w:sz w:val="18"/>
          <w:szCs w:val="18"/>
        </w:rPr>
        <w:t>izpolnjuje</w:t>
      </w:r>
      <w:r>
        <w:rPr>
          <w:rFonts w:ascii="Arial" w:hAnsi="Arial" w:cs="Arial"/>
          <w:color w:val="000000"/>
          <w:sz w:val="18"/>
          <w:szCs w:val="18"/>
        </w:rPr>
        <w:t>mo</w:t>
      </w:r>
      <w:r w:rsidRPr="00F30115">
        <w:rPr>
          <w:rFonts w:ascii="Arial" w:hAnsi="Arial" w:cs="Arial"/>
          <w:color w:val="000000"/>
          <w:sz w:val="18"/>
          <w:szCs w:val="18"/>
        </w:rPr>
        <w:t xml:space="preserve"> vse pogoje iz 20. člena ZPCP-2 (Uradni list RS, št. 6/16 – uradno prečiščeno besedilo, 67/19, 94/21, 54/22 – ZUJPP, 105/22 – ZZNŠPP</w:t>
      </w:r>
      <w:r>
        <w:rPr>
          <w:rFonts w:ascii="Arial" w:hAnsi="Arial" w:cs="Arial"/>
          <w:color w:val="000000"/>
          <w:sz w:val="18"/>
          <w:szCs w:val="18"/>
        </w:rPr>
        <w:t xml:space="preserve">, </w:t>
      </w:r>
      <w:r w:rsidRPr="00F30115">
        <w:rPr>
          <w:rFonts w:ascii="Arial" w:hAnsi="Arial" w:cs="Arial"/>
          <w:color w:val="000000"/>
          <w:sz w:val="18"/>
          <w:szCs w:val="18"/>
        </w:rPr>
        <w:t>18/23 – ZDU-1O</w:t>
      </w:r>
      <w:r>
        <w:rPr>
          <w:rFonts w:ascii="Arial" w:hAnsi="Arial" w:cs="Arial"/>
          <w:color w:val="000000"/>
          <w:sz w:val="18"/>
          <w:szCs w:val="18"/>
        </w:rPr>
        <w:t xml:space="preserve"> in 23/24</w:t>
      </w:r>
      <w:r w:rsidRPr="00F30115">
        <w:rPr>
          <w:rFonts w:ascii="Arial" w:hAnsi="Arial" w:cs="Arial"/>
          <w:color w:val="000000"/>
          <w:sz w:val="18"/>
          <w:szCs w:val="18"/>
        </w:rPr>
        <w:t>).</w:t>
      </w:r>
    </w:p>
    <w:p w14:paraId="5029E371" w14:textId="77777777" w:rsidR="00FB5954" w:rsidRDefault="00FB5954" w:rsidP="00507A32">
      <w:pPr>
        <w:spacing w:before="225" w:after="225" w:line="240" w:lineRule="auto"/>
        <w:jc w:val="both"/>
        <w:rPr>
          <w:rFonts w:ascii="Arial" w:hAnsi="Arial" w:cs="Arial"/>
          <w:b/>
          <w:bCs/>
          <w:color w:val="000000"/>
          <w:sz w:val="18"/>
          <w:szCs w:val="18"/>
          <w:u w:val="single"/>
        </w:rPr>
      </w:pPr>
    </w:p>
    <w:p w14:paraId="341EF5CC" w14:textId="01DDA9DD" w:rsidR="00FB5954" w:rsidRDefault="00FB5954" w:rsidP="00507A32">
      <w:pPr>
        <w:spacing w:before="225" w:after="225" w:line="240" w:lineRule="auto"/>
        <w:jc w:val="both"/>
        <w:rPr>
          <w:rFonts w:ascii="Arial" w:hAnsi="Arial" w:cs="Arial"/>
          <w:b/>
          <w:bCs/>
          <w:color w:val="000000"/>
          <w:sz w:val="18"/>
          <w:szCs w:val="18"/>
          <w:u w:val="single"/>
        </w:rPr>
      </w:pPr>
      <w:r>
        <w:rPr>
          <w:rFonts w:ascii="Arial" w:hAnsi="Arial" w:cs="Arial"/>
          <w:b/>
          <w:bCs/>
          <w:color w:val="000000"/>
          <w:sz w:val="18"/>
          <w:szCs w:val="18"/>
          <w:u w:val="single"/>
        </w:rPr>
        <w:t>OBVEZNE PRILOGE:</w:t>
      </w:r>
    </w:p>
    <w:p w14:paraId="5E3FC06E" w14:textId="1F3221EC" w:rsidR="00FB5954" w:rsidRDefault="00507A32" w:rsidP="00507A32">
      <w:pPr>
        <w:spacing w:before="225" w:after="225" w:line="240" w:lineRule="auto"/>
        <w:jc w:val="both"/>
        <w:rPr>
          <w:rFonts w:ascii="Arial" w:hAnsi="Arial" w:cs="Arial"/>
          <w:b/>
          <w:bCs/>
          <w:color w:val="000000"/>
          <w:sz w:val="18"/>
          <w:szCs w:val="18"/>
          <w:u w:val="single"/>
        </w:rPr>
      </w:pPr>
      <w:r w:rsidRPr="00B50D24">
        <w:rPr>
          <w:rFonts w:ascii="Arial" w:hAnsi="Arial" w:cs="Arial"/>
          <w:b/>
          <w:bCs/>
          <w:color w:val="000000"/>
          <w:sz w:val="18"/>
          <w:szCs w:val="18"/>
          <w:u w:val="single"/>
        </w:rPr>
        <w:t xml:space="preserve">Ponudbi </w:t>
      </w:r>
      <w:r w:rsidR="00FB5954">
        <w:rPr>
          <w:rFonts w:ascii="Arial" w:hAnsi="Arial" w:cs="Arial"/>
          <w:b/>
          <w:bCs/>
          <w:color w:val="000000"/>
          <w:sz w:val="18"/>
          <w:szCs w:val="18"/>
          <w:u w:val="single"/>
        </w:rPr>
        <w:t xml:space="preserve">je potrebno predložiti </w:t>
      </w:r>
      <w:r w:rsidRPr="00B50D24">
        <w:rPr>
          <w:rFonts w:ascii="Arial" w:hAnsi="Arial" w:cs="Arial"/>
          <w:b/>
          <w:bCs/>
          <w:color w:val="000000"/>
          <w:sz w:val="18"/>
          <w:szCs w:val="18"/>
          <w:u w:val="single"/>
        </w:rPr>
        <w:t>seznam voznikov, s katerimi bo</w:t>
      </w:r>
      <w:r w:rsidR="00FB5954">
        <w:rPr>
          <w:rFonts w:ascii="Arial" w:hAnsi="Arial" w:cs="Arial"/>
          <w:b/>
          <w:bCs/>
          <w:color w:val="000000"/>
          <w:sz w:val="18"/>
          <w:szCs w:val="18"/>
          <w:u w:val="single"/>
        </w:rPr>
        <w:t xml:space="preserve"> ponudnik</w:t>
      </w:r>
      <w:r w:rsidRPr="00B50D24">
        <w:rPr>
          <w:rFonts w:ascii="Arial" w:hAnsi="Arial" w:cs="Arial"/>
          <w:b/>
          <w:bCs/>
          <w:color w:val="000000"/>
          <w:sz w:val="18"/>
          <w:szCs w:val="18"/>
          <w:u w:val="single"/>
        </w:rPr>
        <w:t xml:space="preserve"> izvajal prevoze </w:t>
      </w:r>
      <w:r w:rsidR="00FB5954">
        <w:rPr>
          <w:rFonts w:ascii="Arial" w:hAnsi="Arial" w:cs="Arial"/>
          <w:b/>
          <w:bCs/>
          <w:color w:val="000000"/>
          <w:sz w:val="18"/>
          <w:szCs w:val="18"/>
          <w:u w:val="single"/>
        </w:rPr>
        <w:t>otrok</w:t>
      </w:r>
      <w:r w:rsidRPr="00B50D24">
        <w:rPr>
          <w:rFonts w:ascii="Arial" w:hAnsi="Arial" w:cs="Arial"/>
          <w:b/>
          <w:bCs/>
          <w:color w:val="000000"/>
          <w:sz w:val="18"/>
          <w:szCs w:val="18"/>
          <w:u w:val="single"/>
        </w:rPr>
        <w:t xml:space="preserve"> v Občini Šentjur. Za vsakega voznika je potrebno navesti osnovne podatke (ime, priimek, leto rojstva, leto pridobitve ustreznega vozniškega dovoljenja ter potrdilo o poklicnih vozniških izkušnjah, ki ga na podlagi zakonodaje izda delodajalec na predpisanem obrazcu). </w:t>
      </w:r>
    </w:p>
    <w:p w14:paraId="69C617AA" w14:textId="7B113589" w:rsidR="00507A32" w:rsidRPr="00B50D24" w:rsidRDefault="00507A32" w:rsidP="00507A32">
      <w:pPr>
        <w:spacing w:before="225" w:after="225" w:line="240" w:lineRule="auto"/>
        <w:jc w:val="both"/>
        <w:rPr>
          <w:b/>
          <w:bCs/>
          <w:u w:val="single"/>
        </w:rPr>
      </w:pPr>
      <w:r w:rsidRPr="00B50D24">
        <w:rPr>
          <w:rFonts w:ascii="Arial" w:hAnsi="Arial" w:cs="Arial"/>
          <w:b/>
          <w:bCs/>
          <w:color w:val="000000"/>
          <w:sz w:val="18"/>
          <w:szCs w:val="18"/>
          <w:u w:val="single"/>
        </w:rPr>
        <w:t>V primeru nadomeščanja se zavezujemo dodeliti nadomestnega voznika, ki izpolnjuje vse navedene pogoje, za katerega bomo naročniku ob nastopu dela predložili podatke in potrdilo o poklicnih vozniških izkušnjah. </w:t>
      </w:r>
    </w:p>
    <w:p w14:paraId="6F86B916" w14:textId="7A93E7C9" w:rsidR="00507A32" w:rsidRPr="002C32D9" w:rsidRDefault="00507A32" w:rsidP="00507A32">
      <w:pPr>
        <w:spacing w:before="225" w:after="225" w:line="240" w:lineRule="auto"/>
        <w:jc w:val="both"/>
        <w:rPr>
          <w:rFonts w:ascii="Arial" w:hAnsi="Arial" w:cs="Arial"/>
          <w:color w:val="000000"/>
          <w:sz w:val="18"/>
          <w:szCs w:val="18"/>
        </w:rPr>
      </w:pPr>
      <w:r w:rsidRPr="002C32D9">
        <w:rPr>
          <w:rFonts w:ascii="Arial" w:hAnsi="Arial" w:cs="Arial"/>
          <w:color w:val="000000"/>
          <w:sz w:val="18"/>
          <w:szCs w:val="18"/>
        </w:rPr>
        <w:t>Ta izjava je sestavni del in priloga ponudbe, s katero se prijavljamo na razpis »</w:t>
      </w:r>
      <w:r w:rsidR="00DB64F1" w:rsidRPr="00DB64F1">
        <w:rPr>
          <w:rFonts w:ascii="Arial" w:hAnsi="Arial" w:cs="Arial"/>
          <w:b/>
          <w:bCs/>
          <w:color w:val="000000"/>
          <w:sz w:val="18"/>
          <w:szCs w:val="18"/>
        </w:rPr>
        <w:t>Prevoz šoloobveznih otrok v Občini Šentjur za šolska leta 2024/25, 2025/26 in 2026/27</w:t>
      </w:r>
      <w:r w:rsidRPr="002C32D9">
        <w:rPr>
          <w:rFonts w:ascii="Arial" w:hAnsi="Arial" w:cs="Arial"/>
          <w:bCs/>
          <w:color w:val="000000"/>
          <w:sz w:val="18"/>
          <w:szCs w:val="18"/>
        </w:rPr>
        <w:t>«, objavljen na Portalu javnih naročil in v Uradnem listu Evropske unije.</w:t>
      </w:r>
    </w:p>
    <w:p w14:paraId="1E776327" w14:textId="77777777" w:rsidR="00507A32" w:rsidRDefault="00507A32" w:rsidP="00507A32">
      <w:pPr>
        <w:spacing w:before="225" w:after="225" w:line="240" w:lineRule="auto"/>
        <w:jc w:val="both"/>
        <w:rPr>
          <w:rFonts w:ascii="Arial" w:hAnsi="Arial" w:cs="Arial"/>
          <w:color w:val="000000"/>
          <w:sz w:val="18"/>
          <w:szCs w:val="18"/>
        </w:rPr>
      </w:pPr>
    </w:p>
    <w:p w14:paraId="652380D8" w14:textId="77777777" w:rsidR="00507A32" w:rsidRDefault="00507A32" w:rsidP="00507A32">
      <w:pPr>
        <w:spacing w:before="225" w:after="225" w:line="240" w:lineRule="auto"/>
        <w:jc w:val="both"/>
      </w:pPr>
      <w:r>
        <w:rPr>
          <w:rFonts w:ascii="Arial" w:hAnsi="Arial" w:cs="Arial"/>
          <w:color w:val="000000"/>
          <w:sz w:val="18"/>
          <w:szCs w:val="18"/>
        </w:rPr>
        <w:br/>
        <w:t>Kraj: _________________                                                PONUDNIK:__________________</w:t>
      </w:r>
    </w:p>
    <w:p w14:paraId="1E12C8B8" w14:textId="77777777" w:rsidR="00507A32" w:rsidRDefault="00507A32" w:rsidP="00507A32">
      <w:pPr>
        <w:spacing w:before="225" w:after="225" w:line="240" w:lineRule="auto"/>
        <w:jc w:val="both"/>
      </w:pPr>
      <w:r>
        <w:rPr>
          <w:rFonts w:ascii="Arial" w:hAnsi="Arial" w:cs="Arial"/>
          <w:color w:val="000000"/>
          <w:sz w:val="18"/>
          <w:szCs w:val="18"/>
        </w:rPr>
        <w:t>Datum:_________________                                           (žig in podpis odgovorne osebe ponudnika)</w:t>
      </w:r>
      <w:r>
        <w:rPr>
          <w:rFonts w:ascii="Arial" w:hAnsi="Arial" w:cs="Arial"/>
          <w:color w:val="000000"/>
          <w:sz w:val="18"/>
          <w:szCs w:val="18"/>
        </w:rPr>
        <w:br/>
        <w:t>                                                                                </w:t>
      </w:r>
    </w:p>
    <w:p w14:paraId="51AB040C" w14:textId="77777777" w:rsidR="00507A32" w:rsidRDefault="00507A32" w:rsidP="00507A32">
      <w:pPr>
        <w:spacing w:after="0"/>
        <w:jc w:val="right"/>
        <w:rPr>
          <w:rFonts w:ascii="Arial" w:hAnsi="Arial" w:cs="Arial"/>
          <w:sz w:val="18"/>
          <w:szCs w:val="18"/>
        </w:rPr>
      </w:pPr>
    </w:p>
    <w:p w14:paraId="105D62A7" w14:textId="77777777" w:rsidR="008923BF" w:rsidRDefault="008923BF" w:rsidP="008923BF">
      <w:pPr>
        <w:spacing w:after="0"/>
        <w:rPr>
          <w:rFonts w:ascii="Arial" w:hAnsi="Arial" w:cs="Arial"/>
          <w:b/>
          <w:bCs/>
          <w:color w:val="000000"/>
          <w:sz w:val="18"/>
          <w:szCs w:val="18"/>
          <w:u w:val="single"/>
        </w:rPr>
      </w:pPr>
    </w:p>
    <w:p w14:paraId="6D310D28" w14:textId="77777777" w:rsidR="00E95172" w:rsidRDefault="00E95172" w:rsidP="00E95172">
      <w:pPr>
        <w:spacing w:after="0"/>
        <w:rPr>
          <w:rFonts w:ascii="Arial" w:hAnsi="Arial" w:cs="Arial"/>
          <w:b/>
          <w:bCs/>
          <w:color w:val="000000"/>
          <w:sz w:val="18"/>
          <w:szCs w:val="18"/>
          <w:u w:val="single"/>
        </w:rPr>
      </w:pPr>
      <w:r>
        <w:rPr>
          <w:rFonts w:ascii="Arial" w:hAnsi="Arial" w:cs="Arial"/>
          <w:b/>
          <w:bCs/>
          <w:color w:val="000000"/>
          <w:sz w:val="18"/>
          <w:szCs w:val="18"/>
          <w:u w:val="single"/>
        </w:rPr>
        <w:t>OPOMBA:</w:t>
      </w:r>
    </w:p>
    <w:p w14:paraId="0DD29A11" w14:textId="77777777" w:rsidR="00E95172" w:rsidRPr="003C52A0" w:rsidRDefault="00E95172" w:rsidP="00E95172">
      <w:pPr>
        <w:pStyle w:val="Odstavekseznama"/>
        <w:numPr>
          <w:ilvl w:val="0"/>
          <w:numId w:val="25"/>
        </w:numPr>
        <w:spacing w:after="0"/>
        <w:rPr>
          <w:rFonts w:ascii="Arial" w:hAnsi="Arial" w:cs="Arial"/>
          <w:b/>
          <w:bCs/>
          <w:color w:val="000000"/>
          <w:sz w:val="18"/>
          <w:szCs w:val="18"/>
          <w:u w:val="single"/>
        </w:rPr>
      </w:pPr>
      <w:r>
        <w:rPr>
          <w:rFonts w:ascii="Arial" w:hAnsi="Arial" w:cs="Arial"/>
          <w:b/>
          <w:bCs/>
          <w:color w:val="000000"/>
          <w:sz w:val="18"/>
          <w:szCs w:val="18"/>
          <w:u w:val="single"/>
        </w:rPr>
        <w:t>Obrazec je obvezen za vse sodelujoče v ponudbi!</w:t>
      </w:r>
    </w:p>
    <w:p w14:paraId="28C72BF5" w14:textId="77777777" w:rsidR="00507A32" w:rsidRDefault="00507A32" w:rsidP="008923BF">
      <w:pPr>
        <w:spacing w:after="0"/>
        <w:rPr>
          <w:rFonts w:ascii="Arial" w:hAnsi="Arial" w:cs="Arial"/>
          <w:sz w:val="18"/>
          <w:szCs w:val="18"/>
        </w:rPr>
      </w:pPr>
    </w:p>
    <w:p w14:paraId="7BEE298C" w14:textId="77777777" w:rsidR="00507A32" w:rsidRDefault="00507A32" w:rsidP="00507A32">
      <w:pPr>
        <w:spacing w:after="0"/>
        <w:jc w:val="right"/>
        <w:rPr>
          <w:rFonts w:ascii="Arial" w:hAnsi="Arial" w:cs="Arial"/>
          <w:sz w:val="18"/>
          <w:szCs w:val="18"/>
        </w:rPr>
      </w:pPr>
    </w:p>
    <w:p w14:paraId="7ABCCE00" w14:textId="77777777" w:rsidR="00507A32" w:rsidRDefault="00507A32" w:rsidP="00507A32">
      <w:pPr>
        <w:spacing w:after="0"/>
        <w:jc w:val="right"/>
        <w:rPr>
          <w:rFonts w:ascii="Arial" w:hAnsi="Arial" w:cs="Arial"/>
          <w:sz w:val="18"/>
          <w:szCs w:val="18"/>
        </w:rPr>
      </w:pPr>
    </w:p>
    <w:p w14:paraId="3837D6CD" w14:textId="77777777" w:rsidR="00507A32" w:rsidRDefault="00507A32" w:rsidP="00507A32">
      <w:pPr>
        <w:spacing w:after="0"/>
        <w:jc w:val="right"/>
        <w:rPr>
          <w:rFonts w:ascii="Arial" w:hAnsi="Arial" w:cs="Arial"/>
          <w:sz w:val="18"/>
          <w:szCs w:val="18"/>
        </w:rPr>
      </w:pPr>
    </w:p>
    <w:p w14:paraId="2B94A07C" w14:textId="77777777" w:rsidR="00507A32" w:rsidRDefault="00507A32" w:rsidP="00A61876">
      <w:pPr>
        <w:spacing w:after="0"/>
        <w:rPr>
          <w:rFonts w:ascii="Arial" w:hAnsi="Arial" w:cs="Arial"/>
          <w:sz w:val="18"/>
          <w:szCs w:val="18"/>
        </w:rPr>
      </w:pPr>
    </w:p>
    <w:p w14:paraId="71385236" w14:textId="61910B32" w:rsidR="00507A32" w:rsidRPr="003C52A0" w:rsidRDefault="00507A32" w:rsidP="00921062">
      <w:pPr>
        <w:spacing w:after="0"/>
        <w:jc w:val="right"/>
        <w:rPr>
          <w:rFonts w:ascii="Arial" w:hAnsi="Arial" w:cs="Arial"/>
          <w:b/>
          <w:bCs/>
          <w:sz w:val="18"/>
          <w:szCs w:val="18"/>
        </w:rPr>
      </w:pPr>
      <w:r w:rsidRPr="003C52A0">
        <w:rPr>
          <w:rFonts w:ascii="Arial" w:hAnsi="Arial" w:cs="Arial"/>
          <w:b/>
          <w:bCs/>
          <w:sz w:val="18"/>
          <w:szCs w:val="18"/>
        </w:rPr>
        <w:t xml:space="preserve">Obrazec št: </w:t>
      </w:r>
      <w:r w:rsidR="00921062" w:rsidRPr="003C52A0">
        <w:rPr>
          <w:rFonts w:ascii="Arial" w:hAnsi="Arial" w:cs="Arial"/>
          <w:b/>
          <w:bCs/>
          <w:sz w:val="18"/>
          <w:szCs w:val="18"/>
        </w:rPr>
        <w:t>8</w:t>
      </w:r>
    </w:p>
    <w:p w14:paraId="18B6E352" w14:textId="77777777" w:rsidR="00507A32" w:rsidRDefault="00507A32" w:rsidP="00507A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Tehnična opremljenost ponudnika</w:t>
      </w:r>
    </w:p>
    <w:p w14:paraId="3B3B8473" w14:textId="77777777" w:rsidR="00507A32" w:rsidRDefault="00507A32" w:rsidP="00507A32">
      <w:pPr>
        <w:spacing w:after="120"/>
        <w:rPr>
          <w:rFonts w:ascii="Arial" w:hAnsi="Arial" w:cs="Arial"/>
        </w:rPr>
      </w:pPr>
    </w:p>
    <w:p w14:paraId="75550A70" w14:textId="77777777" w:rsidR="00507A32" w:rsidRDefault="00507A32" w:rsidP="00507A32">
      <w:pPr>
        <w:spacing w:before="225" w:after="225" w:line="240" w:lineRule="auto"/>
        <w:jc w:val="both"/>
      </w:pPr>
      <w:r>
        <w:rPr>
          <w:rFonts w:ascii="Arial" w:hAnsi="Arial" w:cs="Arial"/>
          <w:color w:val="000000"/>
          <w:sz w:val="18"/>
          <w:szCs w:val="18"/>
        </w:rPr>
        <w:t>Ponudnik: </w:t>
      </w:r>
    </w:p>
    <w:p w14:paraId="5A7E62A5" w14:textId="77777777" w:rsidR="00507A32" w:rsidRDefault="00507A32" w:rsidP="00507A32">
      <w:pPr>
        <w:spacing w:before="225" w:after="225" w:line="240" w:lineRule="auto"/>
        <w:jc w:val="both"/>
      </w:pPr>
      <w:r>
        <w:rPr>
          <w:rFonts w:ascii="Arial" w:hAnsi="Arial" w:cs="Arial"/>
          <w:color w:val="000000"/>
          <w:sz w:val="18"/>
          <w:szCs w:val="18"/>
        </w:rPr>
        <w:t>________________________________________________ </w:t>
      </w:r>
    </w:p>
    <w:p w14:paraId="3D9B4CCD" w14:textId="77777777" w:rsidR="00507A32" w:rsidRDefault="00507A32" w:rsidP="00507A32">
      <w:pPr>
        <w:spacing w:before="225" w:after="225" w:line="240" w:lineRule="auto"/>
        <w:jc w:val="both"/>
      </w:pPr>
      <w:r>
        <w:rPr>
          <w:rFonts w:ascii="Arial" w:hAnsi="Arial" w:cs="Arial"/>
          <w:color w:val="000000"/>
          <w:sz w:val="18"/>
          <w:szCs w:val="18"/>
        </w:rPr>
        <w:t>Naročnik:</w:t>
      </w:r>
    </w:p>
    <w:p w14:paraId="09DE2DCA" w14:textId="77777777" w:rsidR="00507A32" w:rsidRDefault="00507A32" w:rsidP="00507A32">
      <w:pPr>
        <w:spacing w:before="225" w:after="225" w:line="240" w:lineRule="auto"/>
        <w:jc w:val="both"/>
      </w:pPr>
      <w:r>
        <w:rPr>
          <w:rFonts w:ascii="Arial" w:hAnsi="Arial" w:cs="Arial"/>
          <w:color w:val="000000"/>
          <w:sz w:val="18"/>
          <w:szCs w:val="18"/>
        </w:rPr>
        <w:t>Občina Šentjur, Mestni trg 10, 3230 Šentjur</w:t>
      </w:r>
    </w:p>
    <w:p w14:paraId="2B8F65A4" w14:textId="77777777" w:rsidR="00507A32" w:rsidRPr="002C32D9" w:rsidRDefault="00507A32" w:rsidP="00507A32">
      <w:pPr>
        <w:spacing w:before="225" w:after="225" w:line="240" w:lineRule="auto"/>
        <w:jc w:val="center"/>
        <w:rPr>
          <w:b/>
          <w:bCs/>
        </w:rPr>
      </w:pPr>
      <w:r w:rsidRPr="002C32D9">
        <w:rPr>
          <w:rFonts w:ascii="Arial" w:hAnsi="Arial" w:cs="Arial"/>
          <w:b/>
          <w:bCs/>
          <w:color w:val="000000"/>
          <w:sz w:val="18"/>
          <w:szCs w:val="18"/>
        </w:rPr>
        <w:t>I Z J A V A   O   V O Z I L I H</w:t>
      </w:r>
    </w:p>
    <w:p w14:paraId="373B1474" w14:textId="7E639C95" w:rsidR="00507A32" w:rsidRDefault="00507A32" w:rsidP="00507A3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zvezi z javnim razpisom za oddajo naročila storitve po odprtem postopku za izvajanje Prevoza šoloobveznih otrok v Občini Šentjur </w:t>
      </w:r>
      <w:r w:rsidR="00F338CE">
        <w:rPr>
          <w:rFonts w:ascii="Arial" w:hAnsi="Arial" w:cs="Arial"/>
          <w:color w:val="000000"/>
          <w:sz w:val="18"/>
          <w:szCs w:val="18"/>
        </w:rPr>
        <w:t>za šolska leta 2024/25, 2525/26 in 2026/27</w:t>
      </w:r>
      <w:r>
        <w:rPr>
          <w:rFonts w:ascii="Arial" w:hAnsi="Arial" w:cs="Arial"/>
          <w:color w:val="000000"/>
          <w:sz w:val="18"/>
          <w:szCs w:val="18"/>
        </w:rPr>
        <w:t>, pod materialno in kazensko odgovornostjo izjavljamo:</w:t>
      </w:r>
    </w:p>
    <w:p w14:paraId="421E2E08" w14:textId="619C0627" w:rsidR="002006DE" w:rsidRDefault="002006DE" w:rsidP="002006DE">
      <w:pPr>
        <w:pStyle w:val="Odstavekseznama"/>
        <w:numPr>
          <w:ilvl w:val="0"/>
          <w:numId w:val="25"/>
        </w:numPr>
        <w:spacing w:before="225" w:after="225"/>
        <w:jc w:val="both"/>
        <w:rPr>
          <w:rFonts w:ascii="Arial" w:hAnsi="Arial" w:cs="Arial"/>
          <w:color w:val="000000"/>
          <w:sz w:val="18"/>
          <w:szCs w:val="18"/>
        </w:rPr>
      </w:pPr>
      <w:r w:rsidRPr="002C32D9">
        <w:rPr>
          <w:rFonts w:ascii="Arial" w:hAnsi="Arial" w:cs="Arial"/>
          <w:color w:val="000000"/>
          <w:sz w:val="18"/>
          <w:szCs w:val="18"/>
        </w:rPr>
        <w:t>da razpola</w:t>
      </w:r>
      <w:r>
        <w:rPr>
          <w:rFonts w:ascii="Arial" w:hAnsi="Arial" w:cs="Arial"/>
          <w:color w:val="000000"/>
          <w:sz w:val="18"/>
          <w:szCs w:val="18"/>
        </w:rPr>
        <w:t>gamo</w:t>
      </w:r>
      <w:r w:rsidRPr="002C32D9">
        <w:rPr>
          <w:rFonts w:ascii="Arial" w:hAnsi="Arial" w:cs="Arial"/>
          <w:color w:val="000000"/>
          <w:sz w:val="18"/>
          <w:szCs w:val="18"/>
        </w:rPr>
        <w:t xml:space="preserve"> in zagotavlj</w:t>
      </w:r>
      <w:r>
        <w:rPr>
          <w:rFonts w:ascii="Arial" w:hAnsi="Arial" w:cs="Arial"/>
          <w:color w:val="000000"/>
          <w:sz w:val="18"/>
          <w:szCs w:val="18"/>
        </w:rPr>
        <w:t>amo</w:t>
      </w:r>
      <w:r w:rsidRPr="002C32D9">
        <w:rPr>
          <w:rFonts w:ascii="Arial" w:hAnsi="Arial" w:cs="Arial"/>
          <w:color w:val="000000"/>
          <w:sz w:val="18"/>
          <w:szCs w:val="18"/>
        </w:rPr>
        <w:t xml:space="preserve"> zadostno število </w:t>
      </w:r>
      <w:r>
        <w:rPr>
          <w:rFonts w:ascii="Arial" w:hAnsi="Arial" w:cs="Arial"/>
          <w:color w:val="000000"/>
          <w:sz w:val="18"/>
          <w:szCs w:val="18"/>
        </w:rPr>
        <w:t xml:space="preserve">brezhibnih </w:t>
      </w:r>
      <w:r w:rsidRPr="002C32D9">
        <w:rPr>
          <w:rFonts w:ascii="Arial" w:hAnsi="Arial" w:cs="Arial"/>
          <w:color w:val="000000"/>
          <w:sz w:val="18"/>
          <w:szCs w:val="18"/>
        </w:rPr>
        <w:t>vozil</w:t>
      </w:r>
      <w:r>
        <w:rPr>
          <w:rFonts w:ascii="Arial" w:hAnsi="Arial" w:cs="Arial"/>
          <w:color w:val="000000"/>
          <w:sz w:val="18"/>
          <w:szCs w:val="18"/>
        </w:rPr>
        <w:t xml:space="preserve">, ki zagotavljajo varno vožnjo otrok na določenih relacijah, </w:t>
      </w:r>
      <w:r w:rsidRPr="002C32D9">
        <w:rPr>
          <w:rFonts w:ascii="Arial" w:hAnsi="Arial" w:cs="Arial"/>
          <w:color w:val="000000"/>
          <w:sz w:val="18"/>
          <w:szCs w:val="18"/>
        </w:rPr>
        <w:t>s katerimi bo izvaja</w:t>
      </w:r>
      <w:r>
        <w:rPr>
          <w:rFonts w:ascii="Arial" w:hAnsi="Arial" w:cs="Arial"/>
          <w:color w:val="000000"/>
          <w:sz w:val="18"/>
          <w:szCs w:val="18"/>
        </w:rPr>
        <w:t>l</w:t>
      </w:r>
      <w:r w:rsidRPr="002C32D9">
        <w:rPr>
          <w:rFonts w:ascii="Arial" w:hAnsi="Arial" w:cs="Arial"/>
          <w:color w:val="000000"/>
          <w:sz w:val="18"/>
          <w:szCs w:val="18"/>
        </w:rPr>
        <w:t xml:space="preserve"> prevoze osnovnošolskih otrok v Občini Šentjur, ki ustrezajo zakonskim predpisom za opravljanje prevozov </w:t>
      </w:r>
      <w:r>
        <w:rPr>
          <w:rFonts w:ascii="Arial" w:hAnsi="Arial" w:cs="Arial"/>
          <w:color w:val="000000"/>
          <w:sz w:val="18"/>
          <w:szCs w:val="18"/>
        </w:rPr>
        <w:t>otrok</w:t>
      </w:r>
      <w:r w:rsidRPr="002C32D9">
        <w:rPr>
          <w:rFonts w:ascii="Arial" w:hAnsi="Arial" w:cs="Arial"/>
          <w:color w:val="000000"/>
          <w:sz w:val="18"/>
          <w:szCs w:val="18"/>
        </w:rPr>
        <w:t xml:space="preserve"> ki so predmet ponudbe;</w:t>
      </w:r>
    </w:p>
    <w:p w14:paraId="1AD8B7F5" w14:textId="7F3DED86" w:rsidR="002006DE" w:rsidRDefault="002006DE" w:rsidP="002006DE">
      <w:pPr>
        <w:pStyle w:val="Odstavekseznama"/>
        <w:numPr>
          <w:ilvl w:val="0"/>
          <w:numId w:val="25"/>
        </w:numPr>
        <w:spacing w:before="225" w:after="225"/>
        <w:jc w:val="both"/>
        <w:rPr>
          <w:rFonts w:ascii="Arial" w:hAnsi="Arial" w:cs="Arial"/>
          <w:color w:val="000000"/>
          <w:sz w:val="18"/>
          <w:szCs w:val="18"/>
        </w:rPr>
      </w:pPr>
      <w:r w:rsidRPr="002C32D9">
        <w:rPr>
          <w:rFonts w:ascii="Arial" w:hAnsi="Arial" w:cs="Arial"/>
          <w:color w:val="000000"/>
          <w:sz w:val="18"/>
          <w:szCs w:val="18"/>
        </w:rPr>
        <w:t>da so vsa vozila tehnično brezhibna;</w:t>
      </w:r>
    </w:p>
    <w:p w14:paraId="0715FDAF" w14:textId="2BBB1E84" w:rsidR="002006DE" w:rsidRDefault="002006DE" w:rsidP="002006DE">
      <w:pPr>
        <w:pStyle w:val="Odstavekseznama"/>
        <w:numPr>
          <w:ilvl w:val="0"/>
          <w:numId w:val="25"/>
        </w:numPr>
        <w:spacing w:before="225" w:after="225"/>
        <w:jc w:val="both"/>
        <w:rPr>
          <w:rFonts w:ascii="Arial" w:hAnsi="Arial" w:cs="Arial"/>
          <w:color w:val="000000"/>
          <w:sz w:val="18"/>
          <w:szCs w:val="18"/>
        </w:rPr>
      </w:pPr>
      <w:r w:rsidRPr="002C32D9">
        <w:rPr>
          <w:rFonts w:ascii="Arial" w:hAnsi="Arial" w:cs="Arial"/>
          <w:color w:val="000000"/>
          <w:sz w:val="18"/>
          <w:szCs w:val="18"/>
        </w:rPr>
        <w:t xml:space="preserve">da </w:t>
      </w:r>
      <w:r>
        <w:rPr>
          <w:rFonts w:ascii="Arial" w:hAnsi="Arial" w:cs="Arial"/>
          <w:color w:val="000000"/>
          <w:sz w:val="18"/>
          <w:szCs w:val="18"/>
        </w:rPr>
        <w:t xml:space="preserve">imamo </w:t>
      </w:r>
      <w:r w:rsidRPr="002C32D9">
        <w:rPr>
          <w:rFonts w:ascii="Arial" w:hAnsi="Arial" w:cs="Arial"/>
          <w:color w:val="000000"/>
          <w:sz w:val="18"/>
          <w:szCs w:val="18"/>
        </w:rPr>
        <w:t>navedena vozila v lasti oziroma imamo zanje pravico uporabe;</w:t>
      </w:r>
    </w:p>
    <w:p w14:paraId="71B1E795" w14:textId="77777777" w:rsidR="002006DE" w:rsidRDefault="002006DE" w:rsidP="002006DE">
      <w:pPr>
        <w:pStyle w:val="Odstavekseznama"/>
        <w:numPr>
          <w:ilvl w:val="0"/>
          <w:numId w:val="25"/>
        </w:numPr>
        <w:spacing w:before="225" w:after="225"/>
        <w:jc w:val="both"/>
        <w:rPr>
          <w:rFonts w:ascii="Arial" w:hAnsi="Arial" w:cs="Arial"/>
          <w:color w:val="000000"/>
          <w:sz w:val="18"/>
          <w:szCs w:val="18"/>
        </w:rPr>
      </w:pPr>
      <w:r w:rsidRPr="002C32D9">
        <w:rPr>
          <w:rFonts w:ascii="Arial" w:hAnsi="Arial" w:cs="Arial"/>
          <w:color w:val="000000"/>
          <w:sz w:val="18"/>
          <w:szCs w:val="18"/>
        </w:rPr>
        <w:t>da zagotavl</w:t>
      </w:r>
      <w:r>
        <w:rPr>
          <w:rFonts w:ascii="Arial" w:hAnsi="Arial" w:cs="Arial"/>
          <w:color w:val="000000"/>
          <w:sz w:val="18"/>
          <w:szCs w:val="18"/>
        </w:rPr>
        <w:t>jajo</w:t>
      </w:r>
      <w:r w:rsidRPr="002C32D9">
        <w:rPr>
          <w:rFonts w:ascii="Arial" w:hAnsi="Arial" w:cs="Arial"/>
          <w:color w:val="000000"/>
          <w:sz w:val="18"/>
          <w:szCs w:val="18"/>
        </w:rPr>
        <w:t xml:space="preserve"> nadomestno vozilo oziroma nadomestnega voznika v primeru okvare vozila oziroma odsotnosti voznika</w:t>
      </w:r>
      <w:r>
        <w:rPr>
          <w:rFonts w:ascii="Arial" w:hAnsi="Arial" w:cs="Arial"/>
          <w:color w:val="000000"/>
          <w:sz w:val="18"/>
          <w:szCs w:val="18"/>
        </w:rPr>
        <w:t>;</w:t>
      </w:r>
    </w:p>
    <w:p w14:paraId="2406EFA9" w14:textId="59DBCBA9" w:rsidR="00507A32" w:rsidRPr="002006DE" w:rsidRDefault="002006DE" w:rsidP="002006DE">
      <w:pPr>
        <w:pStyle w:val="Odstavekseznama"/>
        <w:numPr>
          <w:ilvl w:val="0"/>
          <w:numId w:val="25"/>
        </w:numPr>
        <w:spacing w:before="225" w:after="225"/>
        <w:jc w:val="both"/>
        <w:rPr>
          <w:rFonts w:ascii="Arial" w:hAnsi="Arial" w:cs="Arial"/>
          <w:color w:val="000000"/>
          <w:sz w:val="18"/>
          <w:szCs w:val="18"/>
        </w:rPr>
      </w:pPr>
      <w:r w:rsidRPr="00A94FC7">
        <w:rPr>
          <w:rFonts w:ascii="Arial" w:hAnsi="Arial" w:cs="Arial"/>
          <w:color w:val="000000"/>
          <w:sz w:val="18"/>
          <w:szCs w:val="18"/>
        </w:rPr>
        <w:t xml:space="preserve">da bo prevoze opravljali z vozili, </w:t>
      </w:r>
      <w:r w:rsidRPr="00A94FC7">
        <w:rPr>
          <w:rFonts w:ascii="Arial" w:hAnsi="Arial" w:cs="Arial"/>
          <w:b/>
          <w:bCs/>
          <w:color w:val="000000"/>
          <w:sz w:val="18"/>
          <w:szCs w:val="18"/>
          <w:u w:val="single"/>
        </w:rPr>
        <w:t>ki morajo biti uvrščena v čim višji emisijski razred, ki ni nižji kot EURO 5 in morajo imeti vgrajene varnostne pasove ter naslonjala za glavo.</w:t>
      </w:r>
    </w:p>
    <w:tbl>
      <w:tblPr>
        <w:tblStyle w:val="TableGridPHPDOCX"/>
        <w:tblW w:w="922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6"/>
        <w:gridCol w:w="741"/>
        <w:gridCol w:w="1169"/>
        <w:gridCol w:w="1912"/>
        <w:gridCol w:w="1988"/>
        <w:gridCol w:w="1356"/>
        <w:gridCol w:w="1423"/>
      </w:tblGrid>
      <w:tr w:rsidR="00C35F4A" w14:paraId="2BD75ACD" w14:textId="1122D273"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24DBE5" w14:textId="77777777" w:rsidR="00C35F4A" w:rsidRDefault="00C35F4A" w:rsidP="0075392D">
            <w:bookmarkStart w:id="1" w:name="_Hlk169513412"/>
            <w:proofErr w:type="spellStart"/>
            <w:r>
              <w:rPr>
                <w:rFonts w:ascii="Arial" w:hAnsi="Arial" w:cs="Arial"/>
                <w:color w:val="000000"/>
                <w:position w:val="-2"/>
                <w:sz w:val="18"/>
                <w:szCs w:val="18"/>
              </w:rPr>
              <w:t>zap</w:t>
            </w:r>
            <w:proofErr w:type="spellEnd"/>
            <w:r>
              <w:rPr>
                <w:rFonts w:ascii="Arial" w:hAnsi="Arial" w:cs="Arial"/>
                <w:color w:val="000000"/>
                <w:position w:val="-2"/>
                <w:sz w:val="18"/>
                <w:szCs w:val="18"/>
              </w:rPr>
              <w:t>. št.</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14AE31" w14:textId="77777777" w:rsidR="00C35F4A" w:rsidRDefault="00C35F4A" w:rsidP="0075392D">
            <w:r>
              <w:rPr>
                <w:rFonts w:ascii="Arial" w:hAnsi="Arial" w:cs="Arial"/>
                <w:color w:val="000000"/>
                <w:position w:val="-2"/>
                <w:sz w:val="18"/>
                <w:szCs w:val="18"/>
              </w:rPr>
              <w:t>tip vozila</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6B6B02" w14:textId="77777777" w:rsidR="00C35F4A" w:rsidRDefault="00C35F4A" w:rsidP="0075392D">
            <w:r>
              <w:rPr>
                <w:rFonts w:ascii="Arial" w:hAnsi="Arial" w:cs="Arial"/>
                <w:color w:val="000000"/>
                <w:position w:val="-2"/>
                <w:sz w:val="18"/>
                <w:szCs w:val="18"/>
              </w:rPr>
              <w:t>št. sedežev</w:t>
            </w:r>
          </w:p>
        </w:tc>
        <w:tc>
          <w:tcPr>
            <w:tcW w:w="1882" w:type="dxa"/>
            <w:tcBorders>
              <w:top w:val="inset" w:sz="7" w:space="0" w:color="000000"/>
              <w:left w:val="inset" w:sz="7" w:space="0" w:color="000000"/>
              <w:bottom w:val="inset" w:sz="7" w:space="0" w:color="000000"/>
              <w:right w:val="inset" w:sz="7" w:space="0" w:color="000000"/>
            </w:tcBorders>
          </w:tcPr>
          <w:p w14:paraId="6E70F2A2" w14:textId="3FAB6F23" w:rsidR="00C35F4A" w:rsidRPr="00C35F4A" w:rsidRDefault="00C35F4A" w:rsidP="0075392D">
            <w:pPr>
              <w:rPr>
                <w:rFonts w:ascii="Arial" w:hAnsi="Arial" w:cs="Arial"/>
                <w:color w:val="000000"/>
                <w:position w:val="-2"/>
                <w:sz w:val="16"/>
                <w:szCs w:val="16"/>
              </w:rPr>
            </w:pPr>
            <w:r w:rsidRPr="00C35F4A">
              <w:rPr>
                <w:rFonts w:ascii="Arial" w:hAnsi="Arial" w:cs="Arial"/>
                <w:color w:val="000000"/>
                <w:position w:val="-2"/>
                <w:sz w:val="16"/>
                <w:szCs w:val="16"/>
              </w:rPr>
              <w:t>Vozilo ima varnostne pasove ter naslonjala za glavo</w:t>
            </w:r>
            <w:r>
              <w:rPr>
                <w:rFonts w:ascii="Arial" w:hAnsi="Arial" w:cs="Arial"/>
                <w:color w:val="000000"/>
                <w:position w:val="-2"/>
                <w:sz w:val="16"/>
                <w:szCs w:val="16"/>
              </w:rPr>
              <w:t xml:space="preserve">   </w:t>
            </w:r>
            <w:r w:rsidRPr="00C35F4A">
              <w:rPr>
                <w:rFonts w:ascii="Arial" w:hAnsi="Arial" w:cs="Arial"/>
                <w:color w:val="000000"/>
                <w:position w:val="-2"/>
                <w:sz w:val="16"/>
                <w:szCs w:val="16"/>
              </w:rPr>
              <w:t xml:space="preserve"> DA/NE</w:t>
            </w: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F52A6F" w14:textId="10FDAA0A" w:rsidR="00C35F4A" w:rsidRDefault="00C35F4A" w:rsidP="0075392D">
            <w:r>
              <w:rPr>
                <w:rFonts w:ascii="Arial" w:hAnsi="Arial" w:cs="Arial"/>
                <w:color w:val="000000"/>
                <w:position w:val="-2"/>
                <w:sz w:val="18"/>
                <w:szCs w:val="18"/>
              </w:rPr>
              <w:t>leto izdelave</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1699DCB" w14:textId="77777777" w:rsidR="00C35F4A" w:rsidRDefault="00C35F4A" w:rsidP="0075392D">
            <w:r>
              <w:rPr>
                <w:rFonts w:ascii="Arial" w:hAnsi="Arial" w:cs="Arial"/>
                <w:color w:val="000000"/>
                <w:position w:val="-2"/>
                <w:sz w:val="18"/>
                <w:szCs w:val="18"/>
              </w:rPr>
              <w:t>reg. številka</w:t>
            </w:r>
          </w:p>
        </w:tc>
        <w:tc>
          <w:tcPr>
            <w:tcW w:w="1378" w:type="dxa"/>
            <w:tcBorders>
              <w:top w:val="inset" w:sz="7" w:space="0" w:color="000000"/>
              <w:left w:val="inset" w:sz="7" w:space="0" w:color="000000"/>
              <w:bottom w:val="inset" w:sz="7" w:space="0" w:color="000000"/>
              <w:right w:val="inset" w:sz="7" w:space="0" w:color="000000"/>
            </w:tcBorders>
          </w:tcPr>
          <w:p w14:paraId="7FF039C6" w14:textId="6BEB0928" w:rsidR="00C35F4A" w:rsidRPr="007C482E" w:rsidRDefault="007C482E" w:rsidP="0075392D">
            <w:pPr>
              <w:rPr>
                <w:rFonts w:ascii="Arial" w:hAnsi="Arial" w:cs="Arial"/>
                <w:color w:val="000000"/>
                <w:position w:val="-2"/>
                <w:sz w:val="16"/>
                <w:szCs w:val="16"/>
              </w:rPr>
            </w:pPr>
            <w:r w:rsidRPr="007C482E">
              <w:rPr>
                <w:rFonts w:ascii="Arial" w:hAnsi="Arial" w:cs="Arial"/>
                <w:color w:val="000000"/>
                <w:position w:val="-2"/>
                <w:sz w:val="16"/>
                <w:szCs w:val="16"/>
              </w:rPr>
              <w:t>Vozilo je v lasti ponudnika DA/NE</w:t>
            </w:r>
          </w:p>
        </w:tc>
      </w:tr>
      <w:tr w:rsidR="00C35F4A" w14:paraId="0C1E581D" w14:textId="3DE56361"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C32D15"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56AD2"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000595"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264B058B"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E2F261" w14:textId="7E19291C"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A79577E"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24226338" w14:textId="77777777" w:rsidR="00C35F4A" w:rsidRDefault="00C35F4A" w:rsidP="0075392D">
            <w:pPr>
              <w:rPr>
                <w:rFonts w:ascii="Arial" w:hAnsi="Arial" w:cs="Arial"/>
                <w:color w:val="000000"/>
                <w:position w:val="-2"/>
                <w:sz w:val="18"/>
                <w:szCs w:val="18"/>
              </w:rPr>
            </w:pPr>
          </w:p>
        </w:tc>
      </w:tr>
      <w:tr w:rsidR="00C35F4A" w14:paraId="6B002BE9" w14:textId="56453329"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3271420"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3BBCF6"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CCD8B9"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22383525"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A31A40" w14:textId="27206E67"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32C6C4"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37C8813D" w14:textId="77777777" w:rsidR="00C35F4A" w:rsidRDefault="00C35F4A" w:rsidP="0075392D">
            <w:pPr>
              <w:rPr>
                <w:rFonts w:ascii="Arial" w:hAnsi="Arial" w:cs="Arial"/>
                <w:color w:val="000000"/>
                <w:position w:val="-2"/>
                <w:sz w:val="18"/>
                <w:szCs w:val="18"/>
              </w:rPr>
            </w:pPr>
          </w:p>
        </w:tc>
      </w:tr>
      <w:tr w:rsidR="00C35F4A" w14:paraId="7A41B2FF" w14:textId="2212D6BB"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A17A44"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DDC367A"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22D3DF"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0FCE1A75"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26C005" w14:textId="615B8A1B"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A14786"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47C4880B" w14:textId="77777777" w:rsidR="00C35F4A" w:rsidRDefault="00C35F4A" w:rsidP="0075392D">
            <w:pPr>
              <w:rPr>
                <w:rFonts w:ascii="Arial" w:hAnsi="Arial" w:cs="Arial"/>
                <w:color w:val="000000"/>
                <w:position w:val="-2"/>
                <w:sz w:val="18"/>
                <w:szCs w:val="18"/>
              </w:rPr>
            </w:pPr>
          </w:p>
        </w:tc>
      </w:tr>
      <w:bookmarkEnd w:id="1"/>
      <w:tr w:rsidR="00C35F4A" w14:paraId="13A6C02B" w14:textId="59A3EC1B"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7CE03D"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B36AE3"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18616E"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6C21EEC4"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A5E8011" w14:textId="70D9BC83"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663F47B"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00A5A70C" w14:textId="77777777" w:rsidR="00C35F4A" w:rsidRDefault="00C35F4A" w:rsidP="0075392D">
            <w:pPr>
              <w:rPr>
                <w:rFonts w:ascii="Arial" w:hAnsi="Arial" w:cs="Arial"/>
                <w:color w:val="000000"/>
                <w:position w:val="-2"/>
                <w:sz w:val="18"/>
                <w:szCs w:val="18"/>
              </w:rPr>
            </w:pPr>
          </w:p>
        </w:tc>
      </w:tr>
      <w:tr w:rsidR="00C35F4A" w14:paraId="443AF619" w14:textId="6E0625AA"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26EEE9"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A850D1"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B311241"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440F80EA"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962785" w14:textId="6CD1B4BC"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770656"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7CDFCE56" w14:textId="77777777" w:rsidR="00C35F4A" w:rsidRDefault="00C35F4A" w:rsidP="0075392D">
            <w:pPr>
              <w:rPr>
                <w:rFonts w:ascii="Arial" w:hAnsi="Arial" w:cs="Arial"/>
                <w:color w:val="000000"/>
                <w:position w:val="-2"/>
                <w:sz w:val="18"/>
                <w:szCs w:val="18"/>
              </w:rPr>
            </w:pPr>
          </w:p>
        </w:tc>
      </w:tr>
      <w:tr w:rsidR="00C35F4A" w14:paraId="5034E9D0" w14:textId="30FBAE0F"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4FFE371"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7C52F09"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2AA1C99"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7A0857FC"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317F97E" w14:textId="21D16B26"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CB1D6F"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42512FD2" w14:textId="77777777" w:rsidR="00C35F4A" w:rsidRDefault="00C35F4A" w:rsidP="0075392D">
            <w:pPr>
              <w:rPr>
                <w:rFonts w:ascii="Arial" w:hAnsi="Arial" w:cs="Arial"/>
                <w:color w:val="000000"/>
                <w:position w:val="-2"/>
                <w:sz w:val="18"/>
                <w:szCs w:val="18"/>
              </w:rPr>
            </w:pPr>
          </w:p>
        </w:tc>
      </w:tr>
      <w:tr w:rsidR="00C35F4A" w14:paraId="3F6EB0F8" w14:textId="3FA451DF"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FABD23"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36A2C2"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90ECB69"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64CA1AB9"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79E5A4E" w14:textId="2D244DD1"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FB300A"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1DE5B5E6" w14:textId="77777777" w:rsidR="00C35F4A" w:rsidRDefault="00C35F4A" w:rsidP="0075392D">
            <w:pPr>
              <w:rPr>
                <w:rFonts w:ascii="Arial" w:hAnsi="Arial" w:cs="Arial"/>
                <w:color w:val="000000"/>
                <w:position w:val="-2"/>
                <w:sz w:val="18"/>
                <w:szCs w:val="18"/>
              </w:rPr>
            </w:pPr>
          </w:p>
        </w:tc>
      </w:tr>
      <w:tr w:rsidR="00C35F4A" w14:paraId="37D34A03" w14:textId="108002E3"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8802EC"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E4DB18"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B60CE0"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3F10B16A"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18A918" w14:textId="38701635"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1BCEA5"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19FB7923" w14:textId="77777777" w:rsidR="00C35F4A" w:rsidRDefault="00C35F4A" w:rsidP="0075392D">
            <w:pPr>
              <w:rPr>
                <w:rFonts w:ascii="Arial" w:hAnsi="Arial" w:cs="Arial"/>
                <w:color w:val="000000"/>
                <w:position w:val="-2"/>
                <w:sz w:val="18"/>
                <w:szCs w:val="18"/>
              </w:rPr>
            </w:pPr>
          </w:p>
        </w:tc>
      </w:tr>
      <w:tr w:rsidR="00C35F4A" w14:paraId="5FF49B49" w14:textId="5F62EFCE" w:rsidTr="00C35F4A">
        <w:trPr>
          <w:trHeight w:val="269"/>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CB262A"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83E143"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65B689"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20767345"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186E87" w14:textId="7E731841"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54F2D5"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7196A599" w14:textId="77777777" w:rsidR="00C35F4A" w:rsidRDefault="00C35F4A" w:rsidP="0075392D">
            <w:pPr>
              <w:rPr>
                <w:rFonts w:ascii="Arial" w:hAnsi="Arial" w:cs="Arial"/>
                <w:color w:val="000000"/>
                <w:position w:val="-2"/>
                <w:sz w:val="18"/>
                <w:szCs w:val="18"/>
              </w:rPr>
            </w:pPr>
          </w:p>
        </w:tc>
      </w:tr>
      <w:tr w:rsidR="00C35F4A" w14:paraId="1DA0DB80" w14:textId="3B5BD0C6"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F62B6B"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EC70EE"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B511C1"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1E6A2A90"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771B43" w14:textId="7B30E911"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5DC6CF"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4C650EE0" w14:textId="77777777" w:rsidR="00C35F4A" w:rsidRDefault="00C35F4A" w:rsidP="0075392D">
            <w:pPr>
              <w:rPr>
                <w:rFonts w:ascii="Arial" w:hAnsi="Arial" w:cs="Arial"/>
                <w:color w:val="000000"/>
                <w:position w:val="-2"/>
                <w:sz w:val="18"/>
                <w:szCs w:val="18"/>
              </w:rPr>
            </w:pPr>
          </w:p>
        </w:tc>
      </w:tr>
      <w:tr w:rsidR="00C35F4A" w14:paraId="7FF60C07" w14:textId="5BF88423"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119158"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01C0A0"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E4783ED"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27014AFC"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9D1815" w14:textId="69EF93AD"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B19034"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67F2079B" w14:textId="77777777" w:rsidR="00C35F4A" w:rsidRDefault="00C35F4A" w:rsidP="0075392D">
            <w:pPr>
              <w:rPr>
                <w:rFonts w:ascii="Arial" w:hAnsi="Arial" w:cs="Arial"/>
                <w:color w:val="000000"/>
                <w:position w:val="-2"/>
                <w:sz w:val="18"/>
                <w:szCs w:val="18"/>
              </w:rPr>
            </w:pPr>
          </w:p>
        </w:tc>
      </w:tr>
      <w:tr w:rsidR="00C35F4A" w14:paraId="37B005C9" w14:textId="4B1ABDCB"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387363"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AF66C6"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066A2E"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4858174F"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246605" w14:textId="77A6780A"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6A724F"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5BEFF195" w14:textId="77777777" w:rsidR="00C35F4A" w:rsidRDefault="00C35F4A" w:rsidP="0075392D">
            <w:pPr>
              <w:rPr>
                <w:rFonts w:ascii="Arial" w:hAnsi="Arial" w:cs="Arial"/>
                <w:color w:val="000000"/>
                <w:position w:val="-2"/>
                <w:sz w:val="18"/>
                <w:szCs w:val="18"/>
              </w:rPr>
            </w:pPr>
          </w:p>
        </w:tc>
      </w:tr>
      <w:tr w:rsidR="00C35F4A" w14:paraId="45D3D4F0" w14:textId="1F13BCFE"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DAB5A0"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76B183"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84C821"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1F555CAA"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FE7626" w14:textId="76831F51"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0779AD"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53462A46" w14:textId="77777777" w:rsidR="00C35F4A" w:rsidRDefault="00C35F4A" w:rsidP="0075392D">
            <w:pPr>
              <w:rPr>
                <w:rFonts w:ascii="Arial" w:hAnsi="Arial" w:cs="Arial"/>
                <w:color w:val="000000"/>
                <w:position w:val="-2"/>
                <w:sz w:val="18"/>
                <w:szCs w:val="18"/>
              </w:rPr>
            </w:pPr>
          </w:p>
        </w:tc>
      </w:tr>
      <w:tr w:rsidR="00C35F4A" w14:paraId="4EC0507C" w14:textId="45D09CA4"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9CD506"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A53F38"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76FA5E"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6936BA91"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6FDCBC" w14:textId="28D0B183"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0740A6A"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6F1617EB" w14:textId="77777777" w:rsidR="00C35F4A" w:rsidRDefault="00C35F4A" w:rsidP="0075392D">
            <w:pPr>
              <w:rPr>
                <w:rFonts w:ascii="Arial" w:hAnsi="Arial" w:cs="Arial"/>
                <w:color w:val="000000"/>
                <w:position w:val="-2"/>
                <w:sz w:val="18"/>
                <w:szCs w:val="18"/>
              </w:rPr>
            </w:pPr>
          </w:p>
        </w:tc>
      </w:tr>
      <w:tr w:rsidR="00C35F4A" w14:paraId="2782B25D" w14:textId="3DA07221"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2DC85EE"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10ACFFB"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D9A5D4"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63009B77"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BB8118" w14:textId="73A02D8E"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544FB4"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4F473B39" w14:textId="77777777" w:rsidR="00C35F4A" w:rsidRDefault="00C35F4A" w:rsidP="0075392D">
            <w:pPr>
              <w:rPr>
                <w:rFonts w:ascii="Arial" w:hAnsi="Arial" w:cs="Arial"/>
                <w:color w:val="000000"/>
                <w:position w:val="-2"/>
                <w:sz w:val="18"/>
                <w:szCs w:val="18"/>
              </w:rPr>
            </w:pPr>
          </w:p>
        </w:tc>
      </w:tr>
      <w:tr w:rsidR="00C35F4A" w14:paraId="04072EFD" w14:textId="7AB7CE5F"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016AEE" w14:textId="77777777" w:rsidR="00C35F4A" w:rsidRDefault="00C35F4A" w:rsidP="0075392D">
            <w:r>
              <w:rPr>
                <w:rFonts w:ascii="Arial" w:hAnsi="Arial" w:cs="Arial"/>
                <w:color w:val="000000"/>
                <w:position w:val="-2"/>
                <w:sz w:val="18"/>
                <w:szCs w:val="18"/>
              </w:rPr>
              <w:lastRenderedPageBreak/>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7021CD"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1CD7A2F"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5B368F3D"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D52635" w14:textId="2959203D"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6277D86"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78751C74" w14:textId="77777777" w:rsidR="00C35F4A" w:rsidRDefault="00C35F4A" w:rsidP="0075392D">
            <w:pPr>
              <w:rPr>
                <w:rFonts w:ascii="Arial" w:hAnsi="Arial" w:cs="Arial"/>
                <w:color w:val="000000"/>
                <w:position w:val="-2"/>
                <w:sz w:val="18"/>
                <w:szCs w:val="18"/>
              </w:rPr>
            </w:pPr>
          </w:p>
        </w:tc>
      </w:tr>
      <w:tr w:rsidR="00C35F4A" w14:paraId="60E590AC" w14:textId="3FD1776A"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2A240F5"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A2AE73"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0B5B81"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4C2D1E6A"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7C222A8" w14:textId="5721F126"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B842C0"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61DEFF4A" w14:textId="77777777" w:rsidR="00C35F4A" w:rsidRDefault="00C35F4A" w:rsidP="0075392D">
            <w:pPr>
              <w:rPr>
                <w:rFonts w:ascii="Arial" w:hAnsi="Arial" w:cs="Arial"/>
                <w:color w:val="000000"/>
                <w:position w:val="-2"/>
                <w:sz w:val="18"/>
                <w:szCs w:val="18"/>
              </w:rPr>
            </w:pPr>
          </w:p>
        </w:tc>
      </w:tr>
      <w:tr w:rsidR="00C35F4A" w14:paraId="17D7659D" w14:textId="42F4954C"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1EBF6EA"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6C6672"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A2EB6C"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37B79102"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2E5711" w14:textId="79F499A7"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2CEEFEE"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3C104F2A" w14:textId="77777777" w:rsidR="00C35F4A" w:rsidRDefault="00C35F4A" w:rsidP="0075392D">
            <w:pPr>
              <w:rPr>
                <w:rFonts w:ascii="Arial" w:hAnsi="Arial" w:cs="Arial"/>
                <w:color w:val="000000"/>
                <w:position w:val="-2"/>
                <w:sz w:val="18"/>
                <w:szCs w:val="18"/>
              </w:rPr>
            </w:pPr>
          </w:p>
        </w:tc>
      </w:tr>
      <w:tr w:rsidR="00C35F4A" w14:paraId="708BE64E" w14:textId="58B9CDD5" w:rsidTr="00C35F4A">
        <w:trPr>
          <w:trHeight w:val="252"/>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61FDF2" w14:textId="77777777" w:rsidR="00C35F4A" w:rsidRDefault="00C35F4A" w:rsidP="0075392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57F272" w14:textId="77777777" w:rsidR="00C35F4A" w:rsidRDefault="00C35F4A" w:rsidP="0075392D">
            <w:r>
              <w:rPr>
                <w:rFonts w:ascii="Arial" w:hAnsi="Arial" w:cs="Arial"/>
                <w:color w:val="000000"/>
                <w:position w:val="-2"/>
                <w:sz w:val="18"/>
                <w:szCs w:val="18"/>
              </w:rPr>
              <w:t> </w:t>
            </w:r>
          </w:p>
        </w:tc>
        <w:tc>
          <w:tcPr>
            <w:tcW w:w="11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FCEED6" w14:textId="77777777" w:rsidR="00C35F4A" w:rsidRDefault="00C35F4A" w:rsidP="0075392D">
            <w:r>
              <w:rPr>
                <w:rFonts w:ascii="Arial" w:hAnsi="Arial" w:cs="Arial"/>
                <w:color w:val="000000"/>
                <w:position w:val="-2"/>
                <w:sz w:val="18"/>
                <w:szCs w:val="18"/>
              </w:rPr>
              <w:t> </w:t>
            </w:r>
          </w:p>
        </w:tc>
        <w:tc>
          <w:tcPr>
            <w:tcW w:w="1882" w:type="dxa"/>
            <w:tcBorders>
              <w:top w:val="inset" w:sz="7" w:space="0" w:color="000000"/>
              <w:left w:val="inset" w:sz="7" w:space="0" w:color="000000"/>
              <w:bottom w:val="inset" w:sz="7" w:space="0" w:color="000000"/>
              <w:right w:val="inset" w:sz="7" w:space="0" w:color="000000"/>
            </w:tcBorders>
          </w:tcPr>
          <w:p w14:paraId="5396578F" w14:textId="77777777" w:rsidR="00C35F4A" w:rsidRDefault="00C35F4A" w:rsidP="0075392D">
            <w:pPr>
              <w:rPr>
                <w:rFonts w:ascii="Arial" w:hAnsi="Arial" w:cs="Arial"/>
                <w:color w:val="000000"/>
                <w:position w:val="-2"/>
                <w:sz w:val="18"/>
                <w:szCs w:val="18"/>
              </w:rPr>
            </w:pPr>
          </w:p>
        </w:tc>
        <w:tc>
          <w:tcPr>
            <w:tcW w:w="1958"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633F1C" w14:textId="1842BE97" w:rsidR="00C35F4A" w:rsidRDefault="00C35F4A" w:rsidP="0075392D">
            <w:r>
              <w:rPr>
                <w:rFonts w:ascii="Arial" w:hAnsi="Arial" w:cs="Arial"/>
                <w:color w:val="000000"/>
                <w:position w:val="-2"/>
                <w:sz w:val="18"/>
                <w:szCs w:val="18"/>
              </w:rPr>
              <w:t> </w:t>
            </w:r>
          </w:p>
        </w:tc>
        <w:tc>
          <w:tcPr>
            <w:tcW w:w="132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B791E4A" w14:textId="77777777" w:rsidR="00C35F4A" w:rsidRDefault="00C35F4A" w:rsidP="0075392D">
            <w:r>
              <w:rPr>
                <w:rFonts w:ascii="Arial" w:hAnsi="Arial" w:cs="Arial"/>
                <w:color w:val="000000"/>
                <w:position w:val="-2"/>
                <w:sz w:val="18"/>
                <w:szCs w:val="18"/>
              </w:rPr>
              <w:t> </w:t>
            </w:r>
          </w:p>
        </w:tc>
        <w:tc>
          <w:tcPr>
            <w:tcW w:w="1378" w:type="dxa"/>
            <w:tcBorders>
              <w:top w:val="inset" w:sz="7" w:space="0" w:color="000000"/>
              <w:left w:val="inset" w:sz="7" w:space="0" w:color="000000"/>
              <w:bottom w:val="inset" w:sz="7" w:space="0" w:color="000000"/>
              <w:right w:val="inset" w:sz="7" w:space="0" w:color="000000"/>
            </w:tcBorders>
          </w:tcPr>
          <w:p w14:paraId="6B1A3A78" w14:textId="77777777" w:rsidR="00C35F4A" w:rsidRDefault="00C35F4A" w:rsidP="0075392D">
            <w:pPr>
              <w:rPr>
                <w:rFonts w:ascii="Arial" w:hAnsi="Arial" w:cs="Arial"/>
                <w:color w:val="000000"/>
                <w:position w:val="-2"/>
                <w:sz w:val="18"/>
                <w:szCs w:val="18"/>
              </w:rPr>
            </w:pPr>
          </w:p>
        </w:tc>
      </w:tr>
    </w:tbl>
    <w:p w14:paraId="420F2E0E" w14:textId="77777777" w:rsidR="00507A32" w:rsidRDefault="00507A32" w:rsidP="00507A32">
      <w:pPr>
        <w:spacing w:before="225" w:after="225" w:line="240" w:lineRule="auto"/>
        <w:jc w:val="both"/>
      </w:pPr>
      <w:r>
        <w:rPr>
          <w:rFonts w:ascii="Arial" w:hAnsi="Arial" w:cs="Arial"/>
          <w:color w:val="000000"/>
          <w:sz w:val="18"/>
          <w:szCs w:val="18"/>
        </w:rPr>
        <w:t>Za vsa navedena vozila se zavezujemo na poziv naročnika predložiti dokazilo o lastništvu, pogodbo o najemu ali drugo dokazilo o zagotovitvi ustreznih tehničnih zmogljivosti.</w:t>
      </w:r>
    </w:p>
    <w:p w14:paraId="5B66A254" w14:textId="77777777" w:rsidR="00507A32" w:rsidRDefault="00507A32" w:rsidP="00507A32">
      <w:pPr>
        <w:spacing w:before="225" w:after="225" w:line="240" w:lineRule="auto"/>
        <w:jc w:val="both"/>
        <w:rPr>
          <w:rFonts w:ascii="Arial" w:hAnsi="Arial" w:cs="Arial"/>
          <w:b/>
          <w:bCs/>
          <w:color w:val="000000"/>
          <w:sz w:val="18"/>
          <w:szCs w:val="18"/>
        </w:rPr>
      </w:pPr>
      <w:r w:rsidRPr="00E07D16">
        <w:rPr>
          <w:rFonts w:ascii="Arial" w:hAnsi="Arial" w:cs="Arial"/>
          <w:b/>
          <w:bCs/>
          <w:color w:val="000000"/>
          <w:sz w:val="18"/>
          <w:szCs w:val="18"/>
        </w:rPr>
        <w:t>Ponudnik mora k ponudbi priložiti tehnično dokumentacijo proizvajalca ali ustrezno dokazilo, iz katerih izhaja, da vozni park izpolnjuje zahteve.</w:t>
      </w:r>
    </w:p>
    <w:p w14:paraId="7295D779" w14:textId="3C97C6CC" w:rsidR="00E07D16" w:rsidRPr="00C35F4A" w:rsidRDefault="00F338CE" w:rsidP="00507A32">
      <w:pPr>
        <w:spacing w:before="225" w:after="225" w:line="240" w:lineRule="auto"/>
        <w:jc w:val="both"/>
        <w:rPr>
          <w:rFonts w:ascii="Arial" w:hAnsi="Arial" w:cs="Arial"/>
          <w:b/>
          <w:bCs/>
          <w:color w:val="000000" w:themeColor="text1"/>
          <w:sz w:val="18"/>
          <w:szCs w:val="18"/>
          <w:u w:val="single"/>
        </w:rPr>
      </w:pPr>
      <w:r w:rsidRPr="00C35F4A">
        <w:rPr>
          <w:rFonts w:ascii="Arial" w:hAnsi="Arial" w:cs="Arial"/>
          <w:b/>
          <w:bCs/>
          <w:color w:val="000000" w:themeColor="text1"/>
          <w:sz w:val="18"/>
          <w:szCs w:val="18"/>
          <w:u w:val="single"/>
        </w:rPr>
        <w:t>OBVEZNE PRILOGE:</w:t>
      </w:r>
    </w:p>
    <w:p w14:paraId="5E1174DE" w14:textId="20EE36B7" w:rsidR="00C35F4A" w:rsidRPr="00C35F4A" w:rsidRDefault="00C35F4A" w:rsidP="00C35F4A">
      <w:pPr>
        <w:pStyle w:val="Odstavekseznama"/>
        <w:numPr>
          <w:ilvl w:val="0"/>
          <w:numId w:val="25"/>
        </w:numPr>
        <w:spacing w:before="225" w:after="225" w:line="240" w:lineRule="auto"/>
        <w:jc w:val="both"/>
        <w:rPr>
          <w:rFonts w:ascii="Arial" w:hAnsi="Arial" w:cs="Arial"/>
          <w:b/>
          <w:bCs/>
          <w:color w:val="000000" w:themeColor="text1"/>
          <w:sz w:val="18"/>
          <w:szCs w:val="18"/>
        </w:rPr>
      </w:pPr>
      <w:r w:rsidRPr="00C35F4A">
        <w:rPr>
          <w:rFonts w:ascii="Arial" w:hAnsi="Arial" w:cs="Arial"/>
          <w:b/>
          <w:bCs/>
          <w:color w:val="000000" w:themeColor="text1"/>
          <w:sz w:val="18"/>
          <w:szCs w:val="18"/>
        </w:rPr>
        <w:t>kopije celotnih prometnih dovoljenj za vozila iz zgornje tabele, s katerimi bo ponudnik opravljal šolske prevoze,</w:t>
      </w:r>
    </w:p>
    <w:p w14:paraId="095C2F6C" w14:textId="13D89255" w:rsidR="00C35F4A" w:rsidRPr="00C35F4A" w:rsidRDefault="00C35F4A" w:rsidP="00C35F4A">
      <w:pPr>
        <w:pStyle w:val="Odstavekseznama"/>
        <w:numPr>
          <w:ilvl w:val="0"/>
          <w:numId w:val="25"/>
        </w:numPr>
        <w:spacing w:before="225" w:after="225" w:line="240" w:lineRule="auto"/>
        <w:jc w:val="both"/>
        <w:rPr>
          <w:rFonts w:ascii="Arial" w:hAnsi="Arial" w:cs="Arial"/>
          <w:b/>
          <w:bCs/>
          <w:color w:val="000000" w:themeColor="text1"/>
          <w:sz w:val="18"/>
          <w:szCs w:val="18"/>
        </w:rPr>
      </w:pPr>
      <w:r w:rsidRPr="00C35F4A">
        <w:rPr>
          <w:rFonts w:ascii="Arial" w:hAnsi="Arial" w:cs="Arial"/>
          <w:b/>
          <w:bCs/>
          <w:color w:val="000000" w:themeColor="text1"/>
          <w:sz w:val="18"/>
          <w:szCs w:val="18"/>
        </w:rPr>
        <w:t>homologacijo za vsa vozila iz zgornje tabele, s katerimi bo ponudnik opravljal šolske prevoze,</w:t>
      </w:r>
    </w:p>
    <w:p w14:paraId="4839D98B" w14:textId="18F19FDF" w:rsidR="00F338CE" w:rsidRPr="00C35F4A" w:rsidRDefault="00C35F4A" w:rsidP="00507A32">
      <w:pPr>
        <w:pStyle w:val="Odstavekseznama"/>
        <w:numPr>
          <w:ilvl w:val="0"/>
          <w:numId w:val="25"/>
        </w:numPr>
        <w:spacing w:before="225" w:after="225" w:line="240" w:lineRule="auto"/>
        <w:jc w:val="both"/>
        <w:rPr>
          <w:rFonts w:ascii="Arial" w:hAnsi="Arial" w:cs="Arial"/>
          <w:b/>
          <w:bCs/>
          <w:color w:val="000000" w:themeColor="text1"/>
          <w:sz w:val="18"/>
          <w:szCs w:val="18"/>
        </w:rPr>
      </w:pPr>
      <w:r w:rsidRPr="00C35F4A">
        <w:rPr>
          <w:rFonts w:ascii="Arial" w:hAnsi="Arial" w:cs="Arial"/>
          <w:b/>
          <w:bCs/>
          <w:color w:val="000000" w:themeColor="text1"/>
          <w:sz w:val="18"/>
          <w:szCs w:val="18"/>
        </w:rPr>
        <w:t>v primeru, da vozilo ni v lastni ponudnika, mora ponudnik predložiti dokazilo o pravici uporabe vozila.</w:t>
      </w:r>
    </w:p>
    <w:p w14:paraId="0B6E6927" w14:textId="77777777" w:rsidR="00507A32" w:rsidRDefault="00507A32" w:rsidP="00507A32">
      <w:pPr>
        <w:spacing w:before="225" w:after="225" w:line="240" w:lineRule="auto"/>
        <w:jc w:val="both"/>
      </w:pPr>
      <w:r>
        <w:rPr>
          <w:rFonts w:ascii="Arial" w:hAnsi="Arial" w:cs="Arial"/>
          <w:color w:val="000000"/>
          <w:sz w:val="18"/>
          <w:szCs w:val="18"/>
        </w:rPr>
        <w:t>Storitev bomo opravljali s skupno _____ vozili. </w:t>
      </w:r>
    </w:p>
    <w:p w14:paraId="47AC3D07" w14:textId="77777777" w:rsidR="00DB64F1" w:rsidRPr="002C32D9" w:rsidRDefault="00DB64F1" w:rsidP="00DB64F1">
      <w:pPr>
        <w:spacing w:before="225" w:after="225" w:line="240" w:lineRule="auto"/>
        <w:jc w:val="both"/>
        <w:rPr>
          <w:rFonts w:ascii="Arial" w:hAnsi="Arial" w:cs="Arial"/>
          <w:color w:val="000000"/>
          <w:sz w:val="18"/>
          <w:szCs w:val="18"/>
        </w:rPr>
      </w:pPr>
      <w:r w:rsidRPr="002C32D9">
        <w:rPr>
          <w:rFonts w:ascii="Arial" w:hAnsi="Arial" w:cs="Arial"/>
          <w:color w:val="000000"/>
          <w:sz w:val="18"/>
          <w:szCs w:val="18"/>
        </w:rPr>
        <w:t>Ta izjava je sestavni del in priloga ponudbe, s katero se prijavljamo na razpis »</w:t>
      </w:r>
      <w:r w:rsidRPr="00DB64F1">
        <w:rPr>
          <w:rFonts w:ascii="Arial" w:hAnsi="Arial" w:cs="Arial"/>
          <w:b/>
          <w:bCs/>
          <w:color w:val="000000"/>
          <w:sz w:val="18"/>
          <w:szCs w:val="18"/>
        </w:rPr>
        <w:t>Prevoz šoloobveznih otrok v Občini Šentjur za šolska leta 2024/25, 2025/26 in 2026/27</w:t>
      </w:r>
      <w:r w:rsidRPr="002C32D9">
        <w:rPr>
          <w:rFonts w:ascii="Arial" w:hAnsi="Arial" w:cs="Arial"/>
          <w:bCs/>
          <w:color w:val="000000"/>
          <w:sz w:val="18"/>
          <w:szCs w:val="18"/>
        </w:rPr>
        <w:t>«, objavljen na Portalu javnih naročil in v Uradnem listu Evropske unije.</w:t>
      </w:r>
    </w:p>
    <w:p w14:paraId="08431E64" w14:textId="77777777" w:rsidR="00507A32" w:rsidRDefault="00507A32" w:rsidP="00507A32">
      <w:pPr>
        <w:spacing w:before="225" w:after="225" w:line="240" w:lineRule="auto"/>
        <w:jc w:val="both"/>
      </w:pPr>
    </w:p>
    <w:p w14:paraId="11F18AB8" w14:textId="77777777" w:rsidR="00507A32" w:rsidRDefault="00507A32" w:rsidP="00507A32">
      <w:pPr>
        <w:spacing w:before="225" w:after="225" w:line="240" w:lineRule="auto"/>
        <w:jc w:val="both"/>
      </w:pPr>
      <w:r>
        <w:rPr>
          <w:rFonts w:ascii="Arial" w:hAnsi="Arial" w:cs="Arial"/>
          <w:color w:val="000000"/>
          <w:sz w:val="18"/>
          <w:szCs w:val="18"/>
        </w:rPr>
        <w:t>Kraj: _________________________                PONUDNIK:__________________________</w:t>
      </w:r>
    </w:p>
    <w:p w14:paraId="7A6364A5" w14:textId="77777777" w:rsidR="00507A32" w:rsidRDefault="00507A32" w:rsidP="00507A32">
      <w:pPr>
        <w:spacing w:before="225" w:after="225" w:line="240" w:lineRule="auto"/>
        <w:jc w:val="both"/>
      </w:pPr>
      <w:r>
        <w:rPr>
          <w:rFonts w:ascii="Arial" w:hAnsi="Arial" w:cs="Arial"/>
          <w:color w:val="000000"/>
          <w:sz w:val="18"/>
          <w:szCs w:val="18"/>
        </w:rPr>
        <w:t>Datum: _______________________                         (žig in podpis odgovorne osebe ponudnika)</w:t>
      </w:r>
    </w:p>
    <w:p w14:paraId="521909CC" w14:textId="77777777" w:rsidR="00507A32" w:rsidRDefault="00507A32" w:rsidP="00507A32">
      <w:pPr>
        <w:spacing w:after="0"/>
        <w:rPr>
          <w:rFonts w:ascii="Arial" w:hAnsi="Arial" w:cs="Arial"/>
          <w:sz w:val="18"/>
          <w:szCs w:val="18"/>
        </w:rPr>
      </w:pPr>
    </w:p>
    <w:p w14:paraId="09A43188" w14:textId="77777777" w:rsidR="008923BF" w:rsidRDefault="008923BF" w:rsidP="008923BF">
      <w:pPr>
        <w:spacing w:after="0"/>
        <w:rPr>
          <w:rFonts w:ascii="Arial" w:hAnsi="Arial" w:cs="Arial"/>
          <w:b/>
          <w:bCs/>
          <w:color w:val="000000"/>
          <w:sz w:val="18"/>
          <w:szCs w:val="18"/>
          <w:u w:val="single"/>
        </w:rPr>
      </w:pPr>
    </w:p>
    <w:p w14:paraId="636D2C41" w14:textId="77777777" w:rsidR="00E95172" w:rsidRDefault="00E95172" w:rsidP="00E95172">
      <w:pPr>
        <w:spacing w:after="0"/>
        <w:rPr>
          <w:rFonts w:ascii="Arial" w:hAnsi="Arial" w:cs="Arial"/>
          <w:b/>
          <w:bCs/>
          <w:color w:val="000000"/>
          <w:sz w:val="18"/>
          <w:szCs w:val="18"/>
          <w:u w:val="single"/>
        </w:rPr>
      </w:pPr>
      <w:r>
        <w:rPr>
          <w:rFonts w:ascii="Arial" w:hAnsi="Arial" w:cs="Arial"/>
          <w:b/>
          <w:bCs/>
          <w:color w:val="000000"/>
          <w:sz w:val="18"/>
          <w:szCs w:val="18"/>
          <w:u w:val="single"/>
        </w:rPr>
        <w:t>OPOMBA:</w:t>
      </w:r>
    </w:p>
    <w:p w14:paraId="6E47AEA6" w14:textId="77777777" w:rsidR="00E95172" w:rsidRPr="003C52A0" w:rsidRDefault="00E95172" w:rsidP="00E95172">
      <w:pPr>
        <w:pStyle w:val="Odstavekseznama"/>
        <w:numPr>
          <w:ilvl w:val="0"/>
          <w:numId w:val="25"/>
        </w:numPr>
        <w:spacing w:after="0"/>
        <w:rPr>
          <w:rFonts w:ascii="Arial" w:hAnsi="Arial" w:cs="Arial"/>
          <w:b/>
          <w:bCs/>
          <w:color w:val="000000"/>
          <w:sz w:val="18"/>
          <w:szCs w:val="18"/>
          <w:u w:val="single"/>
        </w:rPr>
      </w:pPr>
      <w:r>
        <w:rPr>
          <w:rFonts w:ascii="Arial" w:hAnsi="Arial" w:cs="Arial"/>
          <w:b/>
          <w:bCs/>
          <w:color w:val="000000"/>
          <w:sz w:val="18"/>
          <w:szCs w:val="18"/>
          <w:u w:val="single"/>
        </w:rPr>
        <w:t>Obrazec je obvezen za vse sodelujoče v ponudbi!</w:t>
      </w:r>
    </w:p>
    <w:p w14:paraId="2599BAB1" w14:textId="77777777" w:rsidR="00507A32" w:rsidRDefault="00507A32" w:rsidP="00507A32">
      <w:pPr>
        <w:spacing w:after="0"/>
        <w:jc w:val="right"/>
        <w:rPr>
          <w:rFonts w:ascii="Arial" w:hAnsi="Arial" w:cs="Arial"/>
          <w:sz w:val="18"/>
          <w:szCs w:val="18"/>
        </w:rPr>
      </w:pPr>
    </w:p>
    <w:p w14:paraId="159BDB24" w14:textId="77777777" w:rsidR="00507A32" w:rsidRDefault="00507A32" w:rsidP="008923BF">
      <w:pPr>
        <w:spacing w:after="0"/>
        <w:rPr>
          <w:rFonts w:ascii="Arial" w:hAnsi="Arial" w:cs="Arial"/>
          <w:sz w:val="18"/>
          <w:szCs w:val="18"/>
        </w:rPr>
      </w:pPr>
    </w:p>
    <w:p w14:paraId="1732A875" w14:textId="77777777" w:rsidR="00507A32" w:rsidRDefault="00507A32" w:rsidP="00507A32">
      <w:pPr>
        <w:spacing w:after="0"/>
        <w:jc w:val="right"/>
        <w:rPr>
          <w:rFonts w:ascii="Arial" w:hAnsi="Arial" w:cs="Arial"/>
          <w:sz w:val="18"/>
          <w:szCs w:val="18"/>
        </w:rPr>
      </w:pPr>
    </w:p>
    <w:p w14:paraId="0D7542B6" w14:textId="77777777" w:rsidR="00507A32" w:rsidRDefault="00507A32" w:rsidP="00507A32">
      <w:pPr>
        <w:spacing w:after="0"/>
        <w:jc w:val="right"/>
        <w:rPr>
          <w:rFonts w:ascii="Arial" w:hAnsi="Arial" w:cs="Arial"/>
          <w:sz w:val="18"/>
          <w:szCs w:val="18"/>
        </w:rPr>
      </w:pPr>
    </w:p>
    <w:p w14:paraId="668CE80D" w14:textId="77777777" w:rsidR="00507A32" w:rsidRDefault="00507A32" w:rsidP="00507A32">
      <w:pPr>
        <w:spacing w:after="0"/>
        <w:jc w:val="right"/>
        <w:rPr>
          <w:rFonts w:ascii="Arial" w:hAnsi="Arial" w:cs="Arial"/>
          <w:sz w:val="18"/>
          <w:szCs w:val="18"/>
        </w:rPr>
      </w:pPr>
    </w:p>
    <w:p w14:paraId="7A1C31AF" w14:textId="77777777" w:rsidR="000309C3" w:rsidRDefault="000309C3" w:rsidP="00507A32">
      <w:pPr>
        <w:spacing w:after="0"/>
        <w:jc w:val="right"/>
        <w:rPr>
          <w:rFonts w:ascii="Arial" w:hAnsi="Arial" w:cs="Arial"/>
          <w:sz w:val="18"/>
          <w:szCs w:val="18"/>
        </w:rPr>
      </w:pPr>
    </w:p>
    <w:p w14:paraId="0A2FD20B" w14:textId="77777777" w:rsidR="000309C3" w:rsidRDefault="000309C3" w:rsidP="00507A32">
      <w:pPr>
        <w:spacing w:after="0"/>
        <w:jc w:val="right"/>
        <w:rPr>
          <w:rFonts w:ascii="Arial" w:hAnsi="Arial" w:cs="Arial"/>
          <w:sz w:val="18"/>
          <w:szCs w:val="18"/>
        </w:rPr>
      </w:pPr>
    </w:p>
    <w:p w14:paraId="0D1B3F62" w14:textId="77777777" w:rsidR="000309C3" w:rsidRDefault="000309C3" w:rsidP="00507A32">
      <w:pPr>
        <w:spacing w:after="0"/>
        <w:jc w:val="right"/>
        <w:rPr>
          <w:rFonts w:ascii="Arial" w:hAnsi="Arial" w:cs="Arial"/>
          <w:sz w:val="18"/>
          <w:szCs w:val="18"/>
        </w:rPr>
      </w:pPr>
    </w:p>
    <w:p w14:paraId="6B8E369A" w14:textId="77777777" w:rsidR="000309C3" w:rsidRDefault="000309C3" w:rsidP="00507A32">
      <w:pPr>
        <w:spacing w:after="0"/>
        <w:jc w:val="right"/>
        <w:rPr>
          <w:rFonts w:ascii="Arial" w:hAnsi="Arial" w:cs="Arial"/>
          <w:sz w:val="18"/>
          <w:szCs w:val="18"/>
        </w:rPr>
      </w:pPr>
    </w:p>
    <w:p w14:paraId="0AA3E50A" w14:textId="77777777" w:rsidR="000309C3" w:rsidRDefault="000309C3" w:rsidP="00507A32">
      <w:pPr>
        <w:spacing w:after="0"/>
        <w:jc w:val="right"/>
        <w:rPr>
          <w:rFonts w:ascii="Arial" w:hAnsi="Arial" w:cs="Arial"/>
          <w:sz w:val="18"/>
          <w:szCs w:val="18"/>
        </w:rPr>
      </w:pPr>
    </w:p>
    <w:p w14:paraId="5F9C7E57" w14:textId="77777777" w:rsidR="00507A32" w:rsidRDefault="00507A32" w:rsidP="00B566C9">
      <w:pPr>
        <w:spacing w:after="0"/>
        <w:rPr>
          <w:rFonts w:ascii="Arial" w:hAnsi="Arial" w:cs="Arial"/>
          <w:sz w:val="18"/>
          <w:szCs w:val="18"/>
        </w:rPr>
      </w:pPr>
    </w:p>
    <w:p w14:paraId="6436A057" w14:textId="7A209A81" w:rsidR="00824DA4" w:rsidRPr="003C52A0" w:rsidRDefault="00824DA4" w:rsidP="00824DA4">
      <w:pPr>
        <w:tabs>
          <w:tab w:val="left" w:pos="5450"/>
        </w:tabs>
        <w:spacing w:before="225" w:after="225" w:line="240" w:lineRule="auto"/>
        <w:jc w:val="right"/>
        <w:rPr>
          <w:rFonts w:ascii="Arial" w:hAnsi="Arial" w:cs="Arial"/>
          <w:b/>
          <w:bCs/>
          <w:sz w:val="18"/>
          <w:szCs w:val="18"/>
        </w:rPr>
      </w:pPr>
      <w:r w:rsidRPr="003C52A0">
        <w:rPr>
          <w:rFonts w:ascii="Arial" w:hAnsi="Arial" w:cs="Arial"/>
          <w:b/>
          <w:bCs/>
          <w:sz w:val="18"/>
          <w:szCs w:val="18"/>
        </w:rPr>
        <w:t xml:space="preserve">Obrazec št: </w:t>
      </w:r>
      <w:r w:rsidR="007573EB">
        <w:rPr>
          <w:rFonts w:ascii="Arial" w:hAnsi="Arial" w:cs="Arial"/>
          <w:b/>
          <w:bCs/>
          <w:sz w:val="18"/>
          <w:szCs w:val="18"/>
        </w:rPr>
        <w:t>9</w:t>
      </w:r>
    </w:p>
    <w:p w14:paraId="1EB2186D" w14:textId="248992B6" w:rsidR="00824DA4" w:rsidRPr="007E1F31" w:rsidRDefault="00824DA4" w:rsidP="00824DA4">
      <w:pPr>
        <w:keepNext/>
        <w:keepLines/>
        <w:pBdr>
          <w:top w:val="single" w:sz="36" w:space="1" w:color="7EFF09"/>
          <w:left w:val="single" w:sz="36" w:space="0"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7E1F31">
        <w:rPr>
          <w:rFonts w:ascii="Arial" w:eastAsiaTheme="majorEastAsia" w:hAnsi="Arial" w:cs="Arial"/>
          <w:b/>
          <w:bCs/>
          <w:sz w:val="26"/>
          <w:szCs w:val="28"/>
        </w:rPr>
        <w:lastRenderedPageBreak/>
        <w:t xml:space="preserve">Izjava o </w:t>
      </w:r>
      <w:r>
        <w:rPr>
          <w:rFonts w:ascii="Arial" w:eastAsiaTheme="majorEastAsia" w:hAnsi="Arial" w:cs="Arial"/>
          <w:b/>
          <w:bCs/>
          <w:sz w:val="26"/>
          <w:szCs w:val="28"/>
        </w:rPr>
        <w:t>licenci za prevoz v prometu in sklenjeno ustrezno zavarovanje za odgovornost za škodo</w:t>
      </w:r>
      <w:r w:rsidRPr="007E1F31">
        <w:rPr>
          <w:rFonts w:ascii="Arial" w:eastAsiaTheme="majorEastAsia" w:hAnsi="Arial" w:cs="Arial"/>
          <w:b/>
          <w:bCs/>
          <w:sz w:val="26"/>
          <w:szCs w:val="28"/>
        </w:rPr>
        <w:t xml:space="preserve"> </w:t>
      </w:r>
    </w:p>
    <w:p w14:paraId="315FD9E0" w14:textId="77777777" w:rsidR="00824DA4" w:rsidRPr="007E1F31" w:rsidRDefault="00824DA4" w:rsidP="00824DA4">
      <w:pPr>
        <w:spacing w:after="120"/>
        <w:rPr>
          <w:rFonts w:ascii="Arial" w:hAnsi="Arial" w:cs="Arial"/>
        </w:rPr>
      </w:pPr>
    </w:p>
    <w:p w14:paraId="45363CC4" w14:textId="77777777" w:rsidR="00824DA4" w:rsidRPr="007E1F31" w:rsidRDefault="00824DA4" w:rsidP="00824DA4">
      <w:pPr>
        <w:pBdr>
          <w:bottom w:val="single" w:sz="12" w:space="1" w:color="auto"/>
        </w:pBdr>
        <w:spacing w:after="0" w:line="240" w:lineRule="auto"/>
        <w:jc w:val="both"/>
      </w:pPr>
      <w:r w:rsidRPr="007E1F31">
        <w:rPr>
          <w:rFonts w:ascii="Arial" w:hAnsi="Arial" w:cs="Arial"/>
          <w:b/>
          <w:bCs/>
          <w:color w:val="000000"/>
          <w:sz w:val="18"/>
          <w:szCs w:val="18"/>
        </w:rPr>
        <w:t>Ponudnik:</w:t>
      </w:r>
    </w:p>
    <w:p w14:paraId="4CC6159A" w14:textId="77777777" w:rsidR="00824DA4" w:rsidRPr="007E1F31" w:rsidRDefault="00824DA4" w:rsidP="00824DA4">
      <w:pPr>
        <w:spacing w:after="0" w:line="240" w:lineRule="auto"/>
        <w:jc w:val="both"/>
        <w:rPr>
          <w:rFonts w:ascii="Arial" w:hAnsi="Arial" w:cs="Arial"/>
          <w:b/>
          <w:bCs/>
          <w:color w:val="000000"/>
          <w:sz w:val="18"/>
          <w:szCs w:val="18"/>
        </w:rPr>
      </w:pPr>
    </w:p>
    <w:p w14:paraId="66378C16" w14:textId="77777777" w:rsidR="00824DA4" w:rsidRPr="007E1F31" w:rsidRDefault="00824DA4" w:rsidP="00824DA4">
      <w:pPr>
        <w:spacing w:after="0" w:line="240" w:lineRule="auto"/>
        <w:jc w:val="both"/>
      </w:pPr>
      <w:r w:rsidRPr="007E1F31">
        <w:rPr>
          <w:rFonts w:ascii="Arial" w:hAnsi="Arial" w:cs="Arial"/>
          <w:b/>
          <w:bCs/>
          <w:color w:val="000000"/>
          <w:sz w:val="18"/>
          <w:szCs w:val="18"/>
        </w:rPr>
        <w:t>Naročnik:</w:t>
      </w:r>
      <w:r w:rsidRPr="007E1F31">
        <w:rPr>
          <w:rFonts w:ascii="Arial" w:hAnsi="Arial" w:cs="Arial"/>
          <w:color w:val="000000"/>
          <w:sz w:val="18"/>
          <w:szCs w:val="18"/>
        </w:rPr>
        <w:t>     </w:t>
      </w:r>
      <w:r w:rsidRPr="007E1F31">
        <w:rPr>
          <w:rFonts w:ascii="Arial" w:hAnsi="Arial" w:cs="Arial"/>
          <w:b/>
          <w:bCs/>
          <w:color w:val="000000"/>
          <w:sz w:val="18"/>
          <w:szCs w:val="18"/>
        </w:rPr>
        <w:t>Občina Šentjur</w:t>
      </w:r>
    </w:p>
    <w:p w14:paraId="7C060B58" w14:textId="77777777" w:rsidR="00824DA4" w:rsidRPr="007E1F31" w:rsidRDefault="00824DA4" w:rsidP="00824DA4">
      <w:pPr>
        <w:spacing w:after="0" w:line="240" w:lineRule="auto"/>
        <w:jc w:val="both"/>
      </w:pPr>
      <w:r w:rsidRPr="007E1F31">
        <w:rPr>
          <w:rFonts w:ascii="Arial" w:hAnsi="Arial" w:cs="Arial"/>
          <w:b/>
          <w:bCs/>
          <w:color w:val="000000"/>
          <w:sz w:val="18"/>
          <w:szCs w:val="18"/>
        </w:rPr>
        <w:t>                     Mestni trg 10</w:t>
      </w:r>
    </w:p>
    <w:p w14:paraId="0EEE29A1" w14:textId="77777777" w:rsidR="00824DA4" w:rsidRPr="007E1F31" w:rsidRDefault="00824DA4" w:rsidP="00824DA4">
      <w:pPr>
        <w:spacing w:after="0" w:line="240" w:lineRule="auto"/>
        <w:jc w:val="both"/>
        <w:rPr>
          <w:rFonts w:ascii="Arial" w:hAnsi="Arial" w:cs="Arial"/>
          <w:b/>
          <w:bCs/>
          <w:color w:val="000000"/>
          <w:sz w:val="18"/>
          <w:szCs w:val="18"/>
        </w:rPr>
      </w:pPr>
      <w:r w:rsidRPr="007E1F31">
        <w:rPr>
          <w:rFonts w:ascii="Arial" w:hAnsi="Arial" w:cs="Arial"/>
          <w:b/>
          <w:bCs/>
          <w:color w:val="000000"/>
          <w:sz w:val="18"/>
          <w:szCs w:val="18"/>
        </w:rPr>
        <w:t>                     3230 Šentjur</w:t>
      </w:r>
    </w:p>
    <w:p w14:paraId="61BFC64D" w14:textId="77777777" w:rsidR="00824DA4" w:rsidRPr="007E1F31" w:rsidRDefault="00824DA4" w:rsidP="00824DA4">
      <w:pPr>
        <w:spacing w:after="0" w:line="240" w:lineRule="auto"/>
        <w:jc w:val="both"/>
        <w:rPr>
          <w:rFonts w:ascii="Arial" w:hAnsi="Arial" w:cs="Arial"/>
          <w:b/>
          <w:bCs/>
          <w:color w:val="000000"/>
          <w:sz w:val="18"/>
          <w:szCs w:val="18"/>
        </w:rPr>
      </w:pPr>
    </w:p>
    <w:p w14:paraId="15275663" w14:textId="77777777" w:rsidR="00824DA4" w:rsidRPr="007E1F31" w:rsidRDefault="00824DA4" w:rsidP="00824DA4">
      <w:pPr>
        <w:spacing w:after="0" w:line="240" w:lineRule="auto"/>
        <w:jc w:val="both"/>
      </w:pPr>
    </w:p>
    <w:p w14:paraId="2129C259" w14:textId="77777777" w:rsidR="00824DA4" w:rsidRPr="007E1F31" w:rsidRDefault="00824DA4" w:rsidP="00824DA4">
      <w:pPr>
        <w:spacing w:before="225" w:after="225" w:line="240" w:lineRule="auto"/>
        <w:jc w:val="both"/>
      </w:pPr>
      <w:r w:rsidRPr="007E1F31">
        <w:rPr>
          <w:rFonts w:ascii="Arial" w:hAnsi="Arial" w:cs="Arial"/>
          <w:color w:val="000000"/>
          <w:sz w:val="18"/>
          <w:szCs w:val="18"/>
        </w:rPr>
        <w:t>Kot ponudnik, dajemo naslednjo</w:t>
      </w:r>
    </w:p>
    <w:p w14:paraId="5A119484" w14:textId="77777777" w:rsidR="00824DA4" w:rsidRPr="007E1F31" w:rsidRDefault="00824DA4" w:rsidP="00824DA4">
      <w:pPr>
        <w:spacing w:before="225" w:after="225" w:line="240" w:lineRule="auto"/>
        <w:jc w:val="center"/>
      </w:pPr>
      <w:r w:rsidRPr="007E1F31">
        <w:rPr>
          <w:rFonts w:ascii="Arial" w:hAnsi="Arial" w:cs="Arial"/>
          <w:b/>
          <w:bCs/>
          <w:color w:val="000000"/>
          <w:sz w:val="18"/>
          <w:szCs w:val="18"/>
        </w:rPr>
        <w:t>IZJAVO</w:t>
      </w:r>
    </w:p>
    <w:p w14:paraId="6F7B7107" w14:textId="50C04377" w:rsidR="00824DA4" w:rsidRPr="007E1F31" w:rsidRDefault="00824DA4" w:rsidP="00824DA4">
      <w:pPr>
        <w:spacing w:before="225" w:after="225" w:line="240" w:lineRule="auto"/>
        <w:jc w:val="center"/>
      </w:pPr>
      <w:r w:rsidRPr="007E1F31">
        <w:rPr>
          <w:rFonts w:ascii="Arial" w:hAnsi="Arial" w:cs="Arial"/>
          <w:b/>
          <w:bCs/>
          <w:color w:val="000000"/>
          <w:sz w:val="18"/>
          <w:szCs w:val="18"/>
        </w:rPr>
        <w:t xml:space="preserve">O </w:t>
      </w:r>
      <w:r>
        <w:rPr>
          <w:rFonts w:ascii="Arial" w:hAnsi="Arial" w:cs="Arial"/>
          <w:b/>
          <w:bCs/>
          <w:color w:val="000000"/>
          <w:sz w:val="18"/>
          <w:szCs w:val="18"/>
        </w:rPr>
        <w:t>LICENCI ZA PREVOZ V PROMETU IN SKLENJENO USTREZNO ZAVAROVANJE ZA ODGOVORNOST ZA ŠKODO</w:t>
      </w:r>
    </w:p>
    <w:p w14:paraId="6DAC1B04" w14:textId="77777777" w:rsidR="00824DA4" w:rsidRDefault="00824DA4" w:rsidP="00824DA4">
      <w:pPr>
        <w:spacing w:before="225" w:after="225" w:line="240" w:lineRule="auto"/>
        <w:jc w:val="both"/>
        <w:rPr>
          <w:rFonts w:ascii="Arial" w:hAnsi="Arial" w:cs="Arial"/>
          <w:color w:val="000000"/>
          <w:sz w:val="18"/>
          <w:szCs w:val="18"/>
        </w:rPr>
      </w:pPr>
    </w:p>
    <w:p w14:paraId="40AE9363" w14:textId="7D3A5490" w:rsidR="007759A2" w:rsidRPr="00824DA4" w:rsidRDefault="00824DA4" w:rsidP="007759A2">
      <w:pPr>
        <w:spacing w:before="225" w:after="225" w:line="240" w:lineRule="auto"/>
        <w:jc w:val="both"/>
        <w:rPr>
          <w:rFonts w:ascii="Arial" w:hAnsi="Arial" w:cs="Arial"/>
          <w:color w:val="000000"/>
          <w:sz w:val="18"/>
          <w:szCs w:val="18"/>
        </w:rPr>
      </w:pPr>
      <w:r w:rsidRPr="007E1F31">
        <w:rPr>
          <w:rFonts w:ascii="Arial" w:hAnsi="Arial" w:cs="Arial"/>
          <w:color w:val="000000"/>
          <w:sz w:val="18"/>
          <w:szCs w:val="18"/>
        </w:rPr>
        <w:t>Izjavljamo</w:t>
      </w:r>
      <w:r>
        <w:rPr>
          <w:rFonts w:ascii="Arial" w:hAnsi="Arial" w:cs="Arial"/>
          <w:color w:val="000000"/>
          <w:sz w:val="18"/>
          <w:szCs w:val="18"/>
        </w:rPr>
        <w:t xml:space="preserve">, da </w:t>
      </w:r>
      <w:r w:rsidR="007759A2">
        <w:rPr>
          <w:rFonts w:ascii="Arial" w:hAnsi="Arial" w:cs="Arial"/>
          <w:color w:val="000000"/>
          <w:sz w:val="18"/>
          <w:szCs w:val="18"/>
        </w:rPr>
        <w:t xml:space="preserve">imamo </w:t>
      </w:r>
      <w:r w:rsidR="007759A2" w:rsidRPr="00824DA4">
        <w:rPr>
          <w:rFonts w:ascii="Arial" w:hAnsi="Arial" w:cs="Arial"/>
          <w:color w:val="000000"/>
          <w:sz w:val="18"/>
          <w:szCs w:val="18"/>
        </w:rPr>
        <w:t>licenco za prevoze v prometu in sklenjeno ustrezno zavarovanje za odgovornost za škodo, ki bi utegnila nastati naročniku in tretjim osebam v zvezi z opravljanjem njegove dejavnosti</w:t>
      </w:r>
      <w:r w:rsidR="007759A2">
        <w:rPr>
          <w:rFonts w:ascii="Arial" w:hAnsi="Arial" w:cs="Arial"/>
          <w:color w:val="000000"/>
          <w:sz w:val="18"/>
          <w:szCs w:val="18"/>
        </w:rPr>
        <w:t xml:space="preserve">, ter </w:t>
      </w:r>
      <w:r w:rsidR="007759A2" w:rsidRPr="00824DA4">
        <w:rPr>
          <w:rFonts w:ascii="Arial" w:hAnsi="Arial" w:cs="Arial"/>
          <w:color w:val="000000"/>
          <w:sz w:val="18"/>
          <w:szCs w:val="18"/>
        </w:rPr>
        <w:t xml:space="preserve">sklenjeno nezgodno zavarovanje potnikov pri ustrezni zavarovalnici. </w:t>
      </w:r>
    </w:p>
    <w:p w14:paraId="43F10EB7" w14:textId="11CE53B5" w:rsidR="007759A2" w:rsidRPr="007759A2" w:rsidRDefault="00824DA4" w:rsidP="00824DA4">
      <w:pPr>
        <w:spacing w:before="225" w:after="225" w:line="240" w:lineRule="auto"/>
        <w:jc w:val="both"/>
      </w:pPr>
      <w:r w:rsidRPr="007E1F31">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0115A619" w14:textId="69F054C6" w:rsidR="00824DA4" w:rsidRPr="007759A2" w:rsidRDefault="007759A2" w:rsidP="00824DA4">
      <w:pPr>
        <w:spacing w:before="225" w:after="225" w:line="240" w:lineRule="auto"/>
        <w:jc w:val="both"/>
        <w:rPr>
          <w:rFonts w:ascii="Arial" w:hAnsi="Arial" w:cs="Arial"/>
          <w:b/>
          <w:bCs/>
          <w:i/>
          <w:iCs/>
          <w:color w:val="000000"/>
          <w:sz w:val="18"/>
          <w:szCs w:val="18"/>
          <w:u w:val="single"/>
        </w:rPr>
      </w:pPr>
      <w:r w:rsidRPr="007759A2">
        <w:rPr>
          <w:rFonts w:ascii="Arial" w:hAnsi="Arial" w:cs="Arial"/>
          <w:b/>
          <w:bCs/>
          <w:i/>
          <w:iCs/>
          <w:color w:val="000000"/>
          <w:sz w:val="18"/>
          <w:szCs w:val="18"/>
          <w:u w:val="single"/>
        </w:rPr>
        <w:t>OBVEZNA PRILOGA:</w:t>
      </w:r>
    </w:p>
    <w:p w14:paraId="35FA82D9" w14:textId="4843BE82" w:rsidR="007759A2" w:rsidRPr="007759A2" w:rsidRDefault="007759A2" w:rsidP="007759A2">
      <w:pPr>
        <w:pStyle w:val="Odstavekseznama"/>
        <w:numPr>
          <w:ilvl w:val="0"/>
          <w:numId w:val="25"/>
        </w:numPr>
        <w:spacing w:before="225" w:after="225" w:line="240" w:lineRule="auto"/>
        <w:jc w:val="both"/>
        <w:rPr>
          <w:rFonts w:ascii="Arial" w:hAnsi="Arial" w:cs="Arial"/>
          <w:bCs/>
          <w:color w:val="000000"/>
          <w:sz w:val="18"/>
          <w:szCs w:val="18"/>
        </w:rPr>
      </w:pPr>
      <w:r>
        <w:rPr>
          <w:rFonts w:ascii="Arial" w:hAnsi="Arial" w:cs="Arial"/>
          <w:bCs/>
          <w:color w:val="000000"/>
          <w:sz w:val="18"/>
          <w:szCs w:val="18"/>
        </w:rPr>
        <w:t>licenca za prevoze v prometu</w:t>
      </w:r>
    </w:p>
    <w:p w14:paraId="119D1276" w14:textId="28E160B4" w:rsidR="007759A2" w:rsidRPr="007759A2" w:rsidRDefault="007759A2" w:rsidP="00824DA4">
      <w:pPr>
        <w:spacing w:before="225" w:after="225" w:line="240" w:lineRule="auto"/>
        <w:jc w:val="both"/>
        <w:rPr>
          <w:rFonts w:ascii="Arial" w:hAnsi="Arial" w:cs="Arial"/>
          <w:b/>
          <w:i/>
          <w:iCs/>
          <w:color w:val="000000"/>
          <w:sz w:val="18"/>
          <w:szCs w:val="18"/>
          <w:u w:val="single"/>
        </w:rPr>
      </w:pPr>
      <w:r w:rsidRPr="007759A2">
        <w:rPr>
          <w:rFonts w:ascii="Arial" w:hAnsi="Arial" w:cs="Arial"/>
          <w:b/>
          <w:i/>
          <w:iCs/>
          <w:color w:val="000000"/>
          <w:sz w:val="18"/>
          <w:szCs w:val="18"/>
          <w:u w:val="single"/>
        </w:rPr>
        <w:t>OPOMBA:</w:t>
      </w:r>
    </w:p>
    <w:p w14:paraId="0C19F389" w14:textId="77777777" w:rsidR="007759A2" w:rsidRPr="007E1F31" w:rsidRDefault="007759A2" w:rsidP="007759A2">
      <w:pPr>
        <w:spacing w:before="225" w:after="225" w:line="240" w:lineRule="auto"/>
        <w:jc w:val="both"/>
      </w:pPr>
      <w:r w:rsidRPr="00824DA4">
        <w:rPr>
          <w:rFonts w:ascii="Arial" w:hAnsi="Arial" w:cs="Arial"/>
          <w:color w:val="000000"/>
          <w:sz w:val="18"/>
          <w:szCs w:val="18"/>
        </w:rPr>
        <w:t>Ponudnik, ki bo izbran, bo moral v roku petih (5) dneh od prejema podpisa pogodbe naročniku predložiti dokazilo o veljavno sklenjenem zavarovanju odgovornosti iz dejavnosti in nezgodnem zavarovanju potnikov. Predložitev dokazila o ustreznem zavarovanju je pogoj za veljavnost pogodbe</w:t>
      </w:r>
      <w:r>
        <w:rPr>
          <w:rFonts w:ascii="Arial" w:hAnsi="Arial" w:cs="Arial"/>
          <w:color w:val="000000"/>
          <w:sz w:val="18"/>
          <w:szCs w:val="18"/>
        </w:rPr>
        <w:t>.</w:t>
      </w:r>
    </w:p>
    <w:p w14:paraId="7B2D18B6" w14:textId="336DF656" w:rsidR="007759A2" w:rsidRPr="007759A2" w:rsidRDefault="007759A2" w:rsidP="00824DA4">
      <w:pPr>
        <w:spacing w:before="225" w:after="225" w:line="240" w:lineRule="auto"/>
        <w:jc w:val="both"/>
        <w:rPr>
          <w:rFonts w:ascii="Arial" w:hAnsi="Arial" w:cs="Arial"/>
          <w:bCs/>
          <w:color w:val="000000"/>
          <w:sz w:val="18"/>
          <w:szCs w:val="18"/>
        </w:rPr>
      </w:pPr>
      <w:r w:rsidRPr="002C32D9">
        <w:rPr>
          <w:rFonts w:ascii="Arial" w:hAnsi="Arial" w:cs="Arial"/>
          <w:color w:val="000000"/>
          <w:sz w:val="18"/>
          <w:szCs w:val="18"/>
        </w:rPr>
        <w:t>Ta izjava je sestavni del in priloga ponudbe, s katero se prijavljamo na razpis »</w:t>
      </w:r>
      <w:r w:rsidRPr="00DB64F1">
        <w:rPr>
          <w:rFonts w:ascii="Arial" w:hAnsi="Arial" w:cs="Arial"/>
          <w:b/>
          <w:bCs/>
          <w:color w:val="000000"/>
          <w:sz w:val="18"/>
          <w:szCs w:val="18"/>
        </w:rPr>
        <w:t>Prevoz šoloobveznih otrok v Občini Šentjur za šolska leta 2024/25, 2025/26 in 2026/27</w:t>
      </w:r>
      <w:r w:rsidRPr="002C32D9">
        <w:rPr>
          <w:rFonts w:ascii="Arial" w:hAnsi="Arial" w:cs="Arial"/>
          <w:bCs/>
          <w:color w:val="000000"/>
          <w:sz w:val="18"/>
          <w:szCs w:val="18"/>
        </w:rPr>
        <w:t>«, objavljen na Portalu javnih naročil in v Uradnem listu Evropske unije.</w:t>
      </w:r>
    </w:p>
    <w:p w14:paraId="3691D10B" w14:textId="77777777" w:rsidR="00824DA4" w:rsidRPr="007E1F31" w:rsidRDefault="00824DA4" w:rsidP="00824DA4">
      <w:pPr>
        <w:spacing w:after="0"/>
        <w:jc w:val="right"/>
        <w:rPr>
          <w:rFonts w:ascii="Arial" w:hAnsi="Arial" w:cs="Arial"/>
          <w:color w:val="000000"/>
          <w:sz w:val="18"/>
          <w:szCs w:val="18"/>
        </w:rPr>
      </w:pPr>
      <w:r w:rsidRPr="007E1F31">
        <w:rPr>
          <w:rFonts w:ascii="Arial" w:hAnsi="Arial" w:cs="Arial"/>
          <w:color w:val="000000"/>
          <w:sz w:val="18"/>
          <w:szCs w:val="18"/>
        </w:rPr>
        <w:t> </w:t>
      </w:r>
    </w:p>
    <w:p w14:paraId="130D632C" w14:textId="77777777" w:rsidR="00824DA4" w:rsidRPr="007E1F31" w:rsidRDefault="00824DA4" w:rsidP="00824DA4">
      <w:pPr>
        <w:spacing w:after="0"/>
        <w:rPr>
          <w:rFonts w:ascii="Arial" w:hAnsi="Arial" w:cs="Arial"/>
          <w:sz w:val="18"/>
          <w:szCs w:val="18"/>
        </w:rPr>
      </w:pPr>
      <w:r w:rsidRPr="007E1F31">
        <w:rPr>
          <w:rFonts w:ascii="Arial" w:hAnsi="Arial" w:cs="Arial"/>
          <w:color w:val="000000"/>
          <w:sz w:val="18"/>
          <w:szCs w:val="18"/>
        </w:rPr>
        <w:t>Datum: ________________                 Žig                  Podpis ponudnika: ________________</w:t>
      </w:r>
    </w:p>
    <w:p w14:paraId="03A25B91" w14:textId="77777777" w:rsidR="00824DA4" w:rsidRPr="007E1F31" w:rsidRDefault="00824DA4" w:rsidP="00824DA4">
      <w:pPr>
        <w:spacing w:after="0"/>
        <w:rPr>
          <w:rFonts w:ascii="Arial" w:hAnsi="Arial" w:cs="Arial"/>
          <w:sz w:val="18"/>
          <w:szCs w:val="18"/>
        </w:rPr>
      </w:pPr>
    </w:p>
    <w:p w14:paraId="4F040BDE" w14:textId="77777777" w:rsidR="00E95172" w:rsidRDefault="00E95172" w:rsidP="00E95172">
      <w:pPr>
        <w:spacing w:after="0"/>
        <w:rPr>
          <w:rFonts w:ascii="Arial" w:hAnsi="Arial" w:cs="Arial"/>
          <w:b/>
          <w:bCs/>
          <w:color w:val="000000"/>
          <w:sz w:val="18"/>
          <w:szCs w:val="18"/>
          <w:u w:val="single"/>
        </w:rPr>
      </w:pPr>
      <w:r>
        <w:rPr>
          <w:rFonts w:ascii="Arial" w:hAnsi="Arial" w:cs="Arial"/>
          <w:b/>
          <w:bCs/>
          <w:color w:val="000000"/>
          <w:sz w:val="18"/>
          <w:szCs w:val="18"/>
          <w:u w:val="single"/>
        </w:rPr>
        <w:t>OPOMBA:</w:t>
      </w:r>
    </w:p>
    <w:p w14:paraId="69481D56" w14:textId="77777777" w:rsidR="00E95172" w:rsidRPr="003C52A0" w:rsidRDefault="00E95172" w:rsidP="00E95172">
      <w:pPr>
        <w:pStyle w:val="Odstavekseznama"/>
        <w:numPr>
          <w:ilvl w:val="0"/>
          <w:numId w:val="25"/>
        </w:numPr>
        <w:spacing w:after="0"/>
        <w:rPr>
          <w:rFonts w:ascii="Arial" w:hAnsi="Arial" w:cs="Arial"/>
          <w:b/>
          <w:bCs/>
          <w:color w:val="000000"/>
          <w:sz w:val="18"/>
          <w:szCs w:val="18"/>
          <w:u w:val="single"/>
        </w:rPr>
      </w:pPr>
      <w:r>
        <w:rPr>
          <w:rFonts w:ascii="Arial" w:hAnsi="Arial" w:cs="Arial"/>
          <w:b/>
          <w:bCs/>
          <w:color w:val="000000"/>
          <w:sz w:val="18"/>
          <w:szCs w:val="18"/>
          <w:u w:val="single"/>
        </w:rPr>
        <w:t>Obrazec je obvezen za vse sodelujoče v ponudbi!</w:t>
      </w:r>
    </w:p>
    <w:p w14:paraId="53163996" w14:textId="77777777" w:rsidR="00A61876" w:rsidRDefault="00A61876" w:rsidP="007E1F31">
      <w:pPr>
        <w:spacing w:after="0"/>
        <w:jc w:val="right"/>
        <w:rPr>
          <w:rFonts w:ascii="Arial" w:hAnsi="Arial" w:cs="Arial"/>
          <w:b/>
          <w:bCs/>
          <w:color w:val="000000"/>
          <w:sz w:val="18"/>
          <w:szCs w:val="18"/>
          <w:u w:val="single"/>
        </w:rPr>
      </w:pPr>
    </w:p>
    <w:p w14:paraId="63C612D4" w14:textId="77777777" w:rsidR="00A61876" w:rsidRDefault="00A61876" w:rsidP="007E1F31">
      <w:pPr>
        <w:spacing w:after="0"/>
        <w:jc w:val="right"/>
        <w:rPr>
          <w:rFonts w:ascii="Arial" w:hAnsi="Arial" w:cs="Arial"/>
          <w:b/>
          <w:bCs/>
          <w:color w:val="000000"/>
          <w:sz w:val="18"/>
          <w:szCs w:val="18"/>
          <w:u w:val="single"/>
        </w:rPr>
      </w:pPr>
    </w:p>
    <w:p w14:paraId="2BDEE83B" w14:textId="1E218411" w:rsidR="007759A2" w:rsidRPr="003C52A0" w:rsidRDefault="007759A2" w:rsidP="007759A2">
      <w:pPr>
        <w:tabs>
          <w:tab w:val="left" w:pos="5450"/>
        </w:tabs>
        <w:spacing w:before="225" w:after="225" w:line="240" w:lineRule="auto"/>
        <w:jc w:val="right"/>
        <w:rPr>
          <w:rFonts w:ascii="Arial" w:hAnsi="Arial" w:cs="Arial"/>
          <w:b/>
          <w:bCs/>
          <w:sz w:val="18"/>
          <w:szCs w:val="18"/>
        </w:rPr>
      </w:pPr>
      <w:r w:rsidRPr="003C52A0">
        <w:rPr>
          <w:rFonts w:ascii="Arial" w:hAnsi="Arial" w:cs="Arial"/>
          <w:b/>
          <w:bCs/>
          <w:sz w:val="18"/>
          <w:szCs w:val="18"/>
        </w:rPr>
        <w:t xml:space="preserve">Obrazec št: </w:t>
      </w:r>
      <w:r w:rsidR="003C52A0">
        <w:rPr>
          <w:rFonts w:ascii="Arial" w:hAnsi="Arial" w:cs="Arial"/>
          <w:b/>
          <w:bCs/>
          <w:sz w:val="18"/>
          <w:szCs w:val="18"/>
        </w:rPr>
        <w:t>1</w:t>
      </w:r>
      <w:r w:rsidR="007573EB">
        <w:rPr>
          <w:rFonts w:ascii="Arial" w:hAnsi="Arial" w:cs="Arial"/>
          <w:b/>
          <w:bCs/>
          <w:sz w:val="18"/>
          <w:szCs w:val="18"/>
        </w:rPr>
        <w:t>0</w:t>
      </w:r>
    </w:p>
    <w:p w14:paraId="217FECC3" w14:textId="24748B94" w:rsidR="007759A2" w:rsidRPr="007E1F31" w:rsidRDefault="007759A2" w:rsidP="007759A2">
      <w:pPr>
        <w:keepNext/>
        <w:keepLines/>
        <w:pBdr>
          <w:top w:val="single" w:sz="36" w:space="1" w:color="7EFF09"/>
          <w:left w:val="single" w:sz="36" w:space="0"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7E1F31">
        <w:rPr>
          <w:rFonts w:ascii="Arial" w:eastAsiaTheme="majorEastAsia" w:hAnsi="Arial" w:cs="Arial"/>
          <w:b/>
          <w:bCs/>
          <w:sz w:val="26"/>
          <w:szCs w:val="28"/>
        </w:rPr>
        <w:lastRenderedPageBreak/>
        <w:t xml:space="preserve">Izjava o </w:t>
      </w:r>
      <w:r>
        <w:rPr>
          <w:rFonts w:ascii="Arial" w:eastAsiaTheme="majorEastAsia" w:hAnsi="Arial" w:cs="Arial"/>
          <w:b/>
          <w:bCs/>
          <w:sz w:val="26"/>
          <w:szCs w:val="28"/>
        </w:rPr>
        <w:t>izpolnjevanju zakonskih zahtev za šolske prevoze</w:t>
      </w:r>
      <w:r w:rsidRPr="007E1F31">
        <w:rPr>
          <w:rFonts w:ascii="Arial" w:eastAsiaTheme="majorEastAsia" w:hAnsi="Arial" w:cs="Arial"/>
          <w:b/>
          <w:bCs/>
          <w:sz w:val="26"/>
          <w:szCs w:val="28"/>
        </w:rPr>
        <w:t xml:space="preserve"> </w:t>
      </w:r>
    </w:p>
    <w:p w14:paraId="43AAB9B3" w14:textId="77777777" w:rsidR="007759A2" w:rsidRPr="007E1F31" w:rsidRDefault="007759A2" w:rsidP="007759A2">
      <w:pPr>
        <w:spacing w:after="120"/>
        <w:rPr>
          <w:rFonts w:ascii="Arial" w:hAnsi="Arial" w:cs="Arial"/>
        </w:rPr>
      </w:pPr>
    </w:p>
    <w:p w14:paraId="07A2DF19" w14:textId="77777777" w:rsidR="007759A2" w:rsidRPr="007E1F31" w:rsidRDefault="007759A2" w:rsidP="007759A2">
      <w:pPr>
        <w:pBdr>
          <w:bottom w:val="single" w:sz="12" w:space="1" w:color="auto"/>
        </w:pBdr>
        <w:spacing w:after="0" w:line="240" w:lineRule="auto"/>
        <w:jc w:val="both"/>
      </w:pPr>
      <w:r w:rsidRPr="007E1F31">
        <w:rPr>
          <w:rFonts w:ascii="Arial" w:hAnsi="Arial" w:cs="Arial"/>
          <w:b/>
          <w:bCs/>
          <w:color w:val="000000"/>
          <w:sz w:val="18"/>
          <w:szCs w:val="18"/>
        </w:rPr>
        <w:t>Ponudnik:</w:t>
      </w:r>
    </w:p>
    <w:p w14:paraId="0E55781C" w14:textId="77777777" w:rsidR="007759A2" w:rsidRPr="007E1F31" w:rsidRDefault="007759A2" w:rsidP="007759A2">
      <w:pPr>
        <w:spacing w:after="0" w:line="240" w:lineRule="auto"/>
        <w:jc w:val="both"/>
        <w:rPr>
          <w:rFonts w:ascii="Arial" w:hAnsi="Arial" w:cs="Arial"/>
          <w:b/>
          <w:bCs/>
          <w:color w:val="000000"/>
          <w:sz w:val="18"/>
          <w:szCs w:val="18"/>
        </w:rPr>
      </w:pPr>
    </w:p>
    <w:p w14:paraId="7FED7C38" w14:textId="77777777" w:rsidR="007759A2" w:rsidRPr="007E1F31" w:rsidRDefault="007759A2" w:rsidP="007759A2">
      <w:pPr>
        <w:spacing w:after="0" w:line="240" w:lineRule="auto"/>
        <w:jc w:val="both"/>
      </w:pPr>
      <w:r w:rsidRPr="007E1F31">
        <w:rPr>
          <w:rFonts w:ascii="Arial" w:hAnsi="Arial" w:cs="Arial"/>
          <w:b/>
          <w:bCs/>
          <w:color w:val="000000"/>
          <w:sz w:val="18"/>
          <w:szCs w:val="18"/>
        </w:rPr>
        <w:t>Naročnik:</w:t>
      </w:r>
      <w:r w:rsidRPr="007E1F31">
        <w:rPr>
          <w:rFonts w:ascii="Arial" w:hAnsi="Arial" w:cs="Arial"/>
          <w:color w:val="000000"/>
          <w:sz w:val="18"/>
          <w:szCs w:val="18"/>
        </w:rPr>
        <w:t>     </w:t>
      </w:r>
      <w:r w:rsidRPr="007E1F31">
        <w:rPr>
          <w:rFonts w:ascii="Arial" w:hAnsi="Arial" w:cs="Arial"/>
          <w:b/>
          <w:bCs/>
          <w:color w:val="000000"/>
          <w:sz w:val="18"/>
          <w:szCs w:val="18"/>
        </w:rPr>
        <w:t>Občina Šentjur</w:t>
      </w:r>
    </w:p>
    <w:p w14:paraId="54C37D6F" w14:textId="77777777" w:rsidR="007759A2" w:rsidRPr="007E1F31" w:rsidRDefault="007759A2" w:rsidP="007759A2">
      <w:pPr>
        <w:spacing w:after="0" w:line="240" w:lineRule="auto"/>
        <w:jc w:val="both"/>
      </w:pPr>
      <w:r w:rsidRPr="007E1F31">
        <w:rPr>
          <w:rFonts w:ascii="Arial" w:hAnsi="Arial" w:cs="Arial"/>
          <w:b/>
          <w:bCs/>
          <w:color w:val="000000"/>
          <w:sz w:val="18"/>
          <w:szCs w:val="18"/>
        </w:rPr>
        <w:t>                     Mestni trg 10</w:t>
      </w:r>
    </w:p>
    <w:p w14:paraId="6AAFE65C" w14:textId="77777777" w:rsidR="007759A2" w:rsidRPr="007E1F31" w:rsidRDefault="007759A2" w:rsidP="007759A2">
      <w:pPr>
        <w:spacing w:after="0" w:line="240" w:lineRule="auto"/>
        <w:jc w:val="both"/>
        <w:rPr>
          <w:rFonts w:ascii="Arial" w:hAnsi="Arial" w:cs="Arial"/>
          <w:b/>
          <w:bCs/>
          <w:color w:val="000000"/>
          <w:sz w:val="18"/>
          <w:szCs w:val="18"/>
        </w:rPr>
      </w:pPr>
      <w:r w:rsidRPr="007E1F31">
        <w:rPr>
          <w:rFonts w:ascii="Arial" w:hAnsi="Arial" w:cs="Arial"/>
          <w:b/>
          <w:bCs/>
          <w:color w:val="000000"/>
          <w:sz w:val="18"/>
          <w:szCs w:val="18"/>
        </w:rPr>
        <w:t>                     3230 Šentjur</w:t>
      </w:r>
    </w:p>
    <w:p w14:paraId="79254BDB" w14:textId="77777777" w:rsidR="007759A2" w:rsidRPr="007E1F31" w:rsidRDefault="007759A2" w:rsidP="007759A2">
      <w:pPr>
        <w:spacing w:after="0" w:line="240" w:lineRule="auto"/>
        <w:jc w:val="both"/>
        <w:rPr>
          <w:rFonts w:ascii="Arial" w:hAnsi="Arial" w:cs="Arial"/>
          <w:b/>
          <w:bCs/>
          <w:color w:val="000000"/>
          <w:sz w:val="18"/>
          <w:szCs w:val="18"/>
        </w:rPr>
      </w:pPr>
    </w:p>
    <w:p w14:paraId="26DC1B1A" w14:textId="77777777" w:rsidR="007759A2" w:rsidRPr="007E1F31" w:rsidRDefault="007759A2" w:rsidP="007759A2">
      <w:pPr>
        <w:spacing w:after="0" w:line="240" w:lineRule="auto"/>
        <w:jc w:val="both"/>
      </w:pPr>
    </w:p>
    <w:p w14:paraId="650888BD" w14:textId="77777777" w:rsidR="007759A2" w:rsidRPr="007E1F31" w:rsidRDefault="007759A2" w:rsidP="007759A2">
      <w:pPr>
        <w:spacing w:before="225" w:after="225" w:line="240" w:lineRule="auto"/>
        <w:jc w:val="both"/>
      </w:pPr>
      <w:r w:rsidRPr="007E1F31">
        <w:rPr>
          <w:rFonts w:ascii="Arial" w:hAnsi="Arial" w:cs="Arial"/>
          <w:color w:val="000000"/>
          <w:sz w:val="18"/>
          <w:szCs w:val="18"/>
        </w:rPr>
        <w:t>Kot ponudnik, dajemo naslednjo</w:t>
      </w:r>
    </w:p>
    <w:p w14:paraId="1372A1C4" w14:textId="77777777" w:rsidR="007759A2" w:rsidRPr="007E1F31" w:rsidRDefault="007759A2" w:rsidP="007759A2">
      <w:pPr>
        <w:spacing w:before="225" w:after="225" w:line="240" w:lineRule="auto"/>
        <w:jc w:val="center"/>
      </w:pPr>
      <w:r w:rsidRPr="007E1F31">
        <w:rPr>
          <w:rFonts w:ascii="Arial" w:hAnsi="Arial" w:cs="Arial"/>
          <w:b/>
          <w:bCs/>
          <w:color w:val="000000"/>
          <w:sz w:val="18"/>
          <w:szCs w:val="18"/>
        </w:rPr>
        <w:t>IZJAVO</w:t>
      </w:r>
    </w:p>
    <w:p w14:paraId="2FB48D48" w14:textId="3347C649" w:rsidR="007759A2" w:rsidRPr="007E1F31" w:rsidRDefault="007759A2" w:rsidP="007759A2">
      <w:pPr>
        <w:spacing w:before="225" w:after="225" w:line="240" w:lineRule="auto"/>
        <w:jc w:val="center"/>
      </w:pPr>
      <w:r w:rsidRPr="007E1F31">
        <w:rPr>
          <w:rFonts w:ascii="Arial" w:hAnsi="Arial" w:cs="Arial"/>
          <w:b/>
          <w:bCs/>
          <w:color w:val="000000"/>
          <w:sz w:val="18"/>
          <w:szCs w:val="18"/>
        </w:rPr>
        <w:t xml:space="preserve">O </w:t>
      </w:r>
      <w:r>
        <w:rPr>
          <w:rFonts w:ascii="Arial" w:hAnsi="Arial" w:cs="Arial"/>
          <w:b/>
          <w:bCs/>
          <w:color w:val="000000"/>
          <w:sz w:val="18"/>
          <w:szCs w:val="18"/>
        </w:rPr>
        <w:t>IZPOLNJEVANJU ZAKONSKIH ZAHTEV ZA ŠOLSKE PREVOZE</w:t>
      </w:r>
    </w:p>
    <w:p w14:paraId="3C9CDC06" w14:textId="77777777" w:rsidR="007759A2" w:rsidRPr="003C52A0" w:rsidRDefault="007759A2" w:rsidP="007759A2">
      <w:pPr>
        <w:spacing w:before="225" w:after="225" w:line="240" w:lineRule="auto"/>
        <w:jc w:val="both"/>
        <w:rPr>
          <w:rFonts w:ascii="Arial" w:hAnsi="Arial" w:cs="Arial"/>
          <w:color w:val="000000"/>
          <w:sz w:val="18"/>
          <w:szCs w:val="18"/>
        </w:rPr>
      </w:pPr>
    </w:p>
    <w:p w14:paraId="51EBB77F" w14:textId="2D3C06F1" w:rsidR="003C52A0" w:rsidRPr="00824DA4" w:rsidRDefault="007759A2" w:rsidP="007759A2">
      <w:pPr>
        <w:spacing w:before="225" w:after="225" w:line="240" w:lineRule="auto"/>
        <w:jc w:val="both"/>
        <w:rPr>
          <w:rFonts w:ascii="Arial" w:hAnsi="Arial" w:cs="Arial"/>
          <w:color w:val="000000"/>
          <w:sz w:val="18"/>
          <w:szCs w:val="18"/>
        </w:rPr>
      </w:pPr>
      <w:r w:rsidRPr="003C52A0">
        <w:rPr>
          <w:rFonts w:ascii="Arial" w:hAnsi="Arial" w:cs="Arial"/>
          <w:color w:val="000000"/>
          <w:sz w:val="18"/>
          <w:szCs w:val="18"/>
        </w:rPr>
        <w:t xml:space="preserve">Izjavljamo, da </w:t>
      </w:r>
      <w:r w:rsidR="003C52A0" w:rsidRPr="003C52A0">
        <w:rPr>
          <w:rFonts w:ascii="Arial" w:hAnsi="Arial" w:cs="Arial"/>
          <w:color w:val="000000"/>
          <w:sz w:val="18"/>
          <w:szCs w:val="18"/>
        </w:rPr>
        <w:t>bomo opravljati šolske prevoze v skladu z Zakonom o prevozih v cestnem prometu, Pravilnikom o oznakah in opremi vozil, s katerimi se opravljajo prevozi v cestnem prometu (Uradni list RS, št. 1/08, 78/08 in 1/09) in Pravilnikom o delih in opremi vozil (Uradni list RS, št. 16/22 in 58/22).</w:t>
      </w:r>
    </w:p>
    <w:p w14:paraId="7FD3F382" w14:textId="77777777" w:rsidR="007759A2" w:rsidRPr="007759A2" w:rsidRDefault="007759A2" w:rsidP="007759A2">
      <w:pPr>
        <w:spacing w:before="225" w:after="225" w:line="240" w:lineRule="auto"/>
        <w:jc w:val="both"/>
      </w:pPr>
      <w:r w:rsidRPr="007E1F31">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46B953E4" w14:textId="77777777" w:rsidR="007759A2" w:rsidRPr="007759A2" w:rsidRDefault="007759A2" w:rsidP="007759A2">
      <w:pPr>
        <w:spacing w:before="225" w:after="225" w:line="240" w:lineRule="auto"/>
        <w:jc w:val="both"/>
        <w:rPr>
          <w:rFonts w:ascii="Arial" w:hAnsi="Arial" w:cs="Arial"/>
          <w:bCs/>
          <w:color w:val="000000"/>
          <w:sz w:val="18"/>
          <w:szCs w:val="18"/>
        </w:rPr>
      </w:pPr>
      <w:r w:rsidRPr="002C32D9">
        <w:rPr>
          <w:rFonts w:ascii="Arial" w:hAnsi="Arial" w:cs="Arial"/>
          <w:color w:val="000000"/>
          <w:sz w:val="18"/>
          <w:szCs w:val="18"/>
        </w:rPr>
        <w:t>Ta izjava je sestavni del in priloga ponudbe, s katero se prijavljamo na razpis »</w:t>
      </w:r>
      <w:r w:rsidRPr="00DB64F1">
        <w:rPr>
          <w:rFonts w:ascii="Arial" w:hAnsi="Arial" w:cs="Arial"/>
          <w:b/>
          <w:bCs/>
          <w:color w:val="000000"/>
          <w:sz w:val="18"/>
          <w:szCs w:val="18"/>
        </w:rPr>
        <w:t>Prevoz šoloobveznih otrok v Občini Šentjur za šolska leta 2024/25, 2025/26 in 2026/27</w:t>
      </w:r>
      <w:r w:rsidRPr="002C32D9">
        <w:rPr>
          <w:rFonts w:ascii="Arial" w:hAnsi="Arial" w:cs="Arial"/>
          <w:bCs/>
          <w:color w:val="000000"/>
          <w:sz w:val="18"/>
          <w:szCs w:val="18"/>
        </w:rPr>
        <w:t>«, objavljen na Portalu javnih naročil in v Uradnem listu Evropske unije.</w:t>
      </w:r>
    </w:p>
    <w:p w14:paraId="4ED41DCE" w14:textId="77777777" w:rsidR="007759A2" w:rsidRPr="007E1F31" w:rsidRDefault="007759A2" w:rsidP="007759A2">
      <w:pPr>
        <w:spacing w:after="0"/>
        <w:jc w:val="right"/>
        <w:rPr>
          <w:rFonts w:ascii="Arial" w:hAnsi="Arial" w:cs="Arial"/>
          <w:color w:val="000000"/>
          <w:sz w:val="18"/>
          <w:szCs w:val="18"/>
        </w:rPr>
      </w:pPr>
      <w:r w:rsidRPr="007E1F31">
        <w:rPr>
          <w:rFonts w:ascii="Arial" w:hAnsi="Arial" w:cs="Arial"/>
          <w:color w:val="000000"/>
          <w:sz w:val="18"/>
          <w:szCs w:val="18"/>
        </w:rPr>
        <w:t> </w:t>
      </w:r>
    </w:p>
    <w:p w14:paraId="3A8848B8" w14:textId="77777777" w:rsidR="007759A2" w:rsidRPr="007E1F31" w:rsidRDefault="007759A2" w:rsidP="007759A2">
      <w:pPr>
        <w:spacing w:after="0"/>
        <w:rPr>
          <w:rFonts w:ascii="Arial" w:hAnsi="Arial" w:cs="Arial"/>
          <w:sz w:val="18"/>
          <w:szCs w:val="18"/>
        </w:rPr>
      </w:pPr>
      <w:r w:rsidRPr="007E1F31">
        <w:rPr>
          <w:rFonts w:ascii="Arial" w:hAnsi="Arial" w:cs="Arial"/>
          <w:color w:val="000000"/>
          <w:sz w:val="18"/>
          <w:szCs w:val="18"/>
        </w:rPr>
        <w:t>Datum: ________________                 Žig                  Podpis ponudnika: ________________</w:t>
      </w:r>
    </w:p>
    <w:p w14:paraId="0F8815AC" w14:textId="77777777" w:rsidR="00093458" w:rsidRDefault="00093458" w:rsidP="007E1F31">
      <w:pPr>
        <w:spacing w:after="0"/>
        <w:jc w:val="right"/>
        <w:rPr>
          <w:rFonts w:ascii="Arial" w:hAnsi="Arial" w:cs="Arial"/>
          <w:b/>
          <w:bCs/>
          <w:color w:val="000000"/>
          <w:sz w:val="18"/>
          <w:szCs w:val="18"/>
          <w:u w:val="single"/>
        </w:rPr>
      </w:pPr>
    </w:p>
    <w:p w14:paraId="05218286" w14:textId="77777777" w:rsidR="00093458" w:rsidRDefault="00093458" w:rsidP="007E1F31">
      <w:pPr>
        <w:spacing w:after="0"/>
        <w:jc w:val="right"/>
        <w:rPr>
          <w:rFonts w:ascii="Arial" w:hAnsi="Arial" w:cs="Arial"/>
          <w:b/>
          <w:bCs/>
          <w:color w:val="000000"/>
          <w:sz w:val="18"/>
          <w:szCs w:val="18"/>
          <w:u w:val="single"/>
        </w:rPr>
      </w:pPr>
    </w:p>
    <w:p w14:paraId="13E3A201" w14:textId="77777777" w:rsidR="00093458" w:rsidRDefault="00093458" w:rsidP="007E1F31">
      <w:pPr>
        <w:spacing w:after="0"/>
        <w:jc w:val="right"/>
        <w:rPr>
          <w:rFonts w:ascii="Arial" w:hAnsi="Arial" w:cs="Arial"/>
          <w:b/>
          <w:bCs/>
          <w:color w:val="000000"/>
          <w:sz w:val="18"/>
          <w:szCs w:val="18"/>
          <w:u w:val="single"/>
        </w:rPr>
      </w:pPr>
    </w:p>
    <w:p w14:paraId="706AFCDF" w14:textId="77777777" w:rsidR="00093458" w:rsidRDefault="00093458" w:rsidP="00921062">
      <w:pPr>
        <w:spacing w:after="0"/>
        <w:rPr>
          <w:rFonts w:ascii="Arial" w:hAnsi="Arial" w:cs="Arial"/>
          <w:b/>
          <w:bCs/>
          <w:color w:val="000000"/>
          <w:sz w:val="18"/>
          <w:szCs w:val="18"/>
          <w:u w:val="single"/>
        </w:rPr>
      </w:pPr>
      <w:bookmarkStart w:id="2" w:name="_Hlk168994296"/>
    </w:p>
    <w:bookmarkEnd w:id="2"/>
    <w:p w14:paraId="0E9A5658" w14:textId="77777777" w:rsidR="00E95172" w:rsidRDefault="00E95172" w:rsidP="00E95172">
      <w:pPr>
        <w:spacing w:after="0"/>
        <w:rPr>
          <w:rFonts w:ascii="Arial" w:hAnsi="Arial" w:cs="Arial"/>
          <w:b/>
          <w:bCs/>
          <w:color w:val="000000"/>
          <w:sz w:val="18"/>
          <w:szCs w:val="18"/>
          <w:u w:val="single"/>
        </w:rPr>
      </w:pPr>
      <w:r>
        <w:rPr>
          <w:rFonts w:ascii="Arial" w:hAnsi="Arial" w:cs="Arial"/>
          <w:b/>
          <w:bCs/>
          <w:color w:val="000000"/>
          <w:sz w:val="18"/>
          <w:szCs w:val="18"/>
          <w:u w:val="single"/>
        </w:rPr>
        <w:t>OPOMBA:</w:t>
      </w:r>
    </w:p>
    <w:p w14:paraId="51EF293C" w14:textId="77777777" w:rsidR="00E95172" w:rsidRPr="003C52A0" w:rsidRDefault="00E95172" w:rsidP="00E95172">
      <w:pPr>
        <w:pStyle w:val="Odstavekseznama"/>
        <w:numPr>
          <w:ilvl w:val="0"/>
          <w:numId w:val="25"/>
        </w:numPr>
        <w:spacing w:after="0"/>
        <w:rPr>
          <w:rFonts w:ascii="Arial" w:hAnsi="Arial" w:cs="Arial"/>
          <w:b/>
          <w:bCs/>
          <w:color w:val="000000"/>
          <w:sz w:val="18"/>
          <w:szCs w:val="18"/>
          <w:u w:val="single"/>
        </w:rPr>
      </w:pPr>
      <w:r>
        <w:rPr>
          <w:rFonts w:ascii="Arial" w:hAnsi="Arial" w:cs="Arial"/>
          <w:b/>
          <w:bCs/>
          <w:color w:val="000000"/>
          <w:sz w:val="18"/>
          <w:szCs w:val="18"/>
          <w:u w:val="single"/>
        </w:rPr>
        <w:t>Obrazec je obvezen za vse sodelujoče v ponudbi!</w:t>
      </w:r>
    </w:p>
    <w:p w14:paraId="2269F01B" w14:textId="77777777" w:rsidR="00093458" w:rsidRDefault="00093458" w:rsidP="007E1F31">
      <w:pPr>
        <w:spacing w:after="0"/>
        <w:jc w:val="right"/>
        <w:rPr>
          <w:rFonts w:ascii="Arial" w:hAnsi="Arial" w:cs="Arial"/>
          <w:b/>
          <w:bCs/>
          <w:color w:val="000000"/>
          <w:sz w:val="18"/>
          <w:szCs w:val="18"/>
          <w:u w:val="single"/>
        </w:rPr>
      </w:pPr>
    </w:p>
    <w:p w14:paraId="50A23F51" w14:textId="77777777" w:rsidR="003C52A0" w:rsidRDefault="003C52A0" w:rsidP="007E1F31">
      <w:pPr>
        <w:spacing w:after="0"/>
        <w:jc w:val="right"/>
        <w:rPr>
          <w:rFonts w:ascii="Arial" w:hAnsi="Arial" w:cs="Arial"/>
          <w:sz w:val="18"/>
          <w:szCs w:val="18"/>
        </w:rPr>
      </w:pPr>
    </w:p>
    <w:p w14:paraId="3FE1D66C" w14:textId="77777777" w:rsidR="003C52A0" w:rsidRDefault="003C52A0" w:rsidP="007E1F31">
      <w:pPr>
        <w:spacing w:after="0"/>
        <w:jc w:val="right"/>
        <w:rPr>
          <w:rFonts w:ascii="Arial" w:hAnsi="Arial" w:cs="Arial"/>
          <w:sz w:val="18"/>
          <w:szCs w:val="18"/>
        </w:rPr>
      </w:pPr>
    </w:p>
    <w:p w14:paraId="4F300D5F" w14:textId="77777777" w:rsidR="003C52A0" w:rsidRDefault="003C52A0" w:rsidP="007E1F31">
      <w:pPr>
        <w:spacing w:after="0"/>
        <w:jc w:val="right"/>
        <w:rPr>
          <w:rFonts w:ascii="Arial" w:hAnsi="Arial" w:cs="Arial"/>
          <w:sz w:val="18"/>
          <w:szCs w:val="18"/>
        </w:rPr>
      </w:pPr>
    </w:p>
    <w:p w14:paraId="511E51A9" w14:textId="77777777" w:rsidR="003C52A0" w:rsidRDefault="003C52A0" w:rsidP="007E1F31">
      <w:pPr>
        <w:spacing w:after="0"/>
        <w:jc w:val="right"/>
        <w:rPr>
          <w:rFonts w:ascii="Arial" w:hAnsi="Arial" w:cs="Arial"/>
          <w:sz w:val="18"/>
          <w:szCs w:val="18"/>
        </w:rPr>
      </w:pPr>
    </w:p>
    <w:p w14:paraId="273F2A46" w14:textId="77777777" w:rsidR="003C52A0" w:rsidRDefault="003C52A0" w:rsidP="007E1F31">
      <w:pPr>
        <w:spacing w:after="0"/>
        <w:jc w:val="right"/>
        <w:rPr>
          <w:rFonts w:ascii="Arial" w:hAnsi="Arial" w:cs="Arial"/>
          <w:sz w:val="18"/>
          <w:szCs w:val="18"/>
        </w:rPr>
      </w:pPr>
    </w:p>
    <w:p w14:paraId="32075E63" w14:textId="77777777" w:rsidR="003C52A0" w:rsidRDefault="003C52A0" w:rsidP="007E1F31">
      <w:pPr>
        <w:spacing w:after="0"/>
        <w:jc w:val="right"/>
        <w:rPr>
          <w:rFonts w:ascii="Arial" w:hAnsi="Arial" w:cs="Arial"/>
          <w:sz w:val="18"/>
          <w:szCs w:val="18"/>
        </w:rPr>
      </w:pPr>
    </w:p>
    <w:p w14:paraId="67A890EF" w14:textId="77777777" w:rsidR="003C52A0" w:rsidRDefault="003C52A0" w:rsidP="007E1F31">
      <w:pPr>
        <w:spacing w:after="0"/>
        <w:jc w:val="right"/>
        <w:rPr>
          <w:rFonts w:ascii="Arial" w:hAnsi="Arial" w:cs="Arial"/>
          <w:sz w:val="18"/>
          <w:szCs w:val="18"/>
        </w:rPr>
      </w:pPr>
    </w:p>
    <w:p w14:paraId="7B403759" w14:textId="77777777" w:rsidR="003C52A0" w:rsidRDefault="003C52A0" w:rsidP="007E1F31">
      <w:pPr>
        <w:spacing w:after="0"/>
        <w:jc w:val="right"/>
        <w:rPr>
          <w:rFonts w:ascii="Arial" w:hAnsi="Arial" w:cs="Arial"/>
          <w:sz w:val="18"/>
          <w:szCs w:val="18"/>
        </w:rPr>
      </w:pPr>
    </w:p>
    <w:p w14:paraId="63DE565C" w14:textId="15E27E70" w:rsidR="007E1F31" w:rsidRPr="003C52A0" w:rsidRDefault="007E1F31" w:rsidP="007E1F31">
      <w:pPr>
        <w:spacing w:after="0"/>
        <w:jc w:val="right"/>
        <w:rPr>
          <w:rFonts w:ascii="Arial" w:hAnsi="Arial" w:cs="Arial"/>
          <w:b/>
          <w:bCs/>
          <w:sz w:val="18"/>
          <w:szCs w:val="18"/>
        </w:rPr>
      </w:pPr>
      <w:r w:rsidRPr="003C52A0">
        <w:rPr>
          <w:rFonts w:ascii="Arial" w:hAnsi="Arial" w:cs="Arial"/>
          <w:b/>
          <w:bCs/>
          <w:sz w:val="18"/>
          <w:szCs w:val="18"/>
        </w:rPr>
        <w:t>Obrazec št: 1</w:t>
      </w:r>
      <w:r w:rsidR="007573EB">
        <w:rPr>
          <w:rFonts w:ascii="Arial" w:hAnsi="Arial" w:cs="Arial"/>
          <w:b/>
          <w:bCs/>
          <w:sz w:val="18"/>
          <w:szCs w:val="18"/>
        </w:rPr>
        <w:t>1</w:t>
      </w:r>
    </w:p>
    <w:p w14:paraId="63A3F15E" w14:textId="77777777" w:rsidR="007E1F31" w:rsidRPr="007E1F31" w:rsidRDefault="007E1F31" w:rsidP="007E1F31">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7E1F31">
        <w:rPr>
          <w:rFonts w:ascii="Arial" w:eastAsiaTheme="majorEastAsia" w:hAnsi="Arial" w:cs="Arial"/>
          <w:b/>
          <w:bCs/>
          <w:sz w:val="26"/>
          <w:szCs w:val="28"/>
        </w:rPr>
        <w:lastRenderedPageBreak/>
        <w:t>Izjava ponudnika o plačilnih pogojih</w:t>
      </w:r>
    </w:p>
    <w:p w14:paraId="236F9D35" w14:textId="77777777" w:rsidR="007E1F31" w:rsidRPr="007E1F31" w:rsidRDefault="007E1F31" w:rsidP="007E1F31">
      <w:pPr>
        <w:spacing w:after="120"/>
        <w:rPr>
          <w:rFonts w:ascii="Arial" w:hAnsi="Arial" w:cs="Arial"/>
        </w:rPr>
      </w:pPr>
    </w:p>
    <w:p w14:paraId="0BEECFFA" w14:textId="77777777" w:rsidR="007E1F31" w:rsidRPr="007E1F31" w:rsidRDefault="007E1F31" w:rsidP="007E1F31">
      <w:pPr>
        <w:pBdr>
          <w:bottom w:val="single" w:sz="12" w:space="1" w:color="auto"/>
        </w:pBdr>
        <w:spacing w:before="225" w:after="225" w:line="240" w:lineRule="auto"/>
        <w:jc w:val="both"/>
      </w:pPr>
      <w:r w:rsidRPr="007E1F31">
        <w:rPr>
          <w:rFonts w:ascii="Arial" w:hAnsi="Arial" w:cs="Arial"/>
          <w:b/>
          <w:bCs/>
          <w:color w:val="000000"/>
          <w:sz w:val="18"/>
          <w:szCs w:val="18"/>
        </w:rPr>
        <w:t>Ponudnik:</w:t>
      </w:r>
    </w:p>
    <w:p w14:paraId="63AD5580"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Naročnik:    Občina Šentjur</w:t>
      </w:r>
    </w:p>
    <w:p w14:paraId="0BB60BBC"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                     Mestni trg 10</w:t>
      </w:r>
    </w:p>
    <w:p w14:paraId="61ECE4EA" w14:textId="77777777" w:rsidR="007E1F31" w:rsidRPr="007E1F31" w:rsidRDefault="007E1F31" w:rsidP="007E1F31">
      <w:pPr>
        <w:spacing w:before="225" w:after="225" w:line="240" w:lineRule="auto"/>
        <w:jc w:val="both"/>
        <w:rPr>
          <w:rFonts w:ascii="Arial" w:hAnsi="Arial" w:cs="Arial"/>
          <w:b/>
          <w:bCs/>
          <w:color w:val="000000"/>
          <w:sz w:val="18"/>
          <w:szCs w:val="18"/>
        </w:rPr>
      </w:pPr>
      <w:r w:rsidRPr="007E1F31">
        <w:rPr>
          <w:rFonts w:ascii="Arial" w:hAnsi="Arial" w:cs="Arial"/>
          <w:b/>
          <w:bCs/>
          <w:color w:val="000000"/>
          <w:sz w:val="18"/>
          <w:szCs w:val="18"/>
        </w:rPr>
        <w:t>                     3230 Šentjur</w:t>
      </w:r>
    </w:p>
    <w:p w14:paraId="6D42B026" w14:textId="77777777" w:rsidR="007E1F31" w:rsidRPr="007E1F31" w:rsidRDefault="007E1F31" w:rsidP="007E1F31">
      <w:pPr>
        <w:spacing w:before="225" w:after="225" w:line="240" w:lineRule="auto"/>
        <w:jc w:val="both"/>
      </w:pPr>
      <w:r w:rsidRPr="007E1F31">
        <w:rPr>
          <w:rFonts w:ascii="Arial" w:hAnsi="Arial" w:cs="Arial"/>
          <w:color w:val="000000"/>
          <w:sz w:val="18"/>
          <w:szCs w:val="18"/>
        </w:rPr>
        <w:t>Kot ponudnik dajemo naslednjo</w:t>
      </w:r>
    </w:p>
    <w:p w14:paraId="326C9EDC" w14:textId="77777777" w:rsidR="007E1F31" w:rsidRPr="007E1F31" w:rsidRDefault="007E1F31" w:rsidP="007E1F31">
      <w:pPr>
        <w:spacing w:before="225" w:after="225" w:line="240" w:lineRule="auto"/>
        <w:jc w:val="center"/>
      </w:pPr>
      <w:r w:rsidRPr="007E1F31">
        <w:rPr>
          <w:rFonts w:ascii="Arial" w:hAnsi="Arial" w:cs="Arial"/>
          <w:b/>
          <w:bCs/>
          <w:color w:val="000000"/>
          <w:sz w:val="18"/>
          <w:szCs w:val="18"/>
        </w:rPr>
        <w:t>IZJAVO O PLAČILNIH POGOJIH</w:t>
      </w:r>
    </w:p>
    <w:p w14:paraId="0C173DE9" w14:textId="77777777" w:rsidR="007E1F31" w:rsidRPr="007E1F31" w:rsidRDefault="007E1F31" w:rsidP="007E1F31">
      <w:pPr>
        <w:spacing w:before="225" w:after="225" w:line="240" w:lineRule="auto"/>
        <w:jc w:val="both"/>
      </w:pPr>
      <w:r w:rsidRPr="007E1F31">
        <w:rPr>
          <w:rFonts w:ascii="Arial" w:hAnsi="Arial" w:cs="Arial"/>
          <w:color w:val="000000"/>
          <w:sz w:val="18"/>
          <w:szCs w:val="18"/>
        </w:rPr>
        <w:t>Izjavljamo,</w:t>
      </w:r>
    </w:p>
    <w:tbl>
      <w:tblPr>
        <w:tblStyle w:val="NormalTablePHPDOCX"/>
        <w:tblW w:w="5000" w:type="pct"/>
        <w:tblLook w:val="04A0" w:firstRow="1" w:lastRow="0" w:firstColumn="1" w:lastColumn="0" w:noHBand="0" w:noVBand="1"/>
      </w:tblPr>
      <w:tblGrid>
        <w:gridCol w:w="9286"/>
      </w:tblGrid>
      <w:tr w:rsidR="007E1F31" w:rsidRPr="007E1F31" w14:paraId="30332877" w14:textId="77777777" w:rsidTr="0075392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070"/>
            </w:tblGrid>
            <w:tr w:rsidR="007E1F31" w:rsidRPr="007E1F31" w14:paraId="34453704" w14:textId="77777777" w:rsidTr="0075392D">
              <w:tc>
                <w:tcPr>
                  <w:tcW w:w="0" w:type="auto"/>
                  <w:tcMar>
                    <w:top w:w="0" w:type="auto"/>
                    <w:bottom w:w="0" w:type="auto"/>
                  </w:tcMar>
                </w:tcPr>
                <w:p w14:paraId="72AEBAE7" w14:textId="77777777" w:rsidR="007E1F31" w:rsidRPr="007E1F31" w:rsidRDefault="007E1F31" w:rsidP="00A97740">
                  <w:pPr>
                    <w:numPr>
                      <w:ilvl w:val="0"/>
                      <w:numId w:val="18"/>
                    </w:numPr>
                    <w:jc w:val="both"/>
                    <w:rPr>
                      <w:rFonts w:ascii="Arial" w:hAnsi="Arial" w:cs="Arial"/>
                      <w:color w:val="000000"/>
                      <w:sz w:val="18"/>
                      <w:szCs w:val="18"/>
                    </w:rPr>
                  </w:pPr>
                  <w:r w:rsidRPr="007E1F31">
                    <w:rPr>
                      <w:rFonts w:ascii="Arial" w:hAnsi="Arial" w:cs="Arial"/>
                      <w:color w:val="000000"/>
                      <w:position w:val="-2"/>
                      <w:sz w:val="18"/>
                      <w:szCs w:val="18"/>
                    </w:rPr>
                    <w:t xml:space="preserve">da nudimo plačilni rok v 30 dneh po predložitvi in potrditvi mesečne situacije s strani pooblaščenih predstavnikov naročnika in investitorja. </w:t>
                  </w:r>
                </w:p>
              </w:tc>
            </w:tr>
          </w:tbl>
          <w:p w14:paraId="5E5C5B1C" w14:textId="77777777" w:rsidR="007E1F31" w:rsidRPr="007E1F31" w:rsidRDefault="007E1F31" w:rsidP="007E1F31"/>
          <w:tbl>
            <w:tblPr>
              <w:tblStyle w:val="NormalTablePHPDOCX"/>
              <w:tblW w:w="0" w:type="auto"/>
              <w:tblLook w:val="04A0" w:firstRow="1" w:lastRow="0" w:firstColumn="1" w:lastColumn="0" w:noHBand="0" w:noVBand="1"/>
            </w:tblPr>
            <w:tblGrid>
              <w:gridCol w:w="9070"/>
            </w:tblGrid>
            <w:tr w:rsidR="007E1F31" w:rsidRPr="007E1F31" w14:paraId="245FA0C1" w14:textId="77777777" w:rsidTr="0075392D">
              <w:tc>
                <w:tcPr>
                  <w:tcW w:w="0" w:type="auto"/>
                  <w:tcMar>
                    <w:top w:w="0" w:type="auto"/>
                    <w:bottom w:w="0" w:type="auto"/>
                  </w:tcMar>
                </w:tcPr>
                <w:p w14:paraId="18202607" w14:textId="77777777" w:rsidR="007E1F31" w:rsidRPr="007E1F31" w:rsidRDefault="007E1F31" w:rsidP="00A97740">
                  <w:pPr>
                    <w:numPr>
                      <w:ilvl w:val="0"/>
                      <w:numId w:val="19"/>
                    </w:numPr>
                    <w:rPr>
                      <w:rFonts w:ascii="Arial" w:hAnsi="Arial" w:cs="Arial"/>
                      <w:color w:val="000000"/>
                      <w:sz w:val="18"/>
                      <w:szCs w:val="18"/>
                    </w:rPr>
                  </w:pPr>
                  <w:r w:rsidRPr="007E1F31">
                    <w:rPr>
                      <w:rFonts w:ascii="Arial" w:hAnsi="Arial" w:cs="Arial"/>
                      <w:color w:val="000000"/>
                      <w:position w:val="-2"/>
                      <w:sz w:val="18"/>
                      <w:szCs w:val="18"/>
                    </w:rPr>
                    <w:t>da bomo mesečne situacije izdajali v skladu z Zakonom o opravljanju plačilnih storitev za proračunske uporabnike  (Uradni list RS, št. 77/16 in 47/19).</w:t>
                  </w:r>
                </w:p>
              </w:tc>
            </w:tr>
          </w:tbl>
          <w:p w14:paraId="03A6C729" w14:textId="77777777" w:rsidR="007E1F31" w:rsidRPr="007E1F31" w:rsidRDefault="007E1F31" w:rsidP="007E1F31"/>
        </w:tc>
      </w:tr>
    </w:tbl>
    <w:p w14:paraId="35A43C64" w14:textId="77777777" w:rsidR="007E1F31" w:rsidRPr="007E1F31" w:rsidRDefault="007E1F31" w:rsidP="007E1F31">
      <w:pPr>
        <w:spacing w:before="225" w:after="225" w:line="240" w:lineRule="auto"/>
        <w:jc w:val="both"/>
      </w:pPr>
      <w:r w:rsidRPr="007E1F31">
        <w:rPr>
          <w:rFonts w:ascii="Arial" w:hAnsi="Arial" w:cs="Arial"/>
          <w:color w:val="000000"/>
          <w:sz w:val="18"/>
          <w:szCs w:val="18"/>
        </w:rPr>
        <w:t> </w:t>
      </w:r>
    </w:p>
    <w:p w14:paraId="78AD9607" w14:textId="77777777" w:rsidR="007E1F31" w:rsidRPr="007E1F31" w:rsidRDefault="007E1F31" w:rsidP="007E1F31">
      <w:pPr>
        <w:spacing w:before="225" w:after="225" w:line="240" w:lineRule="auto"/>
        <w:jc w:val="both"/>
      </w:pPr>
      <w:r w:rsidRPr="007E1F31">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3C3D0325" w14:textId="77777777" w:rsidR="00093458" w:rsidRPr="002C32D9" w:rsidRDefault="00093458" w:rsidP="00093458">
      <w:pPr>
        <w:spacing w:before="225" w:after="225" w:line="240" w:lineRule="auto"/>
        <w:jc w:val="both"/>
        <w:rPr>
          <w:rFonts w:ascii="Arial" w:hAnsi="Arial" w:cs="Arial"/>
          <w:color w:val="000000"/>
          <w:sz w:val="18"/>
          <w:szCs w:val="18"/>
        </w:rPr>
      </w:pPr>
      <w:r w:rsidRPr="002C32D9">
        <w:rPr>
          <w:rFonts w:ascii="Arial" w:hAnsi="Arial" w:cs="Arial"/>
          <w:color w:val="000000"/>
          <w:sz w:val="18"/>
          <w:szCs w:val="18"/>
        </w:rPr>
        <w:t>Ta izjava je sestavni del in priloga ponudbe, s katero se prijavljamo na razpis »</w:t>
      </w:r>
      <w:r w:rsidRPr="00DB64F1">
        <w:rPr>
          <w:rFonts w:ascii="Arial" w:hAnsi="Arial" w:cs="Arial"/>
          <w:b/>
          <w:bCs/>
          <w:color w:val="000000"/>
          <w:sz w:val="18"/>
          <w:szCs w:val="18"/>
        </w:rPr>
        <w:t>Prevoz šoloobveznih otrok v Občini Šentjur za šolska leta 2024/25, 2025/26 in 2026/27</w:t>
      </w:r>
      <w:r w:rsidRPr="002C32D9">
        <w:rPr>
          <w:rFonts w:ascii="Arial" w:hAnsi="Arial" w:cs="Arial"/>
          <w:bCs/>
          <w:color w:val="000000"/>
          <w:sz w:val="18"/>
          <w:szCs w:val="18"/>
        </w:rPr>
        <w:t>«, objavljen na Portalu javnih naročil in v Uradnem listu Evropske unije.</w:t>
      </w:r>
    </w:p>
    <w:p w14:paraId="53689D59" w14:textId="77777777" w:rsidR="007E1F31" w:rsidRPr="007E1F31" w:rsidRDefault="007E1F31" w:rsidP="007E1F31">
      <w:pPr>
        <w:spacing w:after="0" w:line="240" w:lineRule="auto"/>
        <w:jc w:val="both"/>
        <w:rPr>
          <w:rFonts w:ascii="Arial" w:hAnsi="Arial" w:cs="Arial"/>
          <w:b/>
          <w:bCs/>
          <w:sz w:val="18"/>
          <w:szCs w:val="18"/>
        </w:rPr>
      </w:pPr>
    </w:p>
    <w:p w14:paraId="6F693D97" w14:textId="77777777" w:rsidR="007E1F31" w:rsidRPr="007E1F31" w:rsidRDefault="007E1F31" w:rsidP="007E1F31">
      <w:pPr>
        <w:spacing w:before="225" w:after="225" w:line="240" w:lineRule="auto"/>
        <w:jc w:val="both"/>
      </w:pPr>
      <w:r w:rsidRPr="007E1F31">
        <w:rPr>
          <w:rFonts w:ascii="Arial" w:hAnsi="Arial" w:cs="Arial"/>
          <w:color w:val="000000"/>
          <w:sz w:val="18"/>
          <w:szCs w:val="18"/>
        </w:rPr>
        <w:t>Datum: ________________                 Žig                  Podpis ponudnika: ___________________</w:t>
      </w:r>
    </w:p>
    <w:p w14:paraId="336CB707" w14:textId="77777777" w:rsidR="007E1F31" w:rsidRPr="007E1F31" w:rsidRDefault="007E1F31" w:rsidP="007E1F31"/>
    <w:p w14:paraId="6CB6540B" w14:textId="77777777" w:rsidR="007E1F31" w:rsidRPr="007E1F31" w:rsidRDefault="007E1F31" w:rsidP="007E1F31"/>
    <w:p w14:paraId="5EB52B18" w14:textId="77777777" w:rsidR="009E4CB1" w:rsidRDefault="009E4CB1" w:rsidP="009E4CB1">
      <w:pPr>
        <w:spacing w:after="0"/>
        <w:rPr>
          <w:rFonts w:ascii="Arial" w:hAnsi="Arial" w:cs="Arial"/>
          <w:b/>
          <w:bCs/>
          <w:color w:val="000000"/>
          <w:sz w:val="18"/>
          <w:szCs w:val="18"/>
          <w:u w:val="single"/>
        </w:rPr>
      </w:pPr>
    </w:p>
    <w:p w14:paraId="67431501" w14:textId="77777777" w:rsidR="009E4CB1" w:rsidRDefault="009E4CB1" w:rsidP="009E4CB1">
      <w:pPr>
        <w:spacing w:after="0"/>
        <w:rPr>
          <w:rFonts w:ascii="Arial" w:hAnsi="Arial" w:cs="Arial"/>
          <w:b/>
          <w:bCs/>
          <w:color w:val="000000"/>
          <w:sz w:val="18"/>
          <w:szCs w:val="18"/>
          <w:u w:val="single"/>
        </w:rPr>
      </w:pPr>
      <w:r>
        <w:rPr>
          <w:rFonts w:ascii="Arial" w:hAnsi="Arial" w:cs="Arial"/>
          <w:b/>
          <w:bCs/>
          <w:color w:val="000000"/>
          <w:sz w:val="18"/>
          <w:szCs w:val="18"/>
          <w:u w:val="single"/>
        </w:rPr>
        <w:t>OPOMBA:</w:t>
      </w:r>
    </w:p>
    <w:p w14:paraId="1389A6AD" w14:textId="03D2BEA2" w:rsidR="009E4CB1" w:rsidRPr="003C52A0" w:rsidRDefault="009E4CB1" w:rsidP="009E4CB1">
      <w:pPr>
        <w:pStyle w:val="Odstavekseznama"/>
        <w:numPr>
          <w:ilvl w:val="0"/>
          <w:numId w:val="25"/>
        </w:numPr>
        <w:spacing w:after="0"/>
        <w:rPr>
          <w:rFonts w:ascii="Arial" w:hAnsi="Arial" w:cs="Arial"/>
          <w:b/>
          <w:bCs/>
          <w:color w:val="000000"/>
          <w:sz w:val="18"/>
          <w:szCs w:val="18"/>
          <w:u w:val="single"/>
        </w:rPr>
      </w:pPr>
      <w:r>
        <w:rPr>
          <w:rFonts w:ascii="Arial" w:hAnsi="Arial" w:cs="Arial"/>
          <w:b/>
          <w:bCs/>
          <w:color w:val="000000"/>
          <w:sz w:val="18"/>
          <w:szCs w:val="18"/>
          <w:u w:val="single"/>
        </w:rPr>
        <w:t>Obrazec je obvezen za vse sodelujoče v ponudbi!  Za podizvajalce v primeru, da bo direktno plačilo!</w:t>
      </w:r>
    </w:p>
    <w:p w14:paraId="647DB0CB" w14:textId="77777777" w:rsidR="00093458" w:rsidRPr="007E1F31" w:rsidRDefault="00093458" w:rsidP="007E1F31">
      <w:pPr>
        <w:spacing w:before="225" w:after="225" w:line="240" w:lineRule="auto"/>
        <w:jc w:val="both"/>
        <w:rPr>
          <w:rFonts w:ascii="Arial" w:hAnsi="Arial" w:cs="Arial"/>
          <w:b/>
          <w:bCs/>
          <w:color w:val="000000"/>
          <w:sz w:val="18"/>
          <w:szCs w:val="18"/>
          <w:u w:val="single"/>
        </w:rPr>
      </w:pPr>
    </w:p>
    <w:p w14:paraId="3C14BC48" w14:textId="77777777" w:rsidR="007E1F31" w:rsidRPr="007E1F31" w:rsidRDefault="007E1F31" w:rsidP="007E1F31">
      <w:pPr>
        <w:spacing w:after="0"/>
        <w:jc w:val="right"/>
        <w:rPr>
          <w:rFonts w:ascii="Arial" w:hAnsi="Arial" w:cs="Arial"/>
          <w:sz w:val="18"/>
          <w:szCs w:val="18"/>
        </w:rPr>
      </w:pPr>
    </w:p>
    <w:p w14:paraId="77D8AD81" w14:textId="77777777" w:rsidR="00921062" w:rsidRDefault="00921062" w:rsidP="00E95172">
      <w:pPr>
        <w:spacing w:after="0"/>
        <w:rPr>
          <w:rFonts w:ascii="Arial" w:hAnsi="Arial" w:cs="Arial"/>
          <w:sz w:val="18"/>
          <w:szCs w:val="18"/>
        </w:rPr>
      </w:pPr>
    </w:p>
    <w:p w14:paraId="1F8724FE" w14:textId="77777777" w:rsidR="003C52A0" w:rsidRPr="007E1F31" w:rsidRDefault="003C52A0" w:rsidP="007E1F31">
      <w:pPr>
        <w:spacing w:after="0"/>
        <w:jc w:val="right"/>
        <w:rPr>
          <w:rFonts w:ascii="Arial" w:hAnsi="Arial" w:cs="Arial"/>
          <w:sz w:val="18"/>
          <w:szCs w:val="18"/>
        </w:rPr>
      </w:pPr>
    </w:p>
    <w:p w14:paraId="33D27E07" w14:textId="3E67E748" w:rsidR="007E1F31" w:rsidRPr="003C52A0" w:rsidRDefault="007E1F31" w:rsidP="007E1F31">
      <w:pPr>
        <w:spacing w:after="0"/>
        <w:jc w:val="right"/>
        <w:rPr>
          <w:rFonts w:ascii="Arial" w:hAnsi="Arial" w:cs="Arial"/>
          <w:b/>
          <w:bCs/>
          <w:sz w:val="18"/>
          <w:szCs w:val="18"/>
        </w:rPr>
      </w:pPr>
      <w:r w:rsidRPr="003C52A0">
        <w:rPr>
          <w:rFonts w:ascii="Arial" w:hAnsi="Arial" w:cs="Arial"/>
          <w:b/>
          <w:bCs/>
          <w:sz w:val="18"/>
          <w:szCs w:val="18"/>
        </w:rPr>
        <w:t xml:space="preserve">Obrazec št: </w:t>
      </w:r>
      <w:r w:rsidR="00921062" w:rsidRPr="003C52A0">
        <w:rPr>
          <w:rFonts w:ascii="Arial" w:hAnsi="Arial" w:cs="Arial"/>
          <w:b/>
          <w:bCs/>
          <w:sz w:val="18"/>
          <w:szCs w:val="18"/>
        </w:rPr>
        <w:t>1</w:t>
      </w:r>
      <w:r w:rsidR="007573EB">
        <w:rPr>
          <w:rFonts w:ascii="Arial" w:hAnsi="Arial" w:cs="Arial"/>
          <w:b/>
          <w:bCs/>
          <w:sz w:val="18"/>
          <w:szCs w:val="18"/>
        </w:rPr>
        <w:t>2</w:t>
      </w:r>
    </w:p>
    <w:p w14:paraId="2D398F63" w14:textId="77777777" w:rsidR="007E1F31" w:rsidRPr="007E1F31" w:rsidRDefault="007E1F31" w:rsidP="007E1F31">
      <w:pPr>
        <w:spacing w:after="0"/>
        <w:jc w:val="right"/>
        <w:rPr>
          <w:rFonts w:ascii="Arial" w:hAnsi="Arial" w:cs="Arial"/>
          <w:sz w:val="18"/>
          <w:szCs w:val="18"/>
        </w:rPr>
      </w:pPr>
    </w:p>
    <w:p w14:paraId="143EA654" w14:textId="77777777" w:rsidR="007E1F31" w:rsidRPr="007E1F31" w:rsidRDefault="007E1F31" w:rsidP="007E1F31">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7E1F31">
        <w:rPr>
          <w:rFonts w:ascii="Arial" w:eastAsiaTheme="majorEastAsia" w:hAnsi="Arial" w:cs="Arial"/>
          <w:b/>
          <w:bCs/>
          <w:sz w:val="26"/>
          <w:szCs w:val="28"/>
        </w:rPr>
        <w:t>Seznam članov organov in zastopnikov gospodarskega subjekta za pridobitev podatkov iz kazenske evidence</w:t>
      </w:r>
    </w:p>
    <w:p w14:paraId="427FA46E" w14:textId="77777777" w:rsidR="007E1F31" w:rsidRPr="007E1F31" w:rsidRDefault="007E1F31" w:rsidP="007E1F31">
      <w:pPr>
        <w:pBdr>
          <w:bottom w:val="single" w:sz="12" w:space="1" w:color="auto"/>
        </w:pBdr>
        <w:spacing w:before="225" w:after="225" w:line="240" w:lineRule="auto"/>
        <w:jc w:val="both"/>
        <w:rPr>
          <w:rFonts w:ascii="Arial" w:hAnsi="Arial" w:cs="Arial"/>
          <w:b/>
          <w:bCs/>
          <w:color w:val="000000"/>
          <w:sz w:val="18"/>
          <w:szCs w:val="18"/>
        </w:rPr>
      </w:pPr>
    </w:p>
    <w:p w14:paraId="35D3E77A" w14:textId="77777777" w:rsidR="007E1F31" w:rsidRPr="007E1F31" w:rsidRDefault="007E1F31" w:rsidP="007E1F31">
      <w:pPr>
        <w:pBdr>
          <w:bottom w:val="single" w:sz="12" w:space="1" w:color="auto"/>
        </w:pBdr>
        <w:spacing w:before="225" w:after="225" w:line="240" w:lineRule="auto"/>
        <w:jc w:val="both"/>
      </w:pPr>
      <w:r w:rsidRPr="007E1F31">
        <w:rPr>
          <w:rFonts w:ascii="Arial" w:hAnsi="Arial" w:cs="Arial"/>
          <w:b/>
          <w:bCs/>
          <w:color w:val="000000"/>
          <w:sz w:val="18"/>
          <w:szCs w:val="18"/>
        </w:rPr>
        <w:t>Ponudnik:</w:t>
      </w:r>
    </w:p>
    <w:p w14:paraId="1D641328"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Naročnik:    Občina Šentjur</w:t>
      </w:r>
    </w:p>
    <w:p w14:paraId="233FA539"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                     Mestni trg 10</w:t>
      </w:r>
    </w:p>
    <w:p w14:paraId="5BB23E51" w14:textId="77777777" w:rsidR="007E1F31" w:rsidRPr="007E1F31" w:rsidRDefault="007E1F31" w:rsidP="007E1F31">
      <w:pPr>
        <w:spacing w:before="225" w:after="225" w:line="240" w:lineRule="auto"/>
        <w:jc w:val="both"/>
        <w:rPr>
          <w:rFonts w:ascii="Arial" w:hAnsi="Arial" w:cs="Arial"/>
          <w:b/>
          <w:bCs/>
          <w:color w:val="000000"/>
          <w:sz w:val="18"/>
          <w:szCs w:val="18"/>
        </w:rPr>
      </w:pPr>
      <w:r w:rsidRPr="007E1F31">
        <w:rPr>
          <w:rFonts w:ascii="Arial" w:hAnsi="Arial" w:cs="Arial"/>
          <w:b/>
          <w:bCs/>
          <w:color w:val="000000"/>
          <w:sz w:val="18"/>
          <w:szCs w:val="18"/>
        </w:rPr>
        <w:t>                     3230 Šentjur</w:t>
      </w:r>
    </w:p>
    <w:p w14:paraId="037B5124" w14:textId="77777777" w:rsidR="007E1F31" w:rsidRPr="007E1F31" w:rsidRDefault="007E1F31" w:rsidP="007E1F31">
      <w:pPr>
        <w:spacing w:before="225" w:after="225"/>
        <w:jc w:val="both"/>
      </w:pPr>
    </w:p>
    <w:p w14:paraId="54913984" w14:textId="5F0DD6A2" w:rsidR="007E1F31" w:rsidRPr="00E95172" w:rsidRDefault="007E1F31" w:rsidP="00E95172">
      <w:pPr>
        <w:spacing w:before="225" w:after="225"/>
        <w:jc w:val="center"/>
      </w:pPr>
      <w:r w:rsidRPr="007E1F31">
        <w:rPr>
          <w:rFonts w:ascii="Arial" w:hAnsi="Arial" w:cs="Arial"/>
          <w:b/>
          <w:bCs/>
          <w:color w:val="000000"/>
          <w:sz w:val="18"/>
          <w:szCs w:val="18"/>
        </w:rPr>
        <w:t>SEZNAM ČLANOV ORGANOV IN ZASTOPNIKOV GOSPODARSKEGA SUBJEKTA ZA PRIDOBITEV PODATKOV IZ KAZENSKE EVIDENCE</w:t>
      </w:r>
    </w:p>
    <w:tbl>
      <w:tblPr>
        <w:tblStyle w:val="TableGridPHPDOCX"/>
        <w:tblW w:w="850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02"/>
        <w:gridCol w:w="5003"/>
      </w:tblGrid>
      <w:tr w:rsidR="007E1F31" w:rsidRPr="007E1F31" w14:paraId="733E3415" w14:textId="77777777" w:rsidTr="0075392D">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587044" w14:textId="77777777" w:rsidR="007E1F31" w:rsidRPr="007E1F31" w:rsidRDefault="007E1F31" w:rsidP="007E1F31">
            <w:r w:rsidRPr="007E1F31">
              <w:rPr>
                <w:rFonts w:ascii="Arial" w:hAnsi="Arial" w:cs="Arial"/>
                <w:i/>
                <w:iCs/>
                <w:color w:val="000000"/>
                <w:position w:val="-2"/>
                <w:sz w:val="18"/>
                <w:szCs w:val="18"/>
              </w:rPr>
              <w:t>ime in priimek</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D7CF72" w14:textId="77777777" w:rsidR="007E1F31" w:rsidRPr="007E1F31" w:rsidRDefault="007E1F31" w:rsidP="007E1F31">
            <w:r w:rsidRPr="007E1F31">
              <w:rPr>
                <w:rFonts w:ascii="Arial" w:hAnsi="Arial" w:cs="Arial"/>
                <w:i/>
                <w:iCs/>
                <w:color w:val="000000"/>
                <w:position w:val="-2"/>
                <w:sz w:val="18"/>
                <w:szCs w:val="18"/>
              </w:rPr>
              <w:t>EMŠO</w:t>
            </w:r>
          </w:p>
        </w:tc>
      </w:tr>
      <w:tr w:rsidR="007E1F31" w:rsidRPr="007E1F31" w14:paraId="519160AE" w14:textId="77777777" w:rsidTr="0075392D">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610A95" w14:textId="77777777" w:rsidR="007E1F31" w:rsidRPr="007E1F31" w:rsidRDefault="007E1F31" w:rsidP="007E1F31">
            <w:pPr>
              <w:spacing w:before="135" w:after="135"/>
              <w:jc w:val="both"/>
              <w:textAlignment w:val="center"/>
            </w:pPr>
            <w:r w:rsidRPr="007E1F31">
              <w:rPr>
                <w:rFonts w:ascii="Arial" w:hAnsi="Arial" w:cs="Arial"/>
                <w:color w:val="000000"/>
                <w:position w:val="-2"/>
                <w:sz w:val="18"/>
                <w:szCs w:val="18"/>
              </w:rPr>
              <w:t> </w:t>
            </w:r>
          </w:p>
          <w:p w14:paraId="09DFC0D6" w14:textId="77777777" w:rsidR="007E1F31" w:rsidRPr="007E1F31" w:rsidRDefault="007E1F31" w:rsidP="007E1F31">
            <w:pPr>
              <w:spacing w:before="135" w:after="135"/>
              <w:jc w:val="both"/>
              <w:textAlignment w:val="center"/>
            </w:pPr>
            <w:r w:rsidRPr="007E1F31">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F588E3" w14:textId="77777777" w:rsidR="007E1F31" w:rsidRPr="007E1F31" w:rsidRDefault="007E1F31" w:rsidP="007E1F31">
            <w:r w:rsidRPr="007E1F31">
              <w:rPr>
                <w:rFonts w:ascii="Arial" w:hAnsi="Arial" w:cs="Arial"/>
                <w:color w:val="000000"/>
                <w:position w:val="-2"/>
                <w:sz w:val="18"/>
                <w:szCs w:val="18"/>
              </w:rPr>
              <w:t> </w:t>
            </w:r>
          </w:p>
        </w:tc>
      </w:tr>
      <w:tr w:rsidR="007E1F31" w:rsidRPr="007E1F31" w14:paraId="09203845" w14:textId="77777777" w:rsidTr="0075392D">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36C27C" w14:textId="77777777" w:rsidR="007E1F31" w:rsidRPr="007E1F31" w:rsidRDefault="007E1F31" w:rsidP="007E1F31">
            <w:pPr>
              <w:spacing w:before="135" w:after="135"/>
              <w:jc w:val="both"/>
              <w:textAlignment w:val="center"/>
            </w:pPr>
            <w:r w:rsidRPr="007E1F31">
              <w:rPr>
                <w:rFonts w:ascii="Arial" w:hAnsi="Arial" w:cs="Arial"/>
                <w:color w:val="000000"/>
                <w:position w:val="-2"/>
                <w:sz w:val="18"/>
                <w:szCs w:val="18"/>
              </w:rPr>
              <w:t> </w:t>
            </w:r>
          </w:p>
          <w:p w14:paraId="3CCFEFA1" w14:textId="77777777" w:rsidR="007E1F31" w:rsidRPr="007E1F31" w:rsidRDefault="007E1F31" w:rsidP="007E1F31">
            <w:pPr>
              <w:spacing w:before="135" w:after="135"/>
              <w:jc w:val="both"/>
              <w:textAlignment w:val="center"/>
            </w:pPr>
            <w:r w:rsidRPr="007E1F31">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28D280" w14:textId="77777777" w:rsidR="007E1F31" w:rsidRPr="007E1F31" w:rsidRDefault="007E1F31" w:rsidP="007E1F31">
            <w:r w:rsidRPr="007E1F31">
              <w:rPr>
                <w:rFonts w:ascii="Arial" w:hAnsi="Arial" w:cs="Arial"/>
                <w:color w:val="000000"/>
                <w:position w:val="-2"/>
                <w:sz w:val="18"/>
                <w:szCs w:val="18"/>
              </w:rPr>
              <w:t> </w:t>
            </w:r>
          </w:p>
        </w:tc>
      </w:tr>
      <w:tr w:rsidR="007E1F31" w:rsidRPr="007E1F31" w14:paraId="3093C451" w14:textId="77777777" w:rsidTr="0075392D">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1B5249" w14:textId="77777777" w:rsidR="007E1F31" w:rsidRPr="007E1F31" w:rsidRDefault="007E1F31" w:rsidP="007E1F31">
            <w:pPr>
              <w:spacing w:before="135" w:after="135"/>
              <w:jc w:val="both"/>
              <w:textAlignment w:val="center"/>
            </w:pPr>
            <w:r w:rsidRPr="007E1F31">
              <w:rPr>
                <w:rFonts w:ascii="Arial" w:hAnsi="Arial" w:cs="Arial"/>
                <w:color w:val="000000"/>
                <w:position w:val="-2"/>
                <w:sz w:val="18"/>
                <w:szCs w:val="18"/>
              </w:rPr>
              <w:t> </w:t>
            </w:r>
          </w:p>
          <w:p w14:paraId="17307C3C" w14:textId="77777777" w:rsidR="007E1F31" w:rsidRPr="007E1F31" w:rsidRDefault="007E1F31" w:rsidP="007E1F31">
            <w:pPr>
              <w:spacing w:before="135" w:after="135"/>
              <w:jc w:val="both"/>
              <w:textAlignment w:val="center"/>
            </w:pPr>
            <w:r w:rsidRPr="007E1F31">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1AC8BD" w14:textId="77777777" w:rsidR="007E1F31" w:rsidRPr="007E1F31" w:rsidRDefault="007E1F31" w:rsidP="007E1F31">
            <w:r w:rsidRPr="007E1F31">
              <w:rPr>
                <w:rFonts w:ascii="Arial" w:hAnsi="Arial" w:cs="Arial"/>
                <w:color w:val="000000"/>
                <w:position w:val="-2"/>
                <w:sz w:val="18"/>
                <w:szCs w:val="18"/>
              </w:rPr>
              <w:t> </w:t>
            </w:r>
          </w:p>
        </w:tc>
      </w:tr>
      <w:tr w:rsidR="007E1F31" w:rsidRPr="007E1F31" w14:paraId="7BCE937E" w14:textId="77777777" w:rsidTr="0075392D">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F201C" w14:textId="77777777" w:rsidR="007E1F31" w:rsidRPr="007E1F31" w:rsidRDefault="007E1F31" w:rsidP="007E1F31">
            <w:pPr>
              <w:spacing w:before="135" w:after="135"/>
              <w:jc w:val="both"/>
              <w:textAlignment w:val="center"/>
            </w:pPr>
            <w:r w:rsidRPr="007E1F31">
              <w:rPr>
                <w:rFonts w:ascii="Arial" w:hAnsi="Arial" w:cs="Arial"/>
                <w:color w:val="000000"/>
                <w:position w:val="-2"/>
                <w:sz w:val="18"/>
                <w:szCs w:val="18"/>
              </w:rPr>
              <w:t> </w:t>
            </w:r>
          </w:p>
          <w:p w14:paraId="1DDF8CFE" w14:textId="77777777" w:rsidR="007E1F31" w:rsidRPr="007E1F31" w:rsidRDefault="007E1F31" w:rsidP="007E1F31">
            <w:pPr>
              <w:spacing w:before="135" w:after="135"/>
              <w:jc w:val="both"/>
              <w:textAlignment w:val="center"/>
            </w:pPr>
            <w:r w:rsidRPr="007E1F31">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0B64E" w14:textId="77777777" w:rsidR="007E1F31" w:rsidRPr="007E1F31" w:rsidRDefault="007E1F31" w:rsidP="007E1F31">
            <w:r w:rsidRPr="007E1F31">
              <w:rPr>
                <w:rFonts w:ascii="Arial" w:hAnsi="Arial" w:cs="Arial"/>
                <w:color w:val="000000"/>
                <w:position w:val="-2"/>
                <w:sz w:val="18"/>
                <w:szCs w:val="18"/>
              </w:rPr>
              <w:t> </w:t>
            </w:r>
          </w:p>
        </w:tc>
      </w:tr>
    </w:tbl>
    <w:p w14:paraId="13E8A789" w14:textId="70017B1D" w:rsidR="007E1F31" w:rsidRPr="007E1F31" w:rsidRDefault="007E1F31" w:rsidP="007E1F31">
      <w:pPr>
        <w:spacing w:before="225" w:after="225" w:line="240" w:lineRule="auto"/>
        <w:jc w:val="both"/>
        <w:rPr>
          <w:rFonts w:ascii="Arial" w:eastAsia="Calibri" w:hAnsi="Arial" w:cs="Arial"/>
          <w:b/>
          <w:sz w:val="16"/>
          <w:szCs w:val="16"/>
        </w:rPr>
      </w:pPr>
      <w:r w:rsidRPr="007E1F31">
        <w:rPr>
          <w:rFonts w:ascii="Arial" w:eastAsia="Calibri" w:hAnsi="Arial" w:cs="Arial"/>
          <w:b/>
          <w:sz w:val="16"/>
          <w:szCs w:val="16"/>
          <w:u w:val="single"/>
        </w:rPr>
        <w:t>Opomba:</w:t>
      </w:r>
      <w:r w:rsidRPr="007E1F31">
        <w:rPr>
          <w:rFonts w:ascii="Arial" w:eastAsia="Calibri" w:hAnsi="Arial" w:cs="Arial"/>
          <w:b/>
          <w:sz w:val="16"/>
          <w:szCs w:val="16"/>
        </w:rPr>
        <w:t xml:space="preserve"> V obrazec je potrebno navesti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w:t>
      </w:r>
    </w:p>
    <w:p w14:paraId="64FA585F" w14:textId="05249E2D" w:rsidR="007E1F31" w:rsidRPr="007E1F31" w:rsidRDefault="008B3AA4" w:rsidP="008B3AA4">
      <w:pPr>
        <w:spacing w:before="225" w:after="225" w:line="240" w:lineRule="auto"/>
        <w:jc w:val="both"/>
        <w:rPr>
          <w:rFonts w:ascii="Arial" w:hAnsi="Arial" w:cs="Arial"/>
          <w:color w:val="000000"/>
          <w:sz w:val="18"/>
          <w:szCs w:val="18"/>
        </w:rPr>
      </w:pPr>
      <w:r w:rsidRPr="002C32D9">
        <w:rPr>
          <w:rFonts w:ascii="Arial" w:hAnsi="Arial" w:cs="Arial"/>
          <w:color w:val="000000"/>
          <w:sz w:val="18"/>
          <w:szCs w:val="18"/>
        </w:rPr>
        <w:t>Ta izjava je sestavni del in priloga ponudbe, s katero se prijavljamo na razpis »</w:t>
      </w:r>
      <w:r w:rsidRPr="00DB64F1">
        <w:rPr>
          <w:rFonts w:ascii="Arial" w:hAnsi="Arial" w:cs="Arial"/>
          <w:b/>
          <w:bCs/>
          <w:color w:val="000000"/>
          <w:sz w:val="18"/>
          <w:szCs w:val="18"/>
        </w:rPr>
        <w:t>Prevoz šoloobveznih otrok v Občini Šentjur za šolska leta 2024/25, 2025/26 in 2026/27</w:t>
      </w:r>
      <w:r w:rsidRPr="002C32D9">
        <w:rPr>
          <w:rFonts w:ascii="Arial" w:hAnsi="Arial" w:cs="Arial"/>
          <w:bCs/>
          <w:color w:val="000000"/>
          <w:sz w:val="18"/>
          <w:szCs w:val="18"/>
        </w:rPr>
        <w:t>«, objavljen na Portalu javnih naročil in v Uradnem listu Evropske unije.</w:t>
      </w:r>
    </w:p>
    <w:p w14:paraId="731D30E4" w14:textId="77777777" w:rsidR="007E1F31" w:rsidRPr="007E1F31" w:rsidRDefault="007E1F31" w:rsidP="007E1F31">
      <w:pPr>
        <w:spacing w:before="225" w:after="225" w:line="240" w:lineRule="auto"/>
        <w:jc w:val="both"/>
      </w:pPr>
      <w:r w:rsidRPr="007E1F31">
        <w:rPr>
          <w:rFonts w:ascii="Arial" w:hAnsi="Arial" w:cs="Arial"/>
          <w:color w:val="000000"/>
          <w:sz w:val="18"/>
          <w:szCs w:val="18"/>
        </w:rPr>
        <w:t>Datum: ________________                 Žig                  Podpis ponudnika: ___________________</w:t>
      </w:r>
    </w:p>
    <w:p w14:paraId="284C2BD2" w14:textId="77777777" w:rsidR="009E4CB1" w:rsidRDefault="009E4CB1" w:rsidP="009E4CB1">
      <w:pPr>
        <w:spacing w:after="0"/>
        <w:rPr>
          <w:rFonts w:ascii="Arial" w:hAnsi="Arial" w:cs="Arial"/>
          <w:b/>
          <w:bCs/>
          <w:color w:val="000000"/>
          <w:sz w:val="18"/>
          <w:szCs w:val="18"/>
          <w:u w:val="single"/>
        </w:rPr>
      </w:pPr>
    </w:p>
    <w:p w14:paraId="0D39DE40" w14:textId="77777777" w:rsidR="009E4CB1" w:rsidRDefault="009E4CB1" w:rsidP="009E4CB1">
      <w:pPr>
        <w:spacing w:after="0"/>
        <w:rPr>
          <w:rFonts w:ascii="Arial" w:hAnsi="Arial" w:cs="Arial"/>
          <w:b/>
          <w:bCs/>
          <w:color w:val="000000"/>
          <w:sz w:val="18"/>
          <w:szCs w:val="18"/>
          <w:u w:val="single"/>
        </w:rPr>
      </w:pPr>
      <w:r>
        <w:rPr>
          <w:rFonts w:ascii="Arial" w:hAnsi="Arial" w:cs="Arial"/>
          <w:b/>
          <w:bCs/>
          <w:color w:val="000000"/>
          <w:sz w:val="18"/>
          <w:szCs w:val="18"/>
          <w:u w:val="single"/>
        </w:rPr>
        <w:t>OPOMBA:</w:t>
      </w:r>
    </w:p>
    <w:p w14:paraId="459220B4" w14:textId="5AB07632" w:rsidR="007E1F31" w:rsidRPr="00E95172" w:rsidRDefault="009E4CB1" w:rsidP="007E1F31">
      <w:pPr>
        <w:pStyle w:val="Odstavekseznama"/>
        <w:numPr>
          <w:ilvl w:val="0"/>
          <w:numId w:val="25"/>
        </w:numPr>
        <w:spacing w:after="0"/>
        <w:rPr>
          <w:rFonts w:ascii="Arial" w:hAnsi="Arial" w:cs="Arial"/>
          <w:b/>
          <w:bCs/>
          <w:color w:val="000000"/>
          <w:sz w:val="18"/>
          <w:szCs w:val="18"/>
          <w:u w:val="single"/>
        </w:rPr>
      </w:pPr>
      <w:r>
        <w:rPr>
          <w:rFonts w:ascii="Arial" w:hAnsi="Arial" w:cs="Arial"/>
          <w:b/>
          <w:bCs/>
          <w:color w:val="000000"/>
          <w:sz w:val="18"/>
          <w:szCs w:val="18"/>
          <w:u w:val="single"/>
        </w:rPr>
        <w:t>Obrazec je obvezen za vse sodelujoče v ponudbi!</w:t>
      </w:r>
    </w:p>
    <w:p w14:paraId="11FD7B2D" w14:textId="030C3EF6" w:rsidR="007E1F31" w:rsidRPr="003C52A0" w:rsidRDefault="007E1F31" w:rsidP="007E1F31">
      <w:pPr>
        <w:spacing w:after="0"/>
        <w:jc w:val="right"/>
        <w:rPr>
          <w:rFonts w:ascii="Arial" w:hAnsi="Arial" w:cs="Arial"/>
          <w:b/>
          <w:bCs/>
          <w:sz w:val="18"/>
          <w:szCs w:val="18"/>
        </w:rPr>
      </w:pPr>
      <w:r w:rsidRPr="003C52A0">
        <w:rPr>
          <w:rFonts w:ascii="Arial" w:hAnsi="Arial" w:cs="Arial"/>
          <w:b/>
          <w:bCs/>
          <w:sz w:val="18"/>
          <w:szCs w:val="18"/>
        </w:rPr>
        <w:t>Obrazec št: 1</w:t>
      </w:r>
      <w:r w:rsidR="007573EB">
        <w:rPr>
          <w:rFonts w:ascii="Arial" w:hAnsi="Arial" w:cs="Arial"/>
          <w:b/>
          <w:bCs/>
          <w:sz w:val="18"/>
          <w:szCs w:val="18"/>
        </w:rPr>
        <w:t>3</w:t>
      </w:r>
    </w:p>
    <w:p w14:paraId="446B2266" w14:textId="77777777" w:rsidR="007E1F31" w:rsidRPr="007E1F31" w:rsidRDefault="007E1F31" w:rsidP="007E1F31">
      <w:pPr>
        <w:spacing w:after="0"/>
        <w:jc w:val="right"/>
        <w:rPr>
          <w:rFonts w:ascii="Arial" w:hAnsi="Arial" w:cs="Arial"/>
          <w:sz w:val="18"/>
          <w:szCs w:val="18"/>
        </w:rPr>
      </w:pPr>
    </w:p>
    <w:p w14:paraId="5D136D9B" w14:textId="77777777" w:rsidR="007E1F31" w:rsidRPr="007E1F31" w:rsidRDefault="007E1F31" w:rsidP="007E1F31">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bookmarkStart w:id="3" w:name="_Hlk139881432"/>
      <w:r w:rsidRPr="007E1F31">
        <w:rPr>
          <w:rFonts w:ascii="Arial" w:eastAsiaTheme="majorEastAsia" w:hAnsi="Arial" w:cs="Arial"/>
          <w:b/>
          <w:bCs/>
          <w:sz w:val="26"/>
          <w:szCs w:val="28"/>
        </w:rPr>
        <w:lastRenderedPageBreak/>
        <w:t>Izjava/podatki o udeležbi fizičnih in pravnih oseb v lastništvu ponudnika</w:t>
      </w:r>
    </w:p>
    <w:p w14:paraId="4D60C93F" w14:textId="77777777" w:rsidR="007E1F31" w:rsidRPr="007E1F31" w:rsidRDefault="007E1F31" w:rsidP="007E1F31">
      <w:pPr>
        <w:spacing w:after="120"/>
        <w:rPr>
          <w:rFonts w:ascii="Arial" w:hAnsi="Arial" w:cs="Arial"/>
        </w:rPr>
      </w:pPr>
    </w:p>
    <w:p w14:paraId="15154BFB" w14:textId="77777777" w:rsidR="007E1F31" w:rsidRPr="007E1F31" w:rsidRDefault="007E1F31" w:rsidP="007E1F31">
      <w:pPr>
        <w:pBdr>
          <w:bottom w:val="single" w:sz="12" w:space="1" w:color="auto"/>
        </w:pBdr>
        <w:spacing w:before="225" w:after="225" w:line="240" w:lineRule="auto"/>
        <w:jc w:val="both"/>
        <w:rPr>
          <w:rFonts w:ascii="Arial" w:hAnsi="Arial" w:cs="Arial"/>
          <w:color w:val="000000"/>
          <w:sz w:val="18"/>
          <w:szCs w:val="18"/>
        </w:rPr>
      </w:pPr>
      <w:r w:rsidRPr="007E1F31">
        <w:rPr>
          <w:rFonts w:ascii="Arial" w:hAnsi="Arial" w:cs="Arial"/>
          <w:color w:val="000000"/>
          <w:sz w:val="18"/>
          <w:szCs w:val="18"/>
        </w:rPr>
        <w:t xml:space="preserve">Ponudnik: </w:t>
      </w:r>
    </w:p>
    <w:p w14:paraId="6D10AAB5" w14:textId="77777777" w:rsidR="007E1F31" w:rsidRPr="007E1F31" w:rsidRDefault="007E1F31" w:rsidP="007E1F31">
      <w:pPr>
        <w:spacing w:before="225" w:after="225" w:line="240" w:lineRule="auto"/>
        <w:jc w:val="both"/>
      </w:pPr>
      <w:r w:rsidRPr="007E1F31">
        <w:rPr>
          <w:rFonts w:ascii="Arial" w:hAnsi="Arial" w:cs="Arial"/>
          <w:color w:val="000000"/>
          <w:sz w:val="18"/>
          <w:szCs w:val="18"/>
        </w:rPr>
        <w:t> </w:t>
      </w:r>
    </w:p>
    <w:p w14:paraId="3371C961" w14:textId="77777777" w:rsidR="007E1F31" w:rsidRPr="007E1F31" w:rsidRDefault="007E1F31" w:rsidP="007E1F31">
      <w:pPr>
        <w:spacing w:after="0" w:line="240" w:lineRule="auto"/>
        <w:jc w:val="both"/>
      </w:pPr>
      <w:r w:rsidRPr="007E1F31">
        <w:rPr>
          <w:rFonts w:ascii="Arial" w:hAnsi="Arial" w:cs="Arial"/>
          <w:color w:val="000000"/>
          <w:sz w:val="18"/>
          <w:szCs w:val="18"/>
        </w:rPr>
        <w:t>Naročnik:      </w:t>
      </w:r>
      <w:r w:rsidRPr="007E1F31">
        <w:rPr>
          <w:rFonts w:ascii="Arial" w:hAnsi="Arial" w:cs="Arial"/>
          <w:b/>
          <w:bCs/>
          <w:color w:val="000000"/>
          <w:sz w:val="18"/>
          <w:szCs w:val="18"/>
        </w:rPr>
        <w:t>Občina Šentjur</w:t>
      </w:r>
    </w:p>
    <w:p w14:paraId="2F47702C" w14:textId="77777777" w:rsidR="007E1F31" w:rsidRPr="007E1F31" w:rsidRDefault="007E1F31" w:rsidP="007E1F31">
      <w:pPr>
        <w:spacing w:after="0" w:line="240" w:lineRule="auto"/>
        <w:jc w:val="both"/>
      </w:pPr>
      <w:r w:rsidRPr="007E1F31">
        <w:rPr>
          <w:rFonts w:ascii="Arial" w:hAnsi="Arial" w:cs="Arial"/>
          <w:b/>
          <w:bCs/>
          <w:color w:val="000000"/>
          <w:sz w:val="18"/>
          <w:szCs w:val="18"/>
        </w:rPr>
        <w:t>                     Mestni trg 10</w:t>
      </w:r>
    </w:p>
    <w:p w14:paraId="62A70AF8" w14:textId="77777777" w:rsidR="007E1F31" w:rsidRPr="007E1F31" w:rsidRDefault="007E1F31" w:rsidP="007E1F31">
      <w:pPr>
        <w:spacing w:after="0" w:line="240" w:lineRule="auto"/>
        <w:jc w:val="both"/>
      </w:pPr>
      <w:r w:rsidRPr="007E1F31">
        <w:rPr>
          <w:rFonts w:ascii="Arial" w:hAnsi="Arial" w:cs="Arial"/>
          <w:b/>
          <w:bCs/>
          <w:color w:val="000000"/>
          <w:sz w:val="18"/>
          <w:szCs w:val="18"/>
        </w:rPr>
        <w:t>                     3230 Šentjur</w:t>
      </w:r>
    </w:p>
    <w:p w14:paraId="35073FE0" w14:textId="77777777" w:rsidR="007E1F31" w:rsidRPr="007E1F31" w:rsidRDefault="007E1F31" w:rsidP="007E1F31">
      <w:pPr>
        <w:numPr>
          <w:ilvl w:val="12"/>
          <w:numId w:val="0"/>
        </w:numPr>
        <w:spacing w:after="0" w:line="240" w:lineRule="auto"/>
        <w:jc w:val="both"/>
        <w:rPr>
          <w:rFonts w:ascii="Arial" w:eastAsia="Times New Roman" w:hAnsi="Arial" w:cs="Arial"/>
          <w:bCs/>
          <w:sz w:val="20"/>
          <w:szCs w:val="20"/>
          <w:lang w:eastAsia="sl-SI"/>
        </w:rPr>
      </w:pPr>
    </w:p>
    <w:p w14:paraId="722A50FC" w14:textId="77777777" w:rsidR="007E1F31" w:rsidRPr="007E1F31" w:rsidRDefault="007E1F31" w:rsidP="007E1F31">
      <w:pPr>
        <w:numPr>
          <w:ilvl w:val="12"/>
          <w:numId w:val="0"/>
        </w:numPr>
        <w:spacing w:after="0" w:line="240" w:lineRule="auto"/>
        <w:jc w:val="both"/>
        <w:rPr>
          <w:rFonts w:ascii="Arial" w:eastAsia="Times New Roman" w:hAnsi="Arial" w:cs="Arial"/>
          <w:bCs/>
          <w:sz w:val="20"/>
          <w:szCs w:val="20"/>
          <w:lang w:eastAsia="sl-SI"/>
        </w:rPr>
      </w:pPr>
    </w:p>
    <w:p w14:paraId="5C71C0DE" w14:textId="77777777" w:rsidR="007E1F31" w:rsidRPr="007E1F31" w:rsidRDefault="007E1F31" w:rsidP="007E1F31">
      <w:pPr>
        <w:numPr>
          <w:ilvl w:val="12"/>
          <w:numId w:val="0"/>
        </w:numPr>
        <w:spacing w:after="0" w:line="240" w:lineRule="auto"/>
        <w:jc w:val="both"/>
        <w:rPr>
          <w:rFonts w:ascii="Arial" w:eastAsia="Times New Roman" w:hAnsi="Arial" w:cs="Arial"/>
          <w:bCs/>
          <w:sz w:val="18"/>
          <w:szCs w:val="18"/>
          <w:lang w:eastAsia="sl-SI"/>
        </w:rPr>
      </w:pPr>
      <w:r w:rsidRPr="007E1F31">
        <w:rPr>
          <w:rFonts w:ascii="Arial" w:eastAsia="Times New Roman" w:hAnsi="Arial" w:cs="Arial"/>
          <w:bCs/>
          <w:sz w:val="18"/>
          <w:szCs w:val="18"/>
          <w:lang w:eastAsia="sl-SI"/>
        </w:rPr>
        <w:t xml:space="preserve">Za namen iz šestega odstavka 14. člena Zakona o integriteti in preprečevanju korupcije (Uradni list RS, št. 69/11 - uradno prečiščeno besedilo, 158/20 in 3/22-ZDeb), </w:t>
      </w:r>
      <w:proofErr w:type="spellStart"/>
      <w:r w:rsidRPr="007E1F31">
        <w:rPr>
          <w:rFonts w:ascii="Arial" w:eastAsia="Times New Roman" w:hAnsi="Arial" w:cs="Arial"/>
          <w:bCs/>
          <w:sz w:val="18"/>
          <w:szCs w:val="18"/>
          <w:lang w:eastAsia="sl-SI"/>
        </w:rPr>
        <w:t>t.j</w:t>
      </w:r>
      <w:proofErr w:type="spellEnd"/>
      <w:r w:rsidRPr="007E1F31">
        <w:rPr>
          <w:rFonts w:ascii="Arial" w:eastAsia="Times New Roman" w:hAnsi="Arial" w:cs="Arial"/>
          <w:bCs/>
          <w:sz w:val="18"/>
          <w:szCs w:val="18"/>
          <w:lang w:eastAsia="sl-SI"/>
        </w:rPr>
        <w:t>. zaradi zagotovitve transparentnosti posla in preprečitve korupcijskih tveganj pri sklepanju pravnih poslov kot zakoniti zastopnik ponudnika v postopku javnega naročanja podajam naslednjo</w:t>
      </w:r>
    </w:p>
    <w:p w14:paraId="1300DF17" w14:textId="77777777" w:rsidR="007E1F31" w:rsidRPr="007E1F31" w:rsidRDefault="007E1F31" w:rsidP="007E1F31">
      <w:pPr>
        <w:numPr>
          <w:ilvl w:val="12"/>
          <w:numId w:val="0"/>
        </w:numPr>
        <w:spacing w:after="0" w:line="240" w:lineRule="auto"/>
        <w:ind w:right="272"/>
        <w:jc w:val="both"/>
        <w:rPr>
          <w:rFonts w:ascii="Arial" w:eastAsia="Times New Roman" w:hAnsi="Arial" w:cs="Arial"/>
          <w:bCs/>
          <w:sz w:val="18"/>
          <w:szCs w:val="18"/>
          <w:lang w:eastAsia="sl-SI"/>
        </w:rPr>
      </w:pPr>
    </w:p>
    <w:p w14:paraId="237B320D" w14:textId="77777777" w:rsidR="007E1F31" w:rsidRPr="007E1F31" w:rsidRDefault="007E1F31" w:rsidP="007E1F31">
      <w:pPr>
        <w:numPr>
          <w:ilvl w:val="12"/>
          <w:numId w:val="0"/>
        </w:numPr>
        <w:spacing w:after="0" w:line="240" w:lineRule="auto"/>
        <w:jc w:val="center"/>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 xml:space="preserve">IZJAVO O UDELEŽBI FIZIČNIH IN PRAVNIH OSEB V LASTNIŠTVU PONUDNIKA TER O GOSPODARSKIH </w:t>
      </w:r>
      <w:bookmarkStart w:id="4" w:name="_Hlk139881398"/>
      <w:r w:rsidRPr="007E1F31">
        <w:rPr>
          <w:rFonts w:ascii="Arial" w:eastAsia="Times New Roman" w:hAnsi="Arial" w:cs="Arial"/>
          <w:b/>
          <w:bCs/>
          <w:sz w:val="18"/>
          <w:szCs w:val="18"/>
          <w:lang w:eastAsia="sl-SI"/>
        </w:rPr>
        <w:t>SUBJEKTIH, ZA KATERE SE GLEDE NA DOLOČBE ZAKONA, KI UREJA GOSPODARSKE DRUŽBE, ŠTEJE, DA SO POVEZANE DRUŽBE S PONUDNIKOM</w:t>
      </w:r>
    </w:p>
    <w:bookmarkEnd w:id="3"/>
    <w:p w14:paraId="483BD525"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p w14:paraId="3A6CBDAA"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p w14:paraId="78B4F8B3" w14:textId="77777777" w:rsidR="007E1F31" w:rsidRPr="007E1F31" w:rsidRDefault="007E1F31" w:rsidP="00A97740">
      <w:pPr>
        <w:numPr>
          <w:ilvl w:val="0"/>
          <w:numId w:val="29"/>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PODATKI O GOSPODARSKEM SUBJEKTU:</w:t>
      </w:r>
    </w:p>
    <w:p w14:paraId="51B5D1FA" w14:textId="77777777" w:rsidR="007E1F31" w:rsidRPr="007E1F31" w:rsidRDefault="007E1F31" w:rsidP="007E1F31">
      <w:pPr>
        <w:spacing w:after="0" w:line="240" w:lineRule="auto"/>
        <w:ind w:left="720"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59"/>
        <w:gridCol w:w="3260"/>
      </w:tblGrid>
      <w:tr w:rsidR="007E1F31" w:rsidRPr="007E1F31" w14:paraId="39392B34" w14:textId="77777777" w:rsidTr="0075392D">
        <w:trPr>
          <w:trHeight w:val="390"/>
        </w:trPr>
        <w:tc>
          <w:tcPr>
            <w:tcW w:w="2541" w:type="dxa"/>
            <w:shd w:val="clear" w:color="auto" w:fill="D9D9D9"/>
            <w:vAlign w:val="center"/>
          </w:tcPr>
          <w:p w14:paraId="474553D7" w14:textId="77777777" w:rsidR="007E1F31" w:rsidRPr="007E1F31" w:rsidRDefault="007E1F31" w:rsidP="007E1F31">
            <w:pPr>
              <w:spacing w:after="0" w:line="240" w:lineRule="auto"/>
              <w:jc w:val="both"/>
              <w:rPr>
                <w:rFonts w:ascii="Arial" w:eastAsia="Calibri" w:hAnsi="Arial" w:cs="Arial"/>
                <w:b/>
                <w:sz w:val="18"/>
                <w:szCs w:val="18"/>
              </w:rPr>
            </w:pPr>
            <w:r w:rsidRPr="007E1F31">
              <w:rPr>
                <w:rFonts w:ascii="Arial" w:eastAsia="Calibri" w:hAnsi="Arial" w:cs="Arial"/>
                <w:b/>
                <w:sz w:val="18"/>
                <w:szCs w:val="18"/>
              </w:rPr>
              <w:t>Polno ime oz. naziv:</w:t>
            </w:r>
          </w:p>
        </w:tc>
        <w:tc>
          <w:tcPr>
            <w:tcW w:w="6519" w:type="dxa"/>
            <w:gridSpan w:val="2"/>
            <w:vAlign w:val="center"/>
          </w:tcPr>
          <w:p w14:paraId="49AE27C9" w14:textId="77777777" w:rsidR="007E1F31" w:rsidRPr="007E1F31" w:rsidRDefault="007E1F31" w:rsidP="007E1F31">
            <w:pPr>
              <w:spacing w:after="0" w:line="240" w:lineRule="auto"/>
              <w:jc w:val="both"/>
              <w:rPr>
                <w:rFonts w:ascii="Arial" w:eastAsia="Calibri" w:hAnsi="Arial" w:cs="Arial"/>
                <w:sz w:val="18"/>
                <w:szCs w:val="18"/>
              </w:rPr>
            </w:pPr>
          </w:p>
        </w:tc>
      </w:tr>
      <w:tr w:rsidR="007E1F31" w:rsidRPr="007E1F31" w14:paraId="39D982C5" w14:textId="77777777" w:rsidTr="0075392D">
        <w:trPr>
          <w:trHeight w:val="404"/>
        </w:trPr>
        <w:tc>
          <w:tcPr>
            <w:tcW w:w="2541" w:type="dxa"/>
            <w:shd w:val="clear" w:color="auto" w:fill="D9D9D9"/>
            <w:vAlign w:val="center"/>
          </w:tcPr>
          <w:p w14:paraId="613B33EB" w14:textId="77777777" w:rsidR="007E1F31" w:rsidRPr="007E1F31" w:rsidRDefault="007E1F31" w:rsidP="007E1F31">
            <w:pPr>
              <w:spacing w:after="0" w:line="240" w:lineRule="auto"/>
              <w:jc w:val="both"/>
              <w:rPr>
                <w:rFonts w:ascii="Arial" w:eastAsia="Calibri" w:hAnsi="Arial" w:cs="Arial"/>
                <w:b/>
                <w:sz w:val="18"/>
                <w:szCs w:val="18"/>
              </w:rPr>
            </w:pPr>
            <w:r w:rsidRPr="007E1F31">
              <w:rPr>
                <w:rFonts w:ascii="Arial" w:eastAsia="Calibri" w:hAnsi="Arial" w:cs="Arial"/>
                <w:b/>
                <w:sz w:val="18"/>
                <w:szCs w:val="18"/>
              </w:rPr>
              <w:t>Sedež:</w:t>
            </w:r>
          </w:p>
        </w:tc>
        <w:tc>
          <w:tcPr>
            <w:tcW w:w="6519" w:type="dxa"/>
            <w:gridSpan w:val="2"/>
            <w:vAlign w:val="center"/>
          </w:tcPr>
          <w:p w14:paraId="3743A9E5" w14:textId="77777777" w:rsidR="007E1F31" w:rsidRPr="007E1F31" w:rsidRDefault="007E1F31" w:rsidP="007E1F31">
            <w:pPr>
              <w:spacing w:after="0" w:line="240" w:lineRule="auto"/>
              <w:jc w:val="both"/>
              <w:rPr>
                <w:rFonts w:ascii="Arial" w:eastAsia="Calibri" w:hAnsi="Arial" w:cs="Arial"/>
                <w:sz w:val="18"/>
                <w:szCs w:val="18"/>
              </w:rPr>
            </w:pPr>
          </w:p>
        </w:tc>
      </w:tr>
      <w:tr w:rsidR="007E1F31" w:rsidRPr="007E1F31" w14:paraId="3EC7D7DE" w14:textId="77777777" w:rsidTr="0075392D">
        <w:trPr>
          <w:trHeight w:val="488"/>
        </w:trPr>
        <w:tc>
          <w:tcPr>
            <w:tcW w:w="2541" w:type="dxa"/>
            <w:shd w:val="clear" w:color="auto" w:fill="D9D9D9"/>
            <w:vAlign w:val="center"/>
          </w:tcPr>
          <w:p w14:paraId="687A8B77" w14:textId="77777777" w:rsidR="007E1F31" w:rsidRPr="007E1F31" w:rsidRDefault="007E1F31" w:rsidP="007E1F31">
            <w:pPr>
              <w:spacing w:after="0" w:line="240" w:lineRule="auto"/>
              <w:jc w:val="both"/>
              <w:rPr>
                <w:rFonts w:ascii="Arial" w:eastAsia="Calibri" w:hAnsi="Arial" w:cs="Arial"/>
                <w:b/>
                <w:sz w:val="18"/>
                <w:szCs w:val="18"/>
              </w:rPr>
            </w:pPr>
            <w:r w:rsidRPr="007E1F31">
              <w:rPr>
                <w:rFonts w:ascii="Arial" w:eastAsia="Calibri" w:hAnsi="Arial" w:cs="Arial"/>
                <w:b/>
                <w:sz w:val="18"/>
                <w:szCs w:val="18"/>
              </w:rPr>
              <w:t>Občina sedeža:</w:t>
            </w:r>
          </w:p>
        </w:tc>
        <w:tc>
          <w:tcPr>
            <w:tcW w:w="6519" w:type="dxa"/>
            <w:gridSpan w:val="2"/>
            <w:vAlign w:val="center"/>
          </w:tcPr>
          <w:p w14:paraId="40455482" w14:textId="77777777" w:rsidR="007E1F31" w:rsidRPr="007E1F31" w:rsidRDefault="007E1F31" w:rsidP="007E1F31">
            <w:pPr>
              <w:spacing w:after="0" w:line="240" w:lineRule="auto"/>
              <w:jc w:val="both"/>
              <w:rPr>
                <w:rFonts w:ascii="Arial" w:eastAsia="Calibri" w:hAnsi="Arial" w:cs="Arial"/>
                <w:sz w:val="18"/>
                <w:szCs w:val="18"/>
              </w:rPr>
            </w:pPr>
          </w:p>
        </w:tc>
      </w:tr>
      <w:tr w:rsidR="007E1F31" w:rsidRPr="007E1F31" w14:paraId="31E7BDB0" w14:textId="77777777" w:rsidTr="0075392D">
        <w:trPr>
          <w:trHeight w:val="446"/>
        </w:trPr>
        <w:tc>
          <w:tcPr>
            <w:tcW w:w="2541" w:type="dxa"/>
            <w:shd w:val="clear" w:color="auto" w:fill="D9D9D9"/>
            <w:vAlign w:val="center"/>
          </w:tcPr>
          <w:p w14:paraId="13B134EB" w14:textId="77777777" w:rsidR="007E1F31" w:rsidRPr="007E1F31" w:rsidRDefault="007E1F31" w:rsidP="007E1F31">
            <w:pPr>
              <w:spacing w:after="0" w:line="240" w:lineRule="auto"/>
              <w:jc w:val="both"/>
              <w:rPr>
                <w:rFonts w:ascii="Arial" w:eastAsia="Calibri" w:hAnsi="Arial" w:cs="Arial"/>
                <w:b/>
                <w:sz w:val="18"/>
                <w:szCs w:val="18"/>
              </w:rPr>
            </w:pPr>
            <w:r w:rsidRPr="007E1F31">
              <w:rPr>
                <w:rFonts w:ascii="Arial" w:eastAsia="Calibri" w:hAnsi="Arial" w:cs="Arial"/>
                <w:b/>
                <w:sz w:val="18"/>
                <w:szCs w:val="18"/>
              </w:rPr>
              <w:t>Matična številka</w:t>
            </w:r>
            <w:r w:rsidRPr="007E1F31">
              <w:rPr>
                <w:rFonts w:ascii="Arial" w:eastAsia="Calibri" w:hAnsi="Arial" w:cs="Arial"/>
                <w:b/>
                <w:sz w:val="18"/>
                <w:szCs w:val="18"/>
                <w:vertAlign w:val="superscript"/>
              </w:rPr>
              <w:footnoteReference w:id="1"/>
            </w:r>
            <w:r w:rsidRPr="007E1F31">
              <w:rPr>
                <w:rFonts w:ascii="Arial" w:eastAsia="Calibri" w:hAnsi="Arial" w:cs="Arial"/>
                <w:b/>
                <w:sz w:val="18"/>
                <w:szCs w:val="18"/>
              </w:rPr>
              <w:t>:</w:t>
            </w:r>
          </w:p>
        </w:tc>
        <w:tc>
          <w:tcPr>
            <w:tcW w:w="6519" w:type="dxa"/>
            <w:gridSpan w:val="2"/>
            <w:vAlign w:val="center"/>
          </w:tcPr>
          <w:p w14:paraId="1047E9F9" w14:textId="77777777" w:rsidR="007E1F31" w:rsidRPr="007E1F31" w:rsidRDefault="007E1F31" w:rsidP="007E1F31">
            <w:pPr>
              <w:spacing w:after="0" w:line="240" w:lineRule="auto"/>
              <w:jc w:val="both"/>
              <w:rPr>
                <w:rFonts w:ascii="Arial" w:eastAsia="Calibri" w:hAnsi="Arial" w:cs="Arial"/>
                <w:sz w:val="18"/>
                <w:szCs w:val="18"/>
              </w:rPr>
            </w:pPr>
          </w:p>
        </w:tc>
      </w:tr>
      <w:tr w:rsidR="007E1F31" w:rsidRPr="007E1F31" w14:paraId="3CD66C08" w14:textId="77777777" w:rsidTr="0075392D">
        <w:trPr>
          <w:trHeight w:val="446"/>
        </w:trPr>
        <w:tc>
          <w:tcPr>
            <w:tcW w:w="2541" w:type="dxa"/>
            <w:shd w:val="clear" w:color="auto" w:fill="D9D9D9"/>
            <w:vAlign w:val="center"/>
          </w:tcPr>
          <w:p w14:paraId="2264E6AD" w14:textId="77777777" w:rsidR="007E1F31" w:rsidRPr="007E1F31" w:rsidRDefault="007E1F31" w:rsidP="007E1F31">
            <w:pPr>
              <w:spacing w:after="0" w:line="240" w:lineRule="auto"/>
              <w:jc w:val="both"/>
              <w:rPr>
                <w:rFonts w:ascii="Arial" w:eastAsia="Calibri" w:hAnsi="Arial" w:cs="Arial"/>
                <w:b/>
                <w:sz w:val="18"/>
                <w:szCs w:val="18"/>
              </w:rPr>
            </w:pPr>
            <w:r w:rsidRPr="007E1F31">
              <w:rPr>
                <w:rFonts w:ascii="Arial" w:eastAsia="Calibri" w:hAnsi="Arial" w:cs="Arial"/>
                <w:b/>
                <w:sz w:val="18"/>
                <w:szCs w:val="18"/>
              </w:rPr>
              <w:t>Ponudnik je nosilec tihe družbe</w:t>
            </w:r>
            <w:r w:rsidRPr="007E1F31">
              <w:rPr>
                <w:rFonts w:ascii="Arial" w:eastAsia="Calibri" w:hAnsi="Arial" w:cs="Arial"/>
                <w:b/>
                <w:sz w:val="18"/>
                <w:szCs w:val="18"/>
                <w:vertAlign w:val="superscript"/>
              </w:rPr>
              <w:footnoteReference w:id="2"/>
            </w:r>
            <w:r w:rsidRPr="007E1F31">
              <w:rPr>
                <w:rFonts w:ascii="Arial" w:eastAsia="Calibri" w:hAnsi="Arial" w:cs="Arial"/>
                <w:b/>
                <w:sz w:val="18"/>
                <w:szCs w:val="18"/>
              </w:rPr>
              <w:t xml:space="preserve"> (ustrezno označi):</w:t>
            </w:r>
          </w:p>
        </w:tc>
        <w:tc>
          <w:tcPr>
            <w:tcW w:w="3259" w:type="dxa"/>
            <w:vAlign w:val="center"/>
          </w:tcPr>
          <w:p w14:paraId="13F2373E" w14:textId="77777777" w:rsidR="007E1F31" w:rsidRPr="007E1F31" w:rsidRDefault="007E1F31" w:rsidP="007E1F31">
            <w:pPr>
              <w:spacing w:after="0" w:line="240" w:lineRule="auto"/>
              <w:jc w:val="center"/>
              <w:rPr>
                <w:rFonts w:ascii="Arial" w:eastAsia="Calibri" w:hAnsi="Arial" w:cs="Arial"/>
                <w:sz w:val="18"/>
                <w:szCs w:val="18"/>
              </w:rPr>
            </w:pPr>
            <w:r w:rsidRPr="007E1F31">
              <w:rPr>
                <w:rFonts w:ascii="Arial" w:eastAsia="Calibri" w:hAnsi="Arial" w:cs="Arial"/>
                <w:sz w:val="18"/>
                <w:szCs w:val="18"/>
              </w:rPr>
              <w:t>DA</w:t>
            </w:r>
          </w:p>
        </w:tc>
        <w:tc>
          <w:tcPr>
            <w:tcW w:w="3260" w:type="dxa"/>
            <w:vAlign w:val="center"/>
          </w:tcPr>
          <w:p w14:paraId="4E3E086F" w14:textId="77777777" w:rsidR="007E1F31" w:rsidRPr="007E1F31" w:rsidRDefault="007E1F31" w:rsidP="007E1F31">
            <w:pPr>
              <w:spacing w:after="0" w:line="240" w:lineRule="auto"/>
              <w:jc w:val="center"/>
              <w:rPr>
                <w:rFonts w:ascii="Arial" w:eastAsia="Calibri" w:hAnsi="Arial" w:cs="Arial"/>
                <w:sz w:val="18"/>
                <w:szCs w:val="18"/>
              </w:rPr>
            </w:pPr>
            <w:r w:rsidRPr="007E1F31">
              <w:rPr>
                <w:rFonts w:ascii="Arial" w:eastAsia="Calibri" w:hAnsi="Arial" w:cs="Arial"/>
                <w:sz w:val="18"/>
                <w:szCs w:val="18"/>
              </w:rPr>
              <w:t>NE</w:t>
            </w:r>
          </w:p>
        </w:tc>
      </w:tr>
    </w:tbl>
    <w:p w14:paraId="08FB435B" w14:textId="77777777" w:rsidR="007E1F31" w:rsidRPr="007E1F31" w:rsidRDefault="007E1F31" w:rsidP="007E1F31">
      <w:pPr>
        <w:spacing w:after="160" w:line="259" w:lineRule="auto"/>
        <w:rPr>
          <w:rFonts w:ascii="Arial" w:eastAsia="Times New Roman" w:hAnsi="Arial" w:cs="Arial"/>
          <w:b/>
          <w:bCs/>
          <w:sz w:val="18"/>
          <w:szCs w:val="18"/>
          <w:lang w:eastAsia="sl-SI"/>
        </w:rPr>
      </w:pPr>
    </w:p>
    <w:p w14:paraId="2A53A25F" w14:textId="77777777" w:rsidR="007E1F31" w:rsidRPr="007E1F31" w:rsidRDefault="007E1F31" w:rsidP="00A97740">
      <w:pPr>
        <w:numPr>
          <w:ilvl w:val="0"/>
          <w:numId w:val="29"/>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PODATKI O LASTNIŠTVU GOSPODARSKEGA SUBJEKTA:</w:t>
      </w:r>
    </w:p>
    <w:p w14:paraId="6588E5B5" w14:textId="77777777" w:rsidR="007E1F31" w:rsidRPr="007E1F31" w:rsidRDefault="007E1F31" w:rsidP="007E1F31">
      <w:pPr>
        <w:spacing w:after="0" w:line="240" w:lineRule="auto"/>
        <w:ind w:left="720" w:right="272"/>
        <w:jc w:val="both"/>
        <w:rPr>
          <w:rFonts w:ascii="Arial" w:eastAsia="Times New Roman" w:hAnsi="Arial" w:cs="Arial"/>
          <w:b/>
          <w:bCs/>
          <w:sz w:val="18"/>
          <w:szCs w:val="18"/>
          <w:lang w:eastAsia="sl-SI"/>
        </w:rPr>
      </w:pPr>
    </w:p>
    <w:p w14:paraId="4FE150BB" w14:textId="77777777" w:rsidR="007E1F31" w:rsidRPr="007E1F31" w:rsidRDefault="007E1F31" w:rsidP="007E1F31">
      <w:pPr>
        <w:numPr>
          <w:ilvl w:val="12"/>
          <w:numId w:val="0"/>
        </w:numPr>
        <w:spacing w:after="0" w:line="240" w:lineRule="auto"/>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Spodaj podpisani zastopnik izjavljam, da so pri lastništvu zgoraj navedenega gospodarskega subjekta udeležene naslednje fizične osebe:</w:t>
      </w:r>
    </w:p>
    <w:p w14:paraId="11E2F911"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1"/>
        <w:gridCol w:w="4531"/>
      </w:tblGrid>
      <w:tr w:rsidR="007E1F31" w:rsidRPr="007E1F31" w14:paraId="7C17739B" w14:textId="77777777" w:rsidTr="0075392D">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B79C091"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8DD47C8"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45BB459B" w14:textId="77777777" w:rsidTr="0075392D">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ABB0B1A"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64A5BFC8"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4564DAAD" w14:textId="77777777" w:rsidTr="0075392D">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C6A1F01"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E343F15"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bl>
    <w:p w14:paraId="4925F4B7"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1"/>
        <w:gridCol w:w="4531"/>
      </w:tblGrid>
      <w:tr w:rsidR="007E1F31" w:rsidRPr="007E1F31" w14:paraId="7877FC4A" w14:textId="77777777" w:rsidTr="0075392D">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029F077"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73FAD2DA"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1104D303" w14:textId="77777777" w:rsidTr="0075392D">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E168FE8"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329B75D9"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376707B2" w14:textId="77777777" w:rsidTr="0075392D">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11FD104"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3CA23F66"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bl>
    <w:p w14:paraId="069EFC3A"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1"/>
        <w:gridCol w:w="4531"/>
      </w:tblGrid>
      <w:tr w:rsidR="007E1F31" w:rsidRPr="007E1F31" w14:paraId="0D9F618A" w14:textId="77777777" w:rsidTr="0075392D">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C3EF844"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36C70F36"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689461FA" w14:textId="77777777" w:rsidTr="0075392D">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66D9338"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24B5AC01"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2EA2A1A6" w14:textId="77777777" w:rsidTr="0075392D">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F7F95D4"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7CA3AFF7"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bl>
    <w:p w14:paraId="30202E27"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1"/>
        <w:gridCol w:w="4531"/>
      </w:tblGrid>
      <w:tr w:rsidR="007E1F31" w:rsidRPr="007E1F31" w14:paraId="159C9EFE" w14:textId="77777777" w:rsidTr="0075392D">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D9767A2"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46F870C"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7C456852" w14:textId="77777777" w:rsidTr="0075392D">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48C42A0"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03E4D17D"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76E660B1" w14:textId="77777777" w:rsidTr="0075392D">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DC00FAC"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1C25F2F5"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bl>
    <w:p w14:paraId="7F184F46"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p w14:paraId="62A61CB3"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p w14:paraId="19A7EB00" w14:textId="77777777" w:rsidR="007E1F31" w:rsidRPr="007E1F31" w:rsidRDefault="007E1F31" w:rsidP="007E1F31">
      <w:pPr>
        <w:spacing w:after="160" w:line="259" w:lineRule="auto"/>
        <w:jc w:val="both"/>
        <w:rPr>
          <w:rFonts w:ascii="Arial" w:eastAsia="Calibri" w:hAnsi="Arial" w:cs="Arial"/>
          <w:b/>
          <w:sz w:val="18"/>
          <w:szCs w:val="18"/>
        </w:rPr>
      </w:pPr>
      <w:r w:rsidRPr="007E1F31">
        <w:rPr>
          <w:rFonts w:ascii="Arial" w:eastAsia="Calibri" w:hAnsi="Arial" w:cs="Arial"/>
          <w:b/>
          <w:sz w:val="18"/>
          <w:szCs w:val="18"/>
        </w:rPr>
        <w:t>Opomba: V primeru, da gospodarski subjekt ne bo izpolnil katere od zgornjih tabel, bo naročnik štel, da izjavlja, da pri lastništvu zgoraj navedenega gospodarskega subjekta ni udeleženih fizičnih oseb.</w:t>
      </w:r>
    </w:p>
    <w:p w14:paraId="59EF2F06" w14:textId="77777777" w:rsidR="007E1F31" w:rsidRPr="007E1F31" w:rsidRDefault="007E1F31" w:rsidP="007E1F31">
      <w:pPr>
        <w:spacing w:after="160" w:line="259" w:lineRule="auto"/>
        <w:jc w:val="both"/>
        <w:rPr>
          <w:rFonts w:ascii="Arial" w:eastAsia="Times New Roman" w:hAnsi="Arial" w:cs="Arial"/>
          <w:b/>
          <w:bCs/>
          <w:sz w:val="18"/>
          <w:szCs w:val="18"/>
          <w:lang w:eastAsia="sl-SI"/>
        </w:rPr>
      </w:pPr>
      <w:r w:rsidRPr="007E1F31">
        <w:rPr>
          <w:rFonts w:ascii="Arial" w:eastAsia="Calibri" w:hAnsi="Arial" w:cs="Arial"/>
          <w:b/>
          <w:sz w:val="18"/>
          <w:szCs w:val="18"/>
        </w:rPr>
        <w:t>Če je v lastništvu gospodarskega subjekta udeleženih večje število fizičnih oseb, se ta stran obrazca kopira</w:t>
      </w:r>
      <w:r w:rsidRPr="007E1F31">
        <w:rPr>
          <w:rFonts w:ascii="Arial" w:eastAsia="Calibri" w:hAnsi="Arial" w:cs="Arial"/>
          <w:sz w:val="18"/>
          <w:szCs w:val="18"/>
        </w:rPr>
        <w:br w:type="page"/>
      </w:r>
    </w:p>
    <w:p w14:paraId="47EBD2B8" w14:textId="77777777" w:rsidR="007E1F31" w:rsidRPr="007E1F31" w:rsidRDefault="007E1F31" w:rsidP="007E1F31">
      <w:pPr>
        <w:numPr>
          <w:ilvl w:val="12"/>
          <w:numId w:val="0"/>
        </w:numPr>
        <w:spacing w:after="0" w:line="240" w:lineRule="auto"/>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lastRenderedPageBreak/>
        <w:t>Spodaj podpisani zastopnik izjavljam, da so pri lastništvu zgoraj navedenega gospodarskega subjekta udeležene naslednje pravne osebe:</w:t>
      </w:r>
    </w:p>
    <w:p w14:paraId="3CFFB902"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E1F31" w:rsidRPr="007E1F31" w14:paraId="7A5F3B4D" w14:textId="77777777" w:rsidTr="0075392D">
        <w:trPr>
          <w:trHeight w:val="284"/>
        </w:trPr>
        <w:tc>
          <w:tcPr>
            <w:tcW w:w="4531" w:type="dxa"/>
            <w:shd w:val="clear" w:color="auto" w:fill="D9D9D9"/>
          </w:tcPr>
          <w:p w14:paraId="3969453D"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Polni naziv pravne osebe:</w:t>
            </w:r>
          </w:p>
        </w:tc>
        <w:tc>
          <w:tcPr>
            <w:tcW w:w="4531" w:type="dxa"/>
          </w:tcPr>
          <w:p w14:paraId="169201E4"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29AE13DE" w14:textId="77777777" w:rsidTr="0075392D">
        <w:trPr>
          <w:trHeight w:val="284"/>
        </w:trPr>
        <w:tc>
          <w:tcPr>
            <w:tcW w:w="4531" w:type="dxa"/>
            <w:shd w:val="clear" w:color="auto" w:fill="D9D9D9"/>
          </w:tcPr>
          <w:p w14:paraId="3272F102"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Sedež:</w:t>
            </w:r>
          </w:p>
        </w:tc>
        <w:tc>
          <w:tcPr>
            <w:tcW w:w="4531" w:type="dxa"/>
          </w:tcPr>
          <w:p w14:paraId="7E94B343"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60A3B561" w14:textId="77777777" w:rsidTr="0075392D">
        <w:trPr>
          <w:trHeight w:val="284"/>
        </w:trPr>
        <w:tc>
          <w:tcPr>
            <w:tcW w:w="4531" w:type="dxa"/>
            <w:shd w:val="clear" w:color="auto" w:fill="D9D9D9"/>
          </w:tcPr>
          <w:p w14:paraId="163CEF50"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Matična številka</w:t>
            </w:r>
            <w:r w:rsidRPr="007E1F31">
              <w:rPr>
                <w:rFonts w:ascii="Arial" w:eastAsia="Times New Roman" w:hAnsi="Arial" w:cs="Arial"/>
                <w:b/>
                <w:bCs/>
                <w:sz w:val="18"/>
                <w:szCs w:val="18"/>
                <w:vertAlign w:val="superscript"/>
                <w:lang w:eastAsia="sl-SI"/>
              </w:rPr>
              <w:footnoteReference w:id="3"/>
            </w:r>
            <w:r w:rsidRPr="007E1F31">
              <w:rPr>
                <w:rFonts w:ascii="Arial" w:eastAsia="Times New Roman" w:hAnsi="Arial" w:cs="Arial"/>
                <w:b/>
                <w:bCs/>
                <w:sz w:val="18"/>
                <w:szCs w:val="18"/>
                <w:lang w:eastAsia="sl-SI"/>
              </w:rPr>
              <w:t>:</w:t>
            </w:r>
          </w:p>
        </w:tc>
        <w:tc>
          <w:tcPr>
            <w:tcW w:w="4531" w:type="dxa"/>
          </w:tcPr>
          <w:p w14:paraId="3AB5845D"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059A796D" w14:textId="77777777" w:rsidTr="0075392D">
        <w:trPr>
          <w:trHeight w:val="284"/>
        </w:trPr>
        <w:tc>
          <w:tcPr>
            <w:tcW w:w="4531" w:type="dxa"/>
            <w:shd w:val="clear" w:color="auto" w:fill="D9D9D9"/>
          </w:tcPr>
          <w:p w14:paraId="03724307"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Delež lastništva v %:</w:t>
            </w:r>
          </w:p>
        </w:tc>
        <w:tc>
          <w:tcPr>
            <w:tcW w:w="4531" w:type="dxa"/>
          </w:tcPr>
          <w:p w14:paraId="51820F86"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bl>
    <w:p w14:paraId="1230F3BD"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E1F31" w:rsidRPr="007E1F31" w14:paraId="7E26CE10" w14:textId="77777777" w:rsidTr="0075392D">
        <w:trPr>
          <w:trHeight w:val="284"/>
        </w:trPr>
        <w:tc>
          <w:tcPr>
            <w:tcW w:w="4531" w:type="dxa"/>
            <w:shd w:val="clear" w:color="auto" w:fill="D9D9D9"/>
          </w:tcPr>
          <w:p w14:paraId="7B03426B"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Polni naziv pravne osebe:</w:t>
            </w:r>
          </w:p>
        </w:tc>
        <w:tc>
          <w:tcPr>
            <w:tcW w:w="4531" w:type="dxa"/>
          </w:tcPr>
          <w:p w14:paraId="4717FBE1"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0F0CC2BC" w14:textId="77777777" w:rsidTr="0075392D">
        <w:trPr>
          <w:trHeight w:val="284"/>
        </w:trPr>
        <w:tc>
          <w:tcPr>
            <w:tcW w:w="4531" w:type="dxa"/>
            <w:shd w:val="clear" w:color="auto" w:fill="D9D9D9"/>
          </w:tcPr>
          <w:p w14:paraId="31BC2829"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Sedež:</w:t>
            </w:r>
          </w:p>
        </w:tc>
        <w:tc>
          <w:tcPr>
            <w:tcW w:w="4531" w:type="dxa"/>
          </w:tcPr>
          <w:p w14:paraId="1A5D798C"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0ED0E13E" w14:textId="77777777" w:rsidTr="0075392D">
        <w:trPr>
          <w:trHeight w:val="284"/>
        </w:trPr>
        <w:tc>
          <w:tcPr>
            <w:tcW w:w="4531" w:type="dxa"/>
            <w:shd w:val="clear" w:color="auto" w:fill="D9D9D9"/>
          </w:tcPr>
          <w:p w14:paraId="779755B9"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Matična številka</w:t>
            </w:r>
            <w:r w:rsidRPr="007E1F31">
              <w:rPr>
                <w:rFonts w:ascii="Arial" w:eastAsia="Times New Roman" w:hAnsi="Arial" w:cs="Arial"/>
                <w:b/>
                <w:bCs/>
                <w:sz w:val="18"/>
                <w:szCs w:val="18"/>
                <w:vertAlign w:val="superscript"/>
                <w:lang w:eastAsia="sl-SI"/>
              </w:rPr>
              <w:t>3</w:t>
            </w:r>
            <w:r w:rsidRPr="007E1F31">
              <w:rPr>
                <w:rFonts w:ascii="Arial" w:eastAsia="Times New Roman" w:hAnsi="Arial" w:cs="Arial"/>
                <w:b/>
                <w:bCs/>
                <w:sz w:val="18"/>
                <w:szCs w:val="18"/>
                <w:lang w:eastAsia="sl-SI"/>
              </w:rPr>
              <w:t>:</w:t>
            </w:r>
          </w:p>
        </w:tc>
        <w:tc>
          <w:tcPr>
            <w:tcW w:w="4531" w:type="dxa"/>
          </w:tcPr>
          <w:p w14:paraId="03C09997"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3F695C70" w14:textId="77777777" w:rsidTr="0075392D">
        <w:trPr>
          <w:trHeight w:val="284"/>
        </w:trPr>
        <w:tc>
          <w:tcPr>
            <w:tcW w:w="4531" w:type="dxa"/>
            <w:shd w:val="clear" w:color="auto" w:fill="D9D9D9"/>
          </w:tcPr>
          <w:p w14:paraId="7E5DC184"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Delež lastništva v %:</w:t>
            </w:r>
          </w:p>
        </w:tc>
        <w:tc>
          <w:tcPr>
            <w:tcW w:w="4531" w:type="dxa"/>
          </w:tcPr>
          <w:p w14:paraId="6DD5D56B"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bl>
    <w:p w14:paraId="480C0430"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E1F31" w:rsidRPr="007E1F31" w14:paraId="2FE4C042" w14:textId="77777777" w:rsidTr="0075392D">
        <w:trPr>
          <w:trHeight w:val="284"/>
        </w:trPr>
        <w:tc>
          <w:tcPr>
            <w:tcW w:w="4531" w:type="dxa"/>
            <w:shd w:val="clear" w:color="auto" w:fill="D9D9D9"/>
          </w:tcPr>
          <w:p w14:paraId="10097491"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Polni naziv pravne osebe:</w:t>
            </w:r>
          </w:p>
        </w:tc>
        <w:tc>
          <w:tcPr>
            <w:tcW w:w="4531" w:type="dxa"/>
          </w:tcPr>
          <w:p w14:paraId="55C98AF5"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47C18E1D" w14:textId="77777777" w:rsidTr="0075392D">
        <w:trPr>
          <w:trHeight w:val="284"/>
        </w:trPr>
        <w:tc>
          <w:tcPr>
            <w:tcW w:w="4531" w:type="dxa"/>
            <w:shd w:val="clear" w:color="auto" w:fill="D9D9D9"/>
          </w:tcPr>
          <w:p w14:paraId="75B062FD"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Sedež:</w:t>
            </w:r>
          </w:p>
        </w:tc>
        <w:tc>
          <w:tcPr>
            <w:tcW w:w="4531" w:type="dxa"/>
          </w:tcPr>
          <w:p w14:paraId="0AD27AE6"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44325AFD" w14:textId="77777777" w:rsidTr="0075392D">
        <w:trPr>
          <w:trHeight w:val="284"/>
        </w:trPr>
        <w:tc>
          <w:tcPr>
            <w:tcW w:w="4531" w:type="dxa"/>
            <w:shd w:val="clear" w:color="auto" w:fill="D9D9D9"/>
          </w:tcPr>
          <w:p w14:paraId="6775D017"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Matična številka</w:t>
            </w:r>
            <w:r w:rsidRPr="007E1F31">
              <w:rPr>
                <w:rFonts w:ascii="Arial" w:eastAsia="Times New Roman" w:hAnsi="Arial" w:cs="Arial"/>
                <w:b/>
                <w:bCs/>
                <w:sz w:val="18"/>
                <w:szCs w:val="18"/>
                <w:vertAlign w:val="superscript"/>
                <w:lang w:eastAsia="sl-SI"/>
              </w:rPr>
              <w:t>3</w:t>
            </w:r>
            <w:r w:rsidRPr="007E1F31">
              <w:rPr>
                <w:rFonts w:ascii="Arial" w:eastAsia="Times New Roman" w:hAnsi="Arial" w:cs="Arial"/>
                <w:b/>
                <w:bCs/>
                <w:sz w:val="18"/>
                <w:szCs w:val="18"/>
                <w:lang w:eastAsia="sl-SI"/>
              </w:rPr>
              <w:t>:</w:t>
            </w:r>
          </w:p>
        </w:tc>
        <w:tc>
          <w:tcPr>
            <w:tcW w:w="4531" w:type="dxa"/>
          </w:tcPr>
          <w:p w14:paraId="2DBCEF3A"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56F1E13E" w14:textId="77777777" w:rsidTr="0075392D">
        <w:trPr>
          <w:trHeight w:val="284"/>
        </w:trPr>
        <w:tc>
          <w:tcPr>
            <w:tcW w:w="4531" w:type="dxa"/>
            <w:shd w:val="clear" w:color="auto" w:fill="D9D9D9"/>
          </w:tcPr>
          <w:p w14:paraId="5AD96A5C"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Delež lastništva v %:</w:t>
            </w:r>
          </w:p>
        </w:tc>
        <w:tc>
          <w:tcPr>
            <w:tcW w:w="4531" w:type="dxa"/>
          </w:tcPr>
          <w:p w14:paraId="61D22C14"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bl>
    <w:p w14:paraId="185AE988"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E1F31" w:rsidRPr="007E1F31" w14:paraId="532970AB" w14:textId="77777777" w:rsidTr="0075392D">
        <w:trPr>
          <w:trHeight w:val="284"/>
        </w:trPr>
        <w:tc>
          <w:tcPr>
            <w:tcW w:w="4531" w:type="dxa"/>
            <w:shd w:val="clear" w:color="auto" w:fill="D9D9D9"/>
          </w:tcPr>
          <w:p w14:paraId="72BDD05C"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Polni naziv pravne osebe:</w:t>
            </w:r>
          </w:p>
        </w:tc>
        <w:tc>
          <w:tcPr>
            <w:tcW w:w="4531" w:type="dxa"/>
          </w:tcPr>
          <w:p w14:paraId="76EF3DF9"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71D4759B" w14:textId="77777777" w:rsidTr="0075392D">
        <w:trPr>
          <w:trHeight w:val="284"/>
        </w:trPr>
        <w:tc>
          <w:tcPr>
            <w:tcW w:w="4531" w:type="dxa"/>
            <w:shd w:val="clear" w:color="auto" w:fill="D9D9D9"/>
          </w:tcPr>
          <w:p w14:paraId="77D429A8"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Sedež:</w:t>
            </w:r>
          </w:p>
        </w:tc>
        <w:tc>
          <w:tcPr>
            <w:tcW w:w="4531" w:type="dxa"/>
          </w:tcPr>
          <w:p w14:paraId="214F148F"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7BD0CA57" w14:textId="77777777" w:rsidTr="0075392D">
        <w:trPr>
          <w:trHeight w:val="284"/>
        </w:trPr>
        <w:tc>
          <w:tcPr>
            <w:tcW w:w="4531" w:type="dxa"/>
            <w:shd w:val="clear" w:color="auto" w:fill="D9D9D9"/>
          </w:tcPr>
          <w:p w14:paraId="7EB0BC55"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Matična številka</w:t>
            </w:r>
            <w:r w:rsidRPr="007E1F31">
              <w:rPr>
                <w:rFonts w:ascii="Arial" w:eastAsia="Times New Roman" w:hAnsi="Arial" w:cs="Arial"/>
                <w:b/>
                <w:bCs/>
                <w:sz w:val="18"/>
                <w:szCs w:val="18"/>
                <w:vertAlign w:val="superscript"/>
                <w:lang w:eastAsia="sl-SI"/>
              </w:rPr>
              <w:t>3</w:t>
            </w:r>
            <w:r w:rsidRPr="007E1F31">
              <w:rPr>
                <w:rFonts w:ascii="Arial" w:eastAsia="Times New Roman" w:hAnsi="Arial" w:cs="Arial"/>
                <w:b/>
                <w:bCs/>
                <w:sz w:val="18"/>
                <w:szCs w:val="18"/>
                <w:lang w:eastAsia="sl-SI"/>
              </w:rPr>
              <w:t>:</w:t>
            </w:r>
          </w:p>
        </w:tc>
        <w:tc>
          <w:tcPr>
            <w:tcW w:w="4531" w:type="dxa"/>
          </w:tcPr>
          <w:p w14:paraId="5D3600FD"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53B05FEF" w14:textId="77777777" w:rsidTr="0075392D">
        <w:trPr>
          <w:trHeight w:val="284"/>
        </w:trPr>
        <w:tc>
          <w:tcPr>
            <w:tcW w:w="4531" w:type="dxa"/>
            <w:shd w:val="clear" w:color="auto" w:fill="D9D9D9"/>
          </w:tcPr>
          <w:p w14:paraId="13EF630B"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Delež lastništva v %:</w:t>
            </w:r>
          </w:p>
        </w:tc>
        <w:tc>
          <w:tcPr>
            <w:tcW w:w="4531" w:type="dxa"/>
          </w:tcPr>
          <w:p w14:paraId="61B76526"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bl>
    <w:p w14:paraId="305D3AB4"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p w14:paraId="03A1CDEE"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p w14:paraId="7165E253"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Opomba: V primeru, da gospodarski subjekt ne bo izpolnil katere od zgornjih tabel, bo naročnik štel, da izjavlja, da pri lastništvu zgoraj navedenega gospodarskega subjekta ni udeleženih pravnih oseb.</w:t>
      </w:r>
    </w:p>
    <w:p w14:paraId="6CA87333"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p w14:paraId="15585ED8"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V kolikor je v lastništvu gospodarskega subjekta udeleženih večje število pravnih oseb se ta stran obrazca kopira.</w:t>
      </w:r>
    </w:p>
    <w:p w14:paraId="7A3B4CEC" w14:textId="77777777" w:rsidR="007E1F31" w:rsidRPr="007E1F31" w:rsidRDefault="007E1F31" w:rsidP="007E1F31">
      <w:pPr>
        <w:spacing w:after="160" w:line="259" w:lineRule="auto"/>
        <w:rPr>
          <w:rFonts w:ascii="Arial" w:eastAsia="Times New Roman" w:hAnsi="Arial" w:cs="Arial"/>
          <w:b/>
          <w:bCs/>
          <w:sz w:val="18"/>
          <w:szCs w:val="18"/>
          <w:lang w:eastAsia="sl-SI"/>
        </w:rPr>
      </w:pPr>
      <w:r w:rsidRPr="007E1F31">
        <w:rPr>
          <w:rFonts w:ascii="Arial" w:eastAsia="Calibri" w:hAnsi="Arial" w:cs="Arial"/>
          <w:sz w:val="18"/>
          <w:szCs w:val="18"/>
        </w:rPr>
        <w:br w:type="page"/>
      </w:r>
    </w:p>
    <w:p w14:paraId="5002EC60" w14:textId="77777777" w:rsidR="007E1F31" w:rsidRPr="007E1F31" w:rsidRDefault="007E1F31" w:rsidP="00A97740">
      <w:pPr>
        <w:numPr>
          <w:ilvl w:val="0"/>
          <w:numId w:val="29"/>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lastRenderedPageBreak/>
        <w:t>PODATKI O POVEZANIH DRUŽBAH:</w:t>
      </w:r>
    </w:p>
    <w:p w14:paraId="1B32F56B" w14:textId="77777777" w:rsidR="007E1F31" w:rsidRPr="007E1F31" w:rsidRDefault="007E1F31" w:rsidP="007E1F31">
      <w:pPr>
        <w:spacing w:after="0" w:line="240" w:lineRule="auto"/>
        <w:ind w:left="720" w:right="272"/>
        <w:jc w:val="both"/>
        <w:rPr>
          <w:rFonts w:ascii="Arial" w:eastAsia="Times New Roman" w:hAnsi="Arial" w:cs="Arial"/>
          <w:b/>
          <w:bCs/>
          <w:sz w:val="18"/>
          <w:szCs w:val="18"/>
          <w:lang w:eastAsia="sl-SI"/>
        </w:rPr>
      </w:pPr>
    </w:p>
    <w:p w14:paraId="0CFDDBD9" w14:textId="77777777" w:rsidR="007E1F31" w:rsidRPr="007E1F31" w:rsidRDefault="007E1F31" w:rsidP="007E1F31">
      <w:pPr>
        <w:numPr>
          <w:ilvl w:val="12"/>
          <w:numId w:val="0"/>
        </w:numPr>
        <w:spacing w:after="0" w:line="240" w:lineRule="auto"/>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Spodaj podpisani zastopnik izjavljam, da so skladno z določbami zakona, ki ureja gospodarske družbe, povezane družbe z zgoraj navedenim gospodarskim subjektom, naslednji gospodarski subjekti:</w:t>
      </w:r>
    </w:p>
    <w:p w14:paraId="01E7BC5F"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E1F31" w:rsidRPr="007E1F31" w14:paraId="0C01318C" w14:textId="77777777" w:rsidTr="0075392D">
        <w:trPr>
          <w:trHeight w:val="284"/>
        </w:trPr>
        <w:tc>
          <w:tcPr>
            <w:tcW w:w="4531" w:type="dxa"/>
            <w:shd w:val="clear" w:color="auto" w:fill="D9D9D9"/>
          </w:tcPr>
          <w:p w14:paraId="32324641"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Polni naziv pravne osebe:</w:t>
            </w:r>
          </w:p>
        </w:tc>
        <w:tc>
          <w:tcPr>
            <w:tcW w:w="4531" w:type="dxa"/>
          </w:tcPr>
          <w:p w14:paraId="4DBDF8DE"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701F46A8" w14:textId="77777777" w:rsidTr="0075392D">
        <w:trPr>
          <w:trHeight w:val="284"/>
        </w:trPr>
        <w:tc>
          <w:tcPr>
            <w:tcW w:w="4531" w:type="dxa"/>
            <w:shd w:val="clear" w:color="auto" w:fill="D9D9D9"/>
          </w:tcPr>
          <w:p w14:paraId="24D6739F"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Sedež:</w:t>
            </w:r>
          </w:p>
        </w:tc>
        <w:tc>
          <w:tcPr>
            <w:tcW w:w="4531" w:type="dxa"/>
          </w:tcPr>
          <w:p w14:paraId="521E513C"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03D14035" w14:textId="77777777" w:rsidTr="0075392D">
        <w:trPr>
          <w:trHeight w:val="284"/>
        </w:trPr>
        <w:tc>
          <w:tcPr>
            <w:tcW w:w="4531" w:type="dxa"/>
            <w:shd w:val="clear" w:color="auto" w:fill="D9D9D9"/>
          </w:tcPr>
          <w:p w14:paraId="7AE68F64"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Matična številka</w:t>
            </w:r>
            <w:r w:rsidRPr="007E1F31">
              <w:rPr>
                <w:rFonts w:ascii="Arial" w:eastAsia="Times New Roman" w:hAnsi="Arial" w:cs="Arial"/>
                <w:b/>
                <w:bCs/>
                <w:sz w:val="18"/>
                <w:szCs w:val="18"/>
                <w:vertAlign w:val="superscript"/>
                <w:lang w:eastAsia="sl-SI"/>
              </w:rPr>
              <w:footnoteReference w:id="4"/>
            </w:r>
            <w:r w:rsidRPr="007E1F31">
              <w:rPr>
                <w:rFonts w:ascii="Arial" w:eastAsia="Times New Roman" w:hAnsi="Arial" w:cs="Arial"/>
                <w:b/>
                <w:bCs/>
                <w:sz w:val="18"/>
                <w:szCs w:val="18"/>
                <w:lang w:eastAsia="sl-SI"/>
              </w:rPr>
              <w:t>:</w:t>
            </w:r>
          </w:p>
        </w:tc>
        <w:tc>
          <w:tcPr>
            <w:tcW w:w="4531" w:type="dxa"/>
          </w:tcPr>
          <w:p w14:paraId="7A17F2F9"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bl>
    <w:p w14:paraId="0D98ED93"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E1F31" w:rsidRPr="007E1F31" w14:paraId="5C29C32D" w14:textId="77777777" w:rsidTr="0075392D">
        <w:trPr>
          <w:trHeight w:val="284"/>
        </w:trPr>
        <w:tc>
          <w:tcPr>
            <w:tcW w:w="4531" w:type="dxa"/>
            <w:shd w:val="clear" w:color="auto" w:fill="D9D9D9"/>
          </w:tcPr>
          <w:p w14:paraId="3EDEDC58"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Polni naziv pravne osebe:</w:t>
            </w:r>
          </w:p>
        </w:tc>
        <w:tc>
          <w:tcPr>
            <w:tcW w:w="4531" w:type="dxa"/>
          </w:tcPr>
          <w:p w14:paraId="06B801CD"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4E50E0BC" w14:textId="77777777" w:rsidTr="0075392D">
        <w:trPr>
          <w:trHeight w:val="284"/>
        </w:trPr>
        <w:tc>
          <w:tcPr>
            <w:tcW w:w="4531" w:type="dxa"/>
            <w:shd w:val="clear" w:color="auto" w:fill="D9D9D9"/>
          </w:tcPr>
          <w:p w14:paraId="49318DE8"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Sedež:</w:t>
            </w:r>
          </w:p>
        </w:tc>
        <w:tc>
          <w:tcPr>
            <w:tcW w:w="4531" w:type="dxa"/>
          </w:tcPr>
          <w:p w14:paraId="0D1DE117"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242E4C16" w14:textId="77777777" w:rsidTr="0075392D">
        <w:trPr>
          <w:trHeight w:val="284"/>
        </w:trPr>
        <w:tc>
          <w:tcPr>
            <w:tcW w:w="4531" w:type="dxa"/>
            <w:shd w:val="clear" w:color="auto" w:fill="D9D9D9"/>
          </w:tcPr>
          <w:p w14:paraId="0FCA5AAD"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Matična številka</w:t>
            </w:r>
            <w:r w:rsidRPr="007E1F31">
              <w:rPr>
                <w:rFonts w:ascii="Arial" w:eastAsia="Times New Roman" w:hAnsi="Arial" w:cs="Arial"/>
                <w:b/>
                <w:bCs/>
                <w:sz w:val="18"/>
                <w:szCs w:val="18"/>
                <w:vertAlign w:val="superscript"/>
                <w:lang w:eastAsia="sl-SI"/>
              </w:rPr>
              <w:t>4</w:t>
            </w:r>
            <w:r w:rsidRPr="007E1F31">
              <w:rPr>
                <w:rFonts w:ascii="Arial" w:eastAsia="Times New Roman" w:hAnsi="Arial" w:cs="Arial"/>
                <w:b/>
                <w:bCs/>
                <w:sz w:val="18"/>
                <w:szCs w:val="18"/>
                <w:lang w:eastAsia="sl-SI"/>
              </w:rPr>
              <w:t>:</w:t>
            </w:r>
          </w:p>
        </w:tc>
        <w:tc>
          <w:tcPr>
            <w:tcW w:w="4531" w:type="dxa"/>
          </w:tcPr>
          <w:p w14:paraId="6105522C"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bl>
    <w:p w14:paraId="1F29A343"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E1F31" w:rsidRPr="007E1F31" w14:paraId="0E5B9A09" w14:textId="77777777" w:rsidTr="0075392D">
        <w:trPr>
          <w:trHeight w:val="284"/>
        </w:trPr>
        <w:tc>
          <w:tcPr>
            <w:tcW w:w="4531" w:type="dxa"/>
            <w:shd w:val="clear" w:color="auto" w:fill="D9D9D9"/>
          </w:tcPr>
          <w:p w14:paraId="1B690ED1"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Polni naziv pravne osebe:</w:t>
            </w:r>
          </w:p>
        </w:tc>
        <w:tc>
          <w:tcPr>
            <w:tcW w:w="4531" w:type="dxa"/>
          </w:tcPr>
          <w:p w14:paraId="286A3AB9"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6AFAC72D" w14:textId="77777777" w:rsidTr="0075392D">
        <w:trPr>
          <w:trHeight w:val="284"/>
        </w:trPr>
        <w:tc>
          <w:tcPr>
            <w:tcW w:w="4531" w:type="dxa"/>
            <w:shd w:val="clear" w:color="auto" w:fill="D9D9D9"/>
          </w:tcPr>
          <w:p w14:paraId="6B31020A"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Sedež:</w:t>
            </w:r>
          </w:p>
        </w:tc>
        <w:tc>
          <w:tcPr>
            <w:tcW w:w="4531" w:type="dxa"/>
          </w:tcPr>
          <w:p w14:paraId="5228315E"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31CFEFDC" w14:textId="77777777" w:rsidTr="0075392D">
        <w:trPr>
          <w:trHeight w:val="284"/>
        </w:trPr>
        <w:tc>
          <w:tcPr>
            <w:tcW w:w="4531" w:type="dxa"/>
            <w:shd w:val="clear" w:color="auto" w:fill="D9D9D9"/>
          </w:tcPr>
          <w:p w14:paraId="31B7F5FF"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Matična številka</w:t>
            </w:r>
            <w:r w:rsidRPr="007E1F31">
              <w:rPr>
                <w:rFonts w:ascii="Arial" w:eastAsia="Times New Roman" w:hAnsi="Arial" w:cs="Arial"/>
                <w:b/>
                <w:bCs/>
                <w:sz w:val="18"/>
                <w:szCs w:val="18"/>
                <w:vertAlign w:val="superscript"/>
                <w:lang w:eastAsia="sl-SI"/>
              </w:rPr>
              <w:t>4</w:t>
            </w:r>
            <w:r w:rsidRPr="007E1F31">
              <w:rPr>
                <w:rFonts w:ascii="Arial" w:eastAsia="Times New Roman" w:hAnsi="Arial" w:cs="Arial"/>
                <w:b/>
                <w:bCs/>
                <w:sz w:val="18"/>
                <w:szCs w:val="18"/>
                <w:lang w:eastAsia="sl-SI"/>
              </w:rPr>
              <w:t>:</w:t>
            </w:r>
          </w:p>
        </w:tc>
        <w:tc>
          <w:tcPr>
            <w:tcW w:w="4531" w:type="dxa"/>
          </w:tcPr>
          <w:p w14:paraId="7964F9CC"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bl>
    <w:p w14:paraId="1131A25E"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E1F31" w:rsidRPr="007E1F31" w14:paraId="7C0CC4EB" w14:textId="77777777" w:rsidTr="0075392D">
        <w:trPr>
          <w:trHeight w:val="284"/>
        </w:trPr>
        <w:tc>
          <w:tcPr>
            <w:tcW w:w="4531" w:type="dxa"/>
            <w:shd w:val="clear" w:color="auto" w:fill="D9D9D9"/>
          </w:tcPr>
          <w:p w14:paraId="382EA2A7"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Polni naziv pravne osebe:</w:t>
            </w:r>
          </w:p>
        </w:tc>
        <w:tc>
          <w:tcPr>
            <w:tcW w:w="4531" w:type="dxa"/>
          </w:tcPr>
          <w:p w14:paraId="7022A47A"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4A446A37" w14:textId="77777777" w:rsidTr="0075392D">
        <w:trPr>
          <w:trHeight w:val="284"/>
        </w:trPr>
        <w:tc>
          <w:tcPr>
            <w:tcW w:w="4531" w:type="dxa"/>
            <w:shd w:val="clear" w:color="auto" w:fill="D9D9D9"/>
          </w:tcPr>
          <w:p w14:paraId="10EB5B18"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Sedež:</w:t>
            </w:r>
          </w:p>
        </w:tc>
        <w:tc>
          <w:tcPr>
            <w:tcW w:w="4531" w:type="dxa"/>
          </w:tcPr>
          <w:p w14:paraId="3012549A"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29F7D80C" w14:textId="77777777" w:rsidTr="0075392D">
        <w:trPr>
          <w:trHeight w:val="284"/>
        </w:trPr>
        <w:tc>
          <w:tcPr>
            <w:tcW w:w="4531" w:type="dxa"/>
            <w:shd w:val="clear" w:color="auto" w:fill="D9D9D9"/>
          </w:tcPr>
          <w:p w14:paraId="3DABAAC1"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Matična številka</w:t>
            </w:r>
            <w:r w:rsidRPr="007E1F31">
              <w:rPr>
                <w:rFonts w:ascii="Arial" w:eastAsia="Times New Roman" w:hAnsi="Arial" w:cs="Arial"/>
                <w:b/>
                <w:bCs/>
                <w:sz w:val="18"/>
                <w:szCs w:val="18"/>
                <w:vertAlign w:val="superscript"/>
                <w:lang w:eastAsia="sl-SI"/>
              </w:rPr>
              <w:t>4</w:t>
            </w:r>
            <w:r w:rsidRPr="007E1F31">
              <w:rPr>
                <w:rFonts w:ascii="Arial" w:eastAsia="Times New Roman" w:hAnsi="Arial" w:cs="Arial"/>
                <w:b/>
                <w:bCs/>
                <w:sz w:val="18"/>
                <w:szCs w:val="18"/>
                <w:lang w:eastAsia="sl-SI"/>
              </w:rPr>
              <w:t>:</w:t>
            </w:r>
          </w:p>
        </w:tc>
        <w:tc>
          <w:tcPr>
            <w:tcW w:w="4531" w:type="dxa"/>
          </w:tcPr>
          <w:p w14:paraId="7DC281BB"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bl>
    <w:p w14:paraId="24281A9B"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E1F31" w:rsidRPr="007E1F31" w14:paraId="0C47A0DE" w14:textId="77777777" w:rsidTr="0075392D">
        <w:trPr>
          <w:trHeight w:val="284"/>
        </w:trPr>
        <w:tc>
          <w:tcPr>
            <w:tcW w:w="4531" w:type="dxa"/>
            <w:shd w:val="clear" w:color="auto" w:fill="D9D9D9"/>
          </w:tcPr>
          <w:p w14:paraId="31916268"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Polni naziv pravne osebe:</w:t>
            </w:r>
          </w:p>
        </w:tc>
        <w:tc>
          <w:tcPr>
            <w:tcW w:w="4531" w:type="dxa"/>
          </w:tcPr>
          <w:p w14:paraId="31790F2B"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0CE263D1" w14:textId="77777777" w:rsidTr="0075392D">
        <w:trPr>
          <w:trHeight w:val="284"/>
        </w:trPr>
        <w:tc>
          <w:tcPr>
            <w:tcW w:w="4531" w:type="dxa"/>
            <w:shd w:val="clear" w:color="auto" w:fill="D9D9D9"/>
          </w:tcPr>
          <w:p w14:paraId="32F319A0"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Sedež:</w:t>
            </w:r>
          </w:p>
        </w:tc>
        <w:tc>
          <w:tcPr>
            <w:tcW w:w="4531" w:type="dxa"/>
          </w:tcPr>
          <w:p w14:paraId="332AD2B6"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3BDE04C2" w14:textId="77777777" w:rsidTr="0075392D">
        <w:trPr>
          <w:trHeight w:val="284"/>
        </w:trPr>
        <w:tc>
          <w:tcPr>
            <w:tcW w:w="4531" w:type="dxa"/>
            <w:shd w:val="clear" w:color="auto" w:fill="D9D9D9"/>
          </w:tcPr>
          <w:p w14:paraId="641BF847"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Matična številka</w:t>
            </w:r>
            <w:r w:rsidRPr="007E1F31">
              <w:rPr>
                <w:rFonts w:ascii="Arial" w:eastAsia="Times New Roman" w:hAnsi="Arial" w:cs="Arial"/>
                <w:b/>
                <w:bCs/>
                <w:sz w:val="18"/>
                <w:szCs w:val="18"/>
                <w:vertAlign w:val="superscript"/>
                <w:lang w:eastAsia="sl-SI"/>
              </w:rPr>
              <w:t>4</w:t>
            </w:r>
            <w:r w:rsidRPr="007E1F31">
              <w:rPr>
                <w:rFonts w:ascii="Arial" w:eastAsia="Times New Roman" w:hAnsi="Arial" w:cs="Arial"/>
                <w:b/>
                <w:bCs/>
                <w:sz w:val="18"/>
                <w:szCs w:val="18"/>
                <w:lang w:eastAsia="sl-SI"/>
              </w:rPr>
              <w:t>:</w:t>
            </w:r>
          </w:p>
        </w:tc>
        <w:tc>
          <w:tcPr>
            <w:tcW w:w="4531" w:type="dxa"/>
          </w:tcPr>
          <w:p w14:paraId="2010B434"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bl>
    <w:p w14:paraId="4F696676"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E1F31" w:rsidRPr="007E1F31" w14:paraId="73B015CE" w14:textId="77777777" w:rsidTr="0075392D">
        <w:trPr>
          <w:trHeight w:val="284"/>
        </w:trPr>
        <w:tc>
          <w:tcPr>
            <w:tcW w:w="4531" w:type="dxa"/>
            <w:shd w:val="clear" w:color="auto" w:fill="D9D9D9"/>
          </w:tcPr>
          <w:p w14:paraId="198C8A7F"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Polni naziv pravne osebe:</w:t>
            </w:r>
          </w:p>
        </w:tc>
        <w:tc>
          <w:tcPr>
            <w:tcW w:w="4531" w:type="dxa"/>
          </w:tcPr>
          <w:p w14:paraId="3FA9E482"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0E1CACB2" w14:textId="77777777" w:rsidTr="0075392D">
        <w:trPr>
          <w:trHeight w:val="284"/>
        </w:trPr>
        <w:tc>
          <w:tcPr>
            <w:tcW w:w="4531" w:type="dxa"/>
            <w:shd w:val="clear" w:color="auto" w:fill="D9D9D9"/>
          </w:tcPr>
          <w:p w14:paraId="45418416"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Sedež:</w:t>
            </w:r>
          </w:p>
        </w:tc>
        <w:tc>
          <w:tcPr>
            <w:tcW w:w="4531" w:type="dxa"/>
          </w:tcPr>
          <w:p w14:paraId="7D750A64"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r w:rsidR="007E1F31" w:rsidRPr="007E1F31" w14:paraId="7205CABA" w14:textId="77777777" w:rsidTr="0075392D">
        <w:trPr>
          <w:trHeight w:val="284"/>
        </w:trPr>
        <w:tc>
          <w:tcPr>
            <w:tcW w:w="4531" w:type="dxa"/>
            <w:shd w:val="clear" w:color="auto" w:fill="D9D9D9"/>
          </w:tcPr>
          <w:p w14:paraId="7D19E0A2"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Matična številka</w:t>
            </w:r>
            <w:r w:rsidRPr="007E1F31">
              <w:rPr>
                <w:rFonts w:ascii="Arial" w:eastAsia="Times New Roman" w:hAnsi="Arial" w:cs="Arial"/>
                <w:b/>
                <w:bCs/>
                <w:sz w:val="18"/>
                <w:szCs w:val="18"/>
                <w:vertAlign w:val="superscript"/>
                <w:lang w:eastAsia="sl-SI"/>
              </w:rPr>
              <w:t>4</w:t>
            </w:r>
            <w:r w:rsidRPr="007E1F31">
              <w:rPr>
                <w:rFonts w:ascii="Arial" w:eastAsia="Times New Roman" w:hAnsi="Arial" w:cs="Arial"/>
                <w:b/>
                <w:bCs/>
                <w:sz w:val="18"/>
                <w:szCs w:val="18"/>
                <w:lang w:eastAsia="sl-SI"/>
              </w:rPr>
              <w:t>:</w:t>
            </w:r>
          </w:p>
        </w:tc>
        <w:tc>
          <w:tcPr>
            <w:tcW w:w="4531" w:type="dxa"/>
          </w:tcPr>
          <w:p w14:paraId="64CB9AFD"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tc>
      </w:tr>
    </w:tbl>
    <w:p w14:paraId="633F3435"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p w14:paraId="0AC2D22A"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p w14:paraId="6F0540DD"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Opomba: V primeru, da gospodarski subjekt ne bo izpolnil zgornje tabele, bo naročnik štel, da ponudnik izjavlja, da nima povezanih družb.</w:t>
      </w:r>
    </w:p>
    <w:p w14:paraId="3796538C"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p>
    <w:p w14:paraId="1D10060A"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sz w:val="18"/>
          <w:szCs w:val="18"/>
          <w:lang w:eastAsia="sl-SI"/>
        </w:rPr>
      </w:pPr>
      <w:r w:rsidRPr="007E1F31">
        <w:rPr>
          <w:rFonts w:ascii="Arial" w:eastAsia="Times New Roman" w:hAnsi="Arial" w:cs="Arial"/>
          <w:b/>
          <w:bCs/>
          <w:sz w:val="18"/>
          <w:szCs w:val="18"/>
          <w:lang w:eastAsia="sl-SI"/>
        </w:rPr>
        <w:t>V kolikor ima gospodarski subjekt več povezanih družb se ta obrazec ustrezno kopira.</w:t>
      </w:r>
    </w:p>
    <w:p w14:paraId="0AC481DB" w14:textId="77777777" w:rsidR="007E1F31" w:rsidRPr="007E1F31" w:rsidRDefault="007E1F31" w:rsidP="007E1F31">
      <w:pPr>
        <w:numPr>
          <w:ilvl w:val="12"/>
          <w:numId w:val="0"/>
        </w:numPr>
        <w:spacing w:after="0" w:line="240" w:lineRule="auto"/>
        <w:ind w:right="272"/>
        <w:jc w:val="both"/>
        <w:rPr>
          <w:rFonts w:ascii="Arial" w:eastAsia="Times New Roman" w:hAnsi="Arial" w:cs="Arial"/>
          <w:b/>
          <w:bCs/>
          <w:i/>
          <w:sz w:val="18"/>
          <w:szCs w:val="18"/>
          <w:lang w:eastAsia="sl-SI"/>
        </w:rPr>
      </w:pPr>
    </w:p>
    <w:p w14:paraId="2FB66854" w14:textId="77777777" w:rsidR="007E1F31" w:rsidRPr="007E1F31" w:rsidRDefault="007E1F31" w:rsidP="007E1F31">
      <w:pPr>
        <w:spacing w:after="160" w:line="259" w:lineRule="auto"/>
        <w:rPr>
          <w:rFonts w:ascii="Arial" w:eastAsia="Times New Roman" w:hAnsi="Arial" w:cs="Arial"/>
          <w:b/>
          <w:bCs/>
          <w:sz w:val="18"/>
          <w:szCs w:val="18"/>
          <w:u w:val="single"/>
          <w:lang w:eastAsia="sl-SI"/>
        </w:rPr>
      </w:pPr>
      <w:r w:rsidRPr="007E1F31">
        <w:rPr>
          <w:rFonts w:ascii="Arial" w:eastAsia="Calibri" w:hAnsi="Arial" w:cs="Arial"/>
          <w:sz w:val="18"/>
          <w:szCs w:val="18"/>
          <w:u w:val="single"/>
        </w:rPr>
        <w:br w:type="page"/>
      </w:r>
    </w:p>
    <w:p w14:paraId="03CD3A15" w14:textId="77777777" w:rsidR="007E1F31" w:rsidRPr="007E1F31" w:rsidRDefault="007E1F31" w:rsidP="007E1F31">
      <w:pPr>
        <w:numPr>
          <w:ilvl w:val="12"/>
          <w:numId w:val="0"/>
        </w:numPr>
        <w:spacing w:after="0" w:line="240" w:lineRule="auto"/>
        <w:jc w:val="both"/>
        <w:rPr>
          <w:rFonts w:ascii="Arial" w:eastAsia="Times New Roman" w:hAnsi="Arial" w:cs="Arial"/>
          <w:bCs/>
          <w:sz w:val="18"/>
          <w:szCs w:val="18"/>
          <w:lang w:eastAsia="sl-SI"/>
        </w:rPr>
      </w:pPr>
    </w:p>
    <w:p w14:paraId="7339E9C1" w14:textId="77777777" w:rsidR="007E1F31" w:rsidRPr="007E1F31" w:rsidRDefault="007E1F31" w:rsidP="007E1F31">
      <w:pPr>
        <w:numPr>
          <w:ilvl w:val="12"/>
          <w:numId w:val="0"/>
        </w:numPr>
        <w:spacing w:after="0" w:line="240" w:lineRule="auto"/>
        <w:jc w:val="both"/>
        <w:rPr>
          <w:rFonts w:ascii="Arial" w:eastAsia="Times New Roman" w:hAnsi="Arial" w:cs="Arial"/>
          <w:bCs/>
          <w:sz w:val="18"/>
          <w:szCs w:val="18"/>
          <w:lang w:eastAsia="sl-SI"/>
        </w:rPr>
      </w:pPr>
      <w:r w:rsidRPr="007E1F31">
        <w:rPr>
          <w:rFonts w:ascii="Arial" w:eastAsia="Times New Roman" w:hAnsi="Arial" w:cs="Arial"/>
          <w:bCs/>
          <w:sz w:val="18"/>
          <w:szCs w:val="18"/>
          <w:lang w:eastAsia="sl-SI"/>
        </w:rPr>
        <w:t xml:space="preserve">S podpisom te izjave jamčim za točnost in resničnost podatkov ter se zavedam, da je pogodba v primeru lažne izjave ali neresničnih podatkov o dejstvih v izjavi nična. </w:t>
      </w:r>
    </w:p>
    <w:p w14:paraId="0FC97ED0" w14:textId="77777777" w:rsidR="007E1F31" w:rsidRPr="007E1F31" w:rsidRDefault="007E1F31" w:rsidP="007E1F31">
      <w:pPr>
        <w:numPr>
          <w:ilvl w:val="12"/>
          <w:numId w:val="0"/>
        </w:numPr>
        <w:spacing w:after="0" w:line="240" w:lineRule="auto"/>
        <w:jc w:val="both"/>
        <w:rPr>
          <w:rFonts w:ascii="Arial" w:eastAsia="Times New Roman" w:hAnsi="Arial" w:cs="Arial"/>
          <w:bCs/>
          <w:sz w:val="18"/>
          <w:szCs w:val="18"/>
          <w:lang w:eastAsia="sl-SI"/>
        </w:rPr>
      </w:pPr>
    </w:p>
    <w:p w14:paraId="4012A20B" w14:textId="77777777" w:rsidR="007E1F31" w:rsidRPr="007E1F31" w:rsidRDefault="007E1F31" w:rsidP="007E1F31">
      <w:pPr>
        <w:numPr>
          <w:ilvl w:val="12"/>
          <w:numId w:val="0"/>
        </w:numPr>
        <w:spacing w:after="0" w:line="240" w:lineRule="auto"/>
        <w:jc w:val="both"/>
        <w:rPr>
          <w:rFonts w:ascii="Arial" w:eastAsia="Times New Roman" w:hAnsi="Arial" w:cs="Arial"/>
          <w:bCs/>
          <w:sz w:val="18"/>
          <w:szCs w:val="18"/>
          <w:lang w:eastAsia="sl-SI"/>
        </w:rPr>
      </w:pPr>
      <w:r w:rsidRPr="007E1F31">
        <w:rPr>
          <w:rFonts w:ascii="Arial" w:eastAsia="Times New Roman" w:hAnsi="Arial" w:cs="Arial"/>
          <w:bCs/>
          <w:sz w:val="18"/>
          <w:szCs w:val="18"/>
          <w:lang w:eastAsia="sl-SI"/>
        </w:rPr>
        <w:t xml:space="preserve">Zavezujem se, da bom naročnika obvestil o vsaki spremembi zgoraj navedenih podatkov. </w:t>
      </w:r>
    </w:p>
    <w:p w14:paraId="25DF477B" w14:textId="77777777" w:rsidR="007E1F31" w:rsidRPr="007E1F31" w:rsidRDefault="007E1F31" w:rsidP="007E1F31">
      <w:pPr>
        <w:autoSpaceDE w:val="0"/>
        <w:autoSpaceDN w:val="0"/>
        <w:adjustRightInd w:val="0"/>
        <w:spacing w:after="0" w:line="240" w:lineRule="auto"/>
        <w:ind w:right="382"/>
        <w:jc w:val="both"/>
        <w:rPr>
          <w:rFonts w:ascii="Arial" w:eastAsia="Calibri" w:hAnsi="Arial" w:cs="Arial"/>
          <w:color w:val="000000"/>
          <w:sz w:val="18"/>
          <w:szCs w:val="18"/>
        </w:rPr>
      </w:pPr>
    </w:p>
    <w:p w14:paraId="01C5F81A" w14:textId="77777777" w:rsidR="007E1F31" w:rsidRPr="007E1F31" w:rsidRDefault="007E1F31" w:rsidP="007E1F31">
      <w:pPr>
        <w:autoSpaceDE w:val="0"/>
        <w:autoSpaceDN w:val="0"/>
        <w:adjustRightInd w:val="0"/>
        <w:spacing w:after="0" w:line="240" w:lineRule="auto"/>
        <w:ind w:right="382"/>
        <w:jc w:val="both"/>
        <w:rPr>
          <w:rFonts w:ascii="Arial" w:eastAsia="Calibri" w:hAnsi="Arial" w:cs="Arial"/>
          <w:color w:val="000000"/>
          <w:sz w:val="18"/>
          <w:szCs w:val="18"/>
        </w:rPr>
      </w:pPr>
    </w:p>
    <w:p w14:paraId="442F624A" w14:textId="77777777" w:rsidR="00093458" w:rsidRPr="002C32D9" w:rsidRDefault="00093458" w:rsidP="00093458">
      <w:pPr>
        <w:spacing w:before="225" w:after="225" w:line="240" w:lineRule="auto"/>
        <w:jc w:val="both"/>
        <w:rPr>
          <w:rFonts w:ascii="Arial" w:hAnsi="Arial" w:cs="Arial"/>
          <w:color w:val="000000"/>
          <w:sz w:val="18"/>
          <w:szCs w:val="18"/>
        </w:rPr>
      </w:pPr>
      <w:r w:rsidRPr="002C32D9">
        <w:rPr>
          <w:rFonts w:ascii="Arial" w:hAnsi="Arial" w:cs="Arial"/>
          <w:color w:val="000000"/>
          <w:sz w:val="18"/>
          <w:szCs w:val="18"/>
        </w:rPr>
        <w:t>Ta izjava je sestavni del in priloga ponudbe, s katero se prijavljamo na razpis »</w:t>
      </w:r>
      <w:r w:rsidRPr="00DB64F1">
        <w:rPr>
          <w:rFonts w:ascii="Arial" w:hAnsi="Arial" w:cs="Arial"/>
          <w:b/>
          <w:bCs/>
          <w:color w:val="000000"/>
          <w:sz w:val="18"/>
          <w:szCs w:val="18"/>
        </w:rPr>
        <w:t>Prevoz šoloobveznih otrok v Občini Šentjur za šolska leta 2024/25, 2025/26 in 2026/27</w:t>
      </w:r>
      <w:r w:rsidRPr="002C32D9">
        <w:rPr>
          <w:rFonts w:ascii="Arial" w:hAnsi="Arial" w:cs="Arial"/>
          <w:bCs/>
          <w:color w:val="000000"/>
          <w:sz w:val="18"/>
          <w:szCs w:val="18"/>
        </w:rPr>
        <w:t>«, objavljen na Portalu javnih naročil in v Uradnem listu Evropske unije.</w:t>
      </w:r>
    </w:p>
    <w:p w14:paraId="7D126B1A" w14:textId="77777777" w:rsidR="007E1F31" w:rsidRPr="007E1F31" w:rsidRDefault="007E1F31" w:rsidP="007E1F31">
      <w:pPr>
        <w:spacing w:after="0" w:line="240" w:lineRule="auto"/>
        <w:jc w:val="both"/>
        <w:rPr>
          <w:rFonts w:ascii="Arial" w:hAnsi="Arial" w:cs="Arial"/>
          <w:bCs/>
          <w:color w:val="000000"/>
          <w:sz w:val="18"/>
          <w:szCs w:val="18"/>
        </w:rPr>
      </w:pPr>
    </w:p>
    <w:p w14:paraId="46A3BA02" w14:textId="77777777" w:rsidR="007E1F31" w:rsidRPr="007E1F31" w:rsidRDefault="007E1F31" w:rsidP="007E1F31">
      <w:pPr>
        <w:spacing w:after="0" w:line="240" w:lineRule="auto"/>
        <w:jc w:val="both"/>
        <w:rPr>
          <w:rFonts w:ascii="Arial" w:hAnsi="Arial" w:cs="Arial"/>
          <w:b/>
          <w:bCs/>
          <w:sz w:val="18"/>
          <w:szCs w:val="18"/>
        </w:rPr>
      </w:pPr>
    </w:p>
    <w:p w14:paraId="1223B86B" w14:textId="77777777" w:rsidR="007E1F31" w:rsidRPr="007E1F31" w:rsidRDefault="007E1F31" w:rsidP="007E1F31">
      <w:pPr>
        <w:spacing w:before="225" w:after="225" w:line="240" w:lineRule="auto"/>
        <w:jc w:val="both"/>
        <w:rPr>
          <w:rFonts w:eastAsia="Calibri" w:cs="Times New Roman"/>
        </w:rPr>
      </w:pPr>
      <w:r w:rsidRPr="007E1F31">
        <w:rPr>
          <w:rFonts w:ascii="Arial" w:eastAsia="Calibri" w:hAnsi="Arial" w:cs="Arial"/>
          <w:color w:val="000000"/>
          <w:sz w:val="18"/>
          <w:szCs w:val="18"/>
        </w:rPr>
        <w:t>Datum: _________________                              Žig               Podpis ponudnika: ______________                   </w:t>
      </w:r>
    </w:p>
    <w:p w14:paraId="7F66A49A" w14:textId="77777777" w:rsidR="007E1F31" w:rsidRPr="007E1F31" w:rsidRDefault="007E1F31" w:rsidP="007E1F31">
      <w:pPr>
        <w:spacing w:after="0"/>
        <w:jc w:val="right"/>
        <w:rPr>
          <w:rFonts w:ascii="Arial" w:hAnsi="Arial" w:cs="Arial"/>
          <w:sz w:val="18"/>
          <w:szCs w:val="18"/>
        </w:rPr>
      </w:pPr>
    </w:p>
    <w:p w14:paraId="1FC5AFF1" w14:textId="77777777" w:rsidR="007E1F31" w:rsidRPr="007E1F31" w:rsidRDefault="007E1F31" w:rsidP="007E1F31">
      <w:pPr>
        <w:spacing w:after="0"/>
        <w:jc w:val="right"/>
        <w:rPr>
          <w:rFonts w:ascii="Arial" w:hAnsi="Arial" w:cs="Arial"/>
          <w:sz w:val="18"/>
          <w:szCs w:val="18"/>
        </w:rPr>
      </w:pPr>
    </w:p>
    <w:bookmarkEnd w:id="4"/>
    <w:p w14:paraId="7DFB7E19" w14:textId="77777777" w:rsidR="007E1F31" w:rsidRPr="007E1F31" w:rsidRDefault="007E1F31" w:rsidP="007E1F31">
      <w:pPr>
        <w:spacing w:after="0"/>
        <w:jc w:val="right"/>
        <w:rPr>
          <w:rFonts w:ascii="Arial" w:hAnsi="Arial" w:cs="Arial"/>
          <w:b/>
          <w:sz w:val="18"/>
          <w:szCs w:val="18"/>
        </w:rPr>
      </w:pPr>
    </w:p>
    <w:p w14:paraId="34218536" w14:textId="77777777" w:rsidR="007E1F31" w:rsidRPr="007E1F31" w:rsidRDefault="007E1F31" w:rsidP="007E1F31">
      <w:pPr>
        <w:spacing w:after="0"/>
        <w:jc w:val="right"/>
        <w:rPr>
          <w:rFonts w:ascii="Arial" w:hAnsi="Arial" w:cs="Arial"/>
          <w:b/>
          <w:sz w:val="18"/>
          <w:szCs w:val="18"/>
        </w:rPr>
      </w:pPr>
    </w:p>
    <w:p w14:paraId="05003379" w14:textId="77777777" w:rsidR="007E1F31" w:rsidRPr="007E1F31" w:rsidRDefault="007E1F31" w:rsidP="007E1F31">
      <w:pPr>
        <w:spacing w:after="0" w:line="240" w:lineRule="auto"/>
        <w:jc w:val="right"/>
        <w:rPr>
          <w:rFonts w:ascii="Arial" w:eastAsia="Calibri" w:hAnsi="Arial" w:cs="Arial"/>
          <w:bCs/>
          <w:sz w:val="18"/>
          <w:szCs w:val="18"/>
        </w:rPr>
      </w:pPr>
    </w:p>
    <w:p w14:paraId="73C36E0A" w14:textId="0F6B3412" w:rsidR="007E1F31" w:rsidRPr="007E1F31" w:rsidRDefault="007E1F31" w:rsidP="007E1F31">
      <w:pPr>
        <w:spacing w:before="225" w:after="225" w:line="240" w:lineRule="auto"/>
        <w:jc w:val="both"/>
        <w:rPr>
          <w:rFonts w:ascii="Arial" w:hAnsi="Arial" w:cs="Arial"/>
          <w:b/>
          <w:bCs/>
          <w:color w:val="000000"/>
          <w:sz w:val="18"/>
          <w:szCs w:val="18"/>
          <w:u w:val="single"/>
        </w:rPr>
      </w:pPr>
      <w:r w:rsidRPr="007E1F31">
        <w:rPr>
          <w:rFonts w:ascii="Arial" w:hAnsi="Arial" w:cs="Arial"/>
          <w:b/>
          <w:bCs/>
          <w:color w:val="000000"/>
          <w:sz w:val="18"/>
          <w:szCs w:val="18"/>
          <w:u w:val="single"/>
        </w:rPr>
        <w:t>OPOMBA:  Obrazec je obvezen</w:t>
      </w:r>
      <w:r w:rsidR="003C52A0">
        <w:rPr>
          <w:rFonts w:ascii="Arial" w:hAnsi="Arial" w:cs="Arial"/>
          <w:b/>
          <w:bCs/>
          <w:color w:val="000000"/>
          <w:sz w:val="18"/>
          <w:szCs w:val="18"/>
          <w:u w:val="single"/>
        </w:rPr>
        <w:t xml:space="preserve"> za vse sodelujoče v ponudbi</w:t>
      </w:r>
      <w:r w:rsidRPr="007E1F31">
        <w:rPr>
          <w:rFonts w:ascii="Arial" w:hAnsi="Arial" w:cs="Arial"/>
          <w:b/>
          <w:bCs/>
          <w:color w:val="000000"/>
          <w:sz w:val="18"/>
          <w:szCs w:val="18"/>
          <w:u w:val="single"/>
        </w:rPr>
        <w:t>!</w:t>
      </w:r>
    </w:p>
    <w:p w14:paraId="2B61619B" w14:textId="77777777" w:rsidR="007E1F31" w:rsidRPr="007E1F31" w:rsidRDefault="007E1F31" w:rsidP="007E1F31">
      <w:pPr>
        <w:spacing w:after="0" w:line="240" w:lineRule="auto"/>
        <w:jc w:val="right"/>
        <w:rPr>
          <w:rFonts w:ascii="Arial" w:eastAsia="Calibri" w:hAnsi="Arial" w:cs="Arial"/>
          <w:bCs/>
          <w:sz w:val="18"/>
          <w:szCs w:val="18"/>
        </w:rPr>
      </w:pPr>
    </w:p>
    <w:p w14:paraId="51EA4768" w14:textId="77777777" w:rsidR="007E1F31" w:rsidRPr="007E1F31" w:rsidRDefault="007E1F31" w:rsidP="007E1F31">
      <w:pPr>
        <w:spacing w:after="0" w:line="240" w:lineRule="auto"/>
        <w:jc w:val="right"/>
        <w:rPr>
          <w:rFonts w:ascii="Arial" w:eastAsia="Calibri" w:hAnsi="Arial" w:cs="Arial"/>
          <w:bCs/>
          <w:sz w:val="18"/>
          <w:szCs w:val="18"/>
        </w:rPr>
      </w:pPr>
    </w:p>
    <w:p w14:paraId="23C2414A" w14:textId="77777777" w:rsidR="007E1F31" w:rsidRPr="007E1F31" w:rsidRDefault="007E1F31" w:rsidP="007E1F31">
      <w:pPr>
        <w:spacing w:after="0" w:line="240" w:lineRule="auto"/>
        <w:jc w:val="right"/>
        <w:rPr>
          <w:rFonts w:ascii="Arial" w:eastAsia="Calibri" w:hAnsi="Arial" w:cs="Arial"/>
          <w:bCs/>
          <w:sz w:val="18"/>
          <w:szCs w:val="18"/>
        </w:rPr>
      </w:pPr>
    </w:p>
    <w:p w14:paraId="6E4F8BEC" w14:textId="77777777" w:rsidR="007E1F31" w:rsidRPr="007E1F31" w:rsidRDefault="007E1F31" w:rsidP="007E1F31">
      <w:pPr>
        <w:spacing w:after="0" w:line="240" w:lineRule="auto"/>
        <w:jc w:val="right"/>
        <w:rPr>
          <w:rFonts w:ascii="Arial" w:eastAsia="Calibri" w:hAnsi="Arial" w:cs="Arial"/>
          <w:bCs/>
          <w:sz w:val="18"/>
          <w:szCs w:val="18"/>
        </w:rPr>
      </w:pPr>
    </w:p>
    <w:p w14:paraId="7CB7C6FB" w14:textId="77777777" w:rsidR="007E1F31" w:rsidRPr="007E1F31" w:rsidRDefault="007E1F31" w:rsidP="007E1F31">
      <w:pPr>
        <w:spacing w:after="0" w:line="240" w:lineRule="auto"/>
        <w:jc w:val="right"/>
        <w:rPr>
          <w:rFonts w:ascii="Arial" w:eastAsia="Calibri" w:hAnsi="Arial" w:cs="Arial"/>
          <w:bCs/>
          <w:sz w:val="18"/>
          <w:szCs w:val="18"/>
        </w:rPr>
      </w:pPr>
    </w:p>
    <w:p w14:paraId="31597AE7" w14:textId="77777777" w:rsidR="007E1F31" w:rsidRPr="007E1F31" w:rsidRDefault="007E1F31" w:rsidP="007E1F31">
      <w:pPr>
        <w:spacing w:after="0" w:line="240" w:lineRule="auto"/>
        <w:jc w:val="right"/>
        <w:rPr>
          <w:rFonts w:ascii="Arial" w:eastAsia="Calibri" w:hAnsi="Arial" w:cs="Arial"/>
          <w:bCs/>
          <w:sz w:val="18"/>
          <w:szCs w:val="18"/>
        </w:rPr>
      </w:pPr>
    </w:p>
    <w:p w14:paraId="50CCC32A" w14:textId="77777777" w:rsidR="007E1F31" w:rsidRPr="007E1F31" w:rsidRDefault="007E1F31" w:rsidP="007E1F31">
      <w:pPr>
        <w:spacing w:after="0" w:line="240" w:lineRule="auto"/>
        <w:jc w:val="right"/>
        <w:rPr>
          <w:rFonts w:ascii="Arial" w:eastAsia="Calibri" w:hAnsi="Arial" w:cs="Arial"/>
          <w:bCs/>
          <w:sz w:val="18"/>
          <w:szCs w:val="18"/>
        </w:rPr>
      </w:pPr>
    </w:p>
    <w:p w14:paraId="5A67F487" w14:textId="77777777" w:rsidR="007E1F31" w:rsidRPr="007E1F31" w:rsidRDefault="007E1F31" w:rsidP="007E1F31">
      <w:pPr>
        <w:spacing w:after="0" w:line="240" w:lineRule="auto"/>
        <w:jc w:val="right"/>
        <w:rPr>
          <w:rFonts w:ascii="Arial" w:eastAsia="Calibri" w:hAnsi="Arial" w:cs="Arial"/>
          <w:bCs/>
          <w:sz w:val="18"/>
          <w:szCs w:val="18"/>
        </w:rPr>
      </w:pPr>
    </w:p>
    <w:p w14:paraId="611CC9D0" w14:textId="77777777" w:rsidR="007E1F31" w:rsidRPr="007E1F31" w:rsidRDefault="007E1F31" w:rsidP="007E1F31">
      <w:pPr>
        <w:spacing w:after="0" w:line="240" w:lineRule="auto"/>
        <w:jc w:val="right"/>
        <w:rPr>
          <w:rFonts w:ascii="Arial" w:eastAsia="Calibri" w:hAnsi="Arial" w:cs="Arial"/>
          <w:bCs/>
          <w:sz w:val="18"/>
          <w:szCs w:val="18"/>
        </w:rPr>
      </w:pPr>
    </w:p>
    <w:p w14:paraId="28772A8C" w14:textId="77777777" w:rsidR="007E1F31" w:rsidRPr="007E1F31" w:rsidRDefault="007E1F31" w:rsidP="007E1F31">
      <w:pPr>
        <w:spacing w:after="0" w:line="240" w:lineRule="auto"/>
        <w:jc w:val="right"/>
        <w:rPr>
          <w:rFonts w:ascii="Arial" w:eastAsia="Calibri" w:hAnsi="Arial" w:cs="Arial"/>
          <w:bCs/>
          <w:sz w:val="18"/>
          <w:szCs w:val="18"/>
        </w:rPr>
      </w:pPr>
    </w:p>
    <w:p w14:paraId="7EA80B9B" w14:textId="77777777" w:rsidR="007E1F31" w:rsidRPr="007E1F31" w:rsidRDefault="007E1F31" w:rsidP="007E1F31">
      <w:pPr>
        <w:spacing w:after="0" w:line="240" w:lineRule="auto"/>
        <w:jc w:val="right"/>
        <w:rPr>
          <w:rFonts w:ascii="Arial" w:eastAsia="Calibri" w:hAnsi="Arial" w:cs="Arial"/>
          <w:bCs/>
          <w:sz w:val="18"/>
          <w:szCs w:val="18"/>
        </w:rPr>
      </w:pPr>
    </w:p>
    <w:p w14:paraId="0FD235D8" w14:textId="77777777" w:rsidR="007E1F31" w:rsidRPr="007E1F31" w:rsidRDefault="007E1F31" w:rsidP="007E1F31">
      <w:pPr>
        <w:spacing w:after="0" w:line="240" w:lineRule="auto"/>
        <w:jc w:val="right"/>
        <w:rPr>
          <w:rFonts w:ascii="Arial" w:eastAsia="Calibri" w:hAnsi="Arial" w:cs="Arial"/>
          <w:bCs/>
          <w:sz w:val="18"/>
          <w:szCs w:val="18"/>
        </w:rPr>
      </w:pPr>
    </w:p>
    <w:p w14:paraId="0E684EC0" w14:textId="77777777" w:rsidR="007E1F31" w:rsidRPr="007E1F31" w:rsidRDefault="007E1F31" w:rsidP="007E1F31">
      <w:pPr>
        <w:spacing w:after="0" w:line="240" w:lineRule="auto"/>
        <w:jc w:val="right"/>
        <w:rPr>
          <w:rFonts w:ascii="Arial" w:eastAsia="Calibri" w:hAnsi="Arial" w:cs="Arial"/>
          <w:bCs/>
          <w:sz w:val="18"/>
          <w:szCs w:val="18"/>
        </w:rPr>
      </w:pPr>
    </w:p>
    <w:p w14:paraId="52A1E6D4" w14:textId="77777777" w:rsidR="007E1F31" w:rsidRPr="007E1F31" w:rsidRDefault="007E1F31" w:rsidP="007E1F31">
      <w:pPr>
        <w:spacing w:after="0" w:line="240" w:lineRule="auto"/>
        <w:jc w:val="right"/>
        <w:rPr>
          <w:rFonts w:ascii="Arial" w:eastAsia="Calibri" w:hAnsi="Arial" w:cs="Arial"/>
          <w:bCs/>
          <w:sz w:val="18"/>
          <w:szCs w:val="18"/>
        </w:rPr>
      </w:pPr>
    </w:p>
    <w:p w14:paraId="28212D02" w14:textId="77777777" w:rsidR="007E1F31" w:rsidRPr="007E1F31" w:rsidRDefault="007E1F31" w:rsidP="007E1F31">
      <w:pPr>
        <w:spacing w:after="0" w:line="240" w:lineRule="auto"/>
        <w:jc w:val="right"/>
        <w:rPr>
          <w:rFonts w:ascii="Arial" w:eastAsia="Calibri" w:hAnsi="Arial" w:cs="Arial"/>
          <w:bCs/>
          <w:sz w:val="18"/>
          <w:szCs w:val="18"/>
        </w:rPr>
      </w:pPr>
    </w:p>
    <w:p w14:paraId="1BC85EF9" w14:textId="77777777" w:rsidR="007E1F31" w:rsidRPr="007E1F31" w:rsidRDefault="007E1F31" w:rsidP="007E1F31">
      <w:pPr>
        <w:spacing w:after="0" w:line="240" w:lineRule="auto"/>
        <w:jc w:val="right"/>
        <w:rPr>
          <w:rFonts w:ascii="Arial" w:eastAsia="Calibri" w:hAnsi="Arial" w:cs="Arial"/>
          <w:bCs/>
          <w:sz w:val="18"/>
          <w:szCs w:val="18"/>
        </w:rPr>
      </w:pPr>
    </w:p>
    <w:p w14:paraId="70F0479A" w14:textId="77777777" w:rsidR="007E1F31" w:rsidRPr="007E1F31" w:rsidRDefault="007E1F31" w:rsidP="007E1F31">
      <w:pPr>
        <w:spacing w:after="0" w:line="240" w:lineRule="auto"/>
        <w:jc w:val="right"/>
        <w:rPr>
          <w:rFonts w:ascii="Arial" w:eastAsia="Calibri" w:hAnsi="Arial" w:cs="Arial"/>
          <w:bCs/>
          <w:sz w:val="18"/>
          <w:szCs w:val="18"/>
        </w:rPr>
      </w:pPr>
    </w:p>
    <w:p w14:paraId="4CF7D448" w14:textId="77777777" w:rsidR="007E1F31" w:rsidRPr="007E1F31" w:rsidRDefault="007E1F31" w:rsidP="007E1F31">
      <w:pPr>
        <w:spacing w:after="0" w:line="240" w:lineRule="auto"/>
        <w:jc w:val="right"/>
        <w:rPr>
          <w:rFonts w:ascii="Arial" w:eastAsia="Calibri" w:hAnsi="Arial" w:cs="Arial"/>
          <w:bCs/>
          <w:sz w:val="18"/>
          <w:szCs w:val="18"/>
        </w:rPr>
      </w:pPr>
    </w:p>
    <w:p w14:paraId="5A97B961" w14:textId="77777777" w:rsidR="007E1F31" w:rsidRPr="007E1F31" w:rsidRDefault="007E1F31" w:rsidP="007E1F31">
      <w:pPr>
        <w:spacing w:after="0" w:line="240" w:lineRule="auto"/>
        <w:jc w:val="right"/>
        <w:rPr>
          <w:rFonts w:ascii="Arial" w:eastAsia="Calibri" w:hAnsi="Arial" w:cs="Arial"/>
          <w:bCs/>
          <w:sz w:val="18"/>
          <w:szCs w:val="18"/>
        </w:rPr>
      </w:pPr>
    </w:p>
    <w:p w14:paraId="09AF954F" w14:textId="77777777" w:rsidR="007E1F31" w:rsidRPr="007E1F31" w:rsidRDefault="007E1F31" w:rsidP="007E1F31">
      <w:pPr>
        <w:spacing w:after="0" w:line="240" w:lineRule="auto"/>
        <w:jc w:val="right"/>
        <w:rPr>
          <w:rFonts w:ascii="Arial" w:eastAsia="Calibri" w:hAnsi="Arial" w:cs="Arial"/>
          <w:bCs/>
          <w:sz w:val="18"/>
          <w:szCs w:val="18"/>
        </w:rPr>
      </w:pPr>
    </w:p>
    <w:p w14:paraId="2FFFADB9" w14:textId="77777777" w:rsidR="007E1F31" w:rsidRPr="007E1F31" w:rsidRDefault="007E1F31" w:rsidP="007E1F31">
      <w:pPr>
        <w:spacing w:after="0" w:line="240" w:lineRule="auto"/>
        <w:jc w:val="right"/>
        <w:rPr>
          <w:rFonts w:ascii="Arial" w:eastAsia="Calibri" w:hAnsi="Arial" w:cs="Arial"/>
          <w:bCs/>
          <w:sz w:val="18"/>
          <w:szCs w:val="18"/>
        </w:rPr>
      </w:pPr>
    </w:p>
    <w:p w14:paraId="7EB86A9E" w14:textId="77777777" w:rsidR="007E1F31" w:rsidRPr="007E1F31" w:rsidRDefault="007E1F31" w:rsidP="007E1F31">
      <w:pPr>
        <w:spacing w:after="0" w:line="240" w:lineRule="auto"/>
        <w:jc w:val="right"/>
        <w:rPr>
          <w:rFonts w:ascii="Arial" w:eastAsia="Calibri" w:hAnsi="Arial" w:cs="Arial"/>
          <w:bCs/>
          <w:sz w:val="18"/>
          <w:szCs w:val="18"/>
        </w:rPr>
      </w:pPr>
    </w:p>
    <w:p w14:paraId="03DF3C7E" w14:textId="77777777" w:rsidR="007E1F31" w:rsidRPr="007E1F31" w:rsidRDefault="007E1F31" w:rsidP="007E1F31">
      <w:pPr>
        <w:spacing w:after="0" w:line="240" w:lineRule="auto"/>
        <w:jc w:val="right"/>
        <w:rPr>
          <w:rFonts w:ascii="Arial" w:eastAsia="Calibri" w:hAnsi="Arial" w:cs="Arial"/>
          <w:bCs/>
          <w:sz w:val="18"/>
          <w:szCs w:val="18"/>
        </w:rPr>
      </w:pPr>
    </w:p>
    <w:p w14:paraId="26206273" w14:textId="77777777" w:rsidR="007E1F31" w:rsidRPr="007E1F31" w:rsidRDefault="007E1F31" w:rsidP="007E1F31">
      <w:pPr>
        <w:spacing w:after="0" w:line="240" w:lineRule="auto"/>
        <w:jc w:val="right"/>
        <w:rPr>
          <w:rFonts w:ascii="Arial" w:eastAsia="Calibri" w:hAnsi="Arial" w:cs="Arial"/>
          <w:bCs/>
          <w:sz w:val="18"/>
          <w:szCs w:val="18"/>
        </w:rPr>
      </w:pPr>
    </w:p>
    <w:p w14:paraId="436DA3DA" w14:textId="77777777" w:rsidR="007E1F31" w:rsidRPr="007E1F31" w:rsidRDefault="007E1F31" w:rsidP="007E1F31">
      <w:pPr>
        <w:spacing w:after="0" w:line="240" w:lineRule="auto"/>
        <w:jc w:val="right"/>
        <w:rPr>
          <w:rFonts w:ascii="Arial" w:eastAsia="Calibri" w:hAnsi="Arial" w:cs="Arial"/>
          <w:bCs/>
          <w:sz w:val="18"/>
          <w:szCs w:val="18"/>
        </w:rPr>
      </w:pPr>
    </w:p>
    <w:p w14:paraId="6033C65F" w14:textId="77777777" w:rsidR="007E1F31" w:rsidRPr="007E1F31" w:rsidRDefault="007E1F31" w:rsidP="007E1F31">
      <w:pPr>
        <w:spacing w:after="0" w:line="240" w:lineRule="auto"/>
        <w:jc w:val="right"/>
        <w:rPr>
          <w:rFonts w:ascii="Arial" w:eastAsia="Calibri" w:hAnsi="Arial" w:cs="Arial"/>
          <w:bCs/>
          <w:sz w:val="18"/>
          <w:szCs w:val="18"/>
        </w:rPr>
      </w:pPr>
    </w:p>
    <w:p w14:paraId="3D4E2518" w14:textId="77777777" w:rsidR="007E1F31" w:rsidRPr="007E1F31" w:rsidRDefault="007E1F31" w:rsidP="007E1F31">
      <w:pPr>
        <w:spacing w:after="0" w:line="240" w:lineRule="auto"/>
        <w:jc w:val="right"/>
        <w:rPr>
          <w:rFonts w:ascii="Arial" w:eastAsia="Calibri" w:hAnsi="Arial" w:cs="Arial"/>
          <w:bCs/>
          <w:sz w:val="18"/>
          <w:szCs w:val="18"/>
        </w:rPr>
      </w:pPr>
    </w:p>
    <w:p w14:paraId="79F1E9D9" w14:textId="77777777" w:rsidR="007E1F31" w:rsidRPr="007E1F31" w:rsidRDefault="007E1F31" w:rsidP="007E1F31">
      <w:pPr>
        <w:spacing w:after="0" w:line="240" w:lineRule="auto"/>
        <w:jc w:val="right"/>
        <w:rPr>
          <w:rFonts w:ascii="Arial" w:eastAsia="Calibri" w:hAnsi="Arial" w:cs="Arial"/>
          <w:bCs/>
          <w:sz w:val="18"/>
          <w:szCs w:val="18"/>
        </w:rPr>
      </w:pPr>
    </w:p>
    <w:p w14:paraId="50A52BC2" w14:textId="77777777" w:rsidR="007E1F31" w:rsidRPr="007E1F31" w:rsidRDefault="007E1F31" w:rsidP="007E1F31">
      <w:pPr>
        <w:spacing w:after="0" w:line="240" w:lineRule="auto"/>
        <w:jc w:val="right"/>
        <w:rPr>
          <w:rFonts w:ascii="Arial" w:eastAsia="Calibri" w:hAnsi="Arial" w:cs="Arial"/>
          <w:bCs/>
          <w:sz w:val="18"/>
          <w:szCs w:val="18"/>
        </w:rPr>
      </w:pPr>
    </w:p>
    <w:p w14:paraId="6B8C8A1D" w14:textId="77777777" w:rsidR="007E1F31" w:rsidRPr="007E1F31" w:rsidRDefault="007E1F31" w:rsidP="007E1F31">
      <w:pPr>
        <w:spacing w:after="0" w:line="240" w:lineRule="auto"/>
        <w:jc w:val="right"/>
        <w:rPr>
          <w:rFonts w:ascii="Arial" w:eastAsia="Calibri" w:hAnsi="Arial" w:cs="Arial"/>
          <w:bCs/>
          <w:sz w:val="18"/>
          <w:szCs w:val="18"/>
        </w:rPr>
      </w:pPr>
    </w:p>
    <w:p w14:paraId="099B762C" w14:textId="77777777" w:rsidR="007E1F31" w:rsidRPr="007E1F31" w:rsidRDefault="007E1F31" w:rsidP="007E1F31">
      <w:pPr>
        <w:spacing w:after="0" w:line="240" w:lineRule="auto"/>
        <w:jc w:val="right"/>
        <w:rPr>
          <w:rFonts w:ascii="Arial" w:eastAsia="Calibri" w:hAnsi="Arial" w:cs="Arial"/>
          <w:bCs/>
          <w:sz w:val="18"/>
          <w:szCs w:val="18"/>
        </w:rPr>
      </w:pPr>
    </w:p>
    <w:p w14:paraId="2C111E5F" w14:textId="77777777" w:rsidR="007E1F31" w:rsidRPr="007E1F31" w:rsidRDefault="007E1F31" w:rsidP="007E1F31">
      <w:pPr>
        <w:spacing w:after="0" w:line="240" w:lineRule="auto"/>
        <w:jc w:val="right"/>
        <w:rPr>
          <w:rFonts w:ascii="Arial" w:eastAsia="Calibri" w:hAnsi="Arial" w:cs="Arial"/>
          <w:bCs/>
          <w:sz w:val="18"/>
          <w:szCs w:val="18"/>
        </w:rPr>
      </w:pPr>
    </w:p>
    <w:p w14:paraId="27C6F8AE" w14:textId="77777777" w:rsidR="007E1F31" w:rsidRPr="007E1F31" w:rsidRDefault="007E1F31" w:rsidP="007E1F31">
      <w:pPr>
        <w:spacing w:after="0" w:line="240" w:lineRule="auto"/>
        <w:jc w:val="right"/>
        <w:rPr>
          <w:rFonts w:ascii="Arial" w:eastAsia="Calibri" w:hAnsi="Arial" w:cs="Arial"/>
          <w:bCs/>
          <w:sz w:val="18"/>
          <w:szCs w:val="18"/>
        </w:rPr>
      </w:pPr>
    </w:p>
    <w:p w14:paraId="557EDDE9" w14:textId="77777777" w:rsidR="007E1F31" w:rsidRPr="003C52A0" w:rsidRDefault="007E1F31" w:rsidP="00921062">
      <w:pPr>
        <w:spacing w:after="0" w:line="240" w:lineRule="auto"/>
        <w:rPr>
          <w:rFonts w:ascii="Arial" w:eastAsia="Calibri" w:hAnsi="Arial" w:cs="Arial"/>
          <w:b/>
          <w:sz w:val="18"/>
          <w:szCs w:val="18"/>
        </w:rPr>
      </w:pPr>
    </w:p>
    <w:p w14:paraId="7F140576" w14:textId="0536AD93" w:rsidR="007E1F31" w:rsidRPr="003C52A0" w:rsidRDefault="007E1F31" w:rsidP="007E1F31">
      <w:pPr>
        <w:spacing w:after="0" w:line="240" w:lineRule="auto"/>
        <w:jc w:val="right"/>
        <w:rPr>
          <w:rFonts w:ascii="Arial" w:eastAsia="Calibri" w:hAnsi="Arial" w:cs="Arial"/>
          <w:b/>
          <w:sz w:val="18"/>
          <w:szCs w:val="18"/>
        </w:rPr>
      </w:pPr>
      <w:r w:rsidRPr="003C52A0">
        <w:rPr>
          <w:rFonts w:ascii="Arial" w:eastAsia="Calibri" w:hAnsi="Arial" w:cs="Arial"/>
          <w:b/>
          <w:sz w:val="18"/>
          <w:szCs w:val="18"/>
        </w:rPr>
        <w:lastRenderedPageBreak/>
        <w:t xml:space="preserve">Obrazec št: </w:t>
      </w:r>
      <w:r w:rsidR="00921062" w:rsidRPr="003C52A0">
        <w:rPr>
          <w:rFonts w:ascii="Arial" w:eastAsia="Calibri" w:hAnsi="Arial" w:cs="Arial"/>
          <w:b/>
          <w:sz w:val="18"/>
          <w:szCs w:val="18"/>
        </w:rPr>
        <w:t>1</w:t>
      </w:r>
      <w:r w:rsidR="007573EB">
        <w:rPr>
          <w:rFonts w:ascii="Arial" w:eastAsia="Calibri" w:hAnsi="Arial" w:cs="Arial"/>
          <w:b/>
          <w:sz w:val="18"/>
          <w:szCs w:val="18"/>
        </w:rPr>
        <w:t>4</w:t>
      </w:r>
    </w:p>
    <w:p w14:paraId="3E228D8F" w14:textId="77777777" w:rsidR="007E1F31" w:rsidRPr="007E1F31" w:rsidRDefault="007E1F31" w:rsidP="007E1F31">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7E1F31">
        <w:rPr>
          <w:rFonts w:ascii="Arial" w:eastAsia="Times New Roman" w:hAnsi="Arial" w:cs="Arial"/>
          <w:b/>
          <w:bCs/>
          <w:sz w:val="26"/>
          <w:szCs w:val="28"/>
        </w:rPr>
        <w:t xml:space="preserve">Izjava po 35. členu </w:t>
      </w:r>
      <w:proofErr w:type="spellStart"/>
      <w:r w:rsidRPr="007E1F31">
        <w:rPr>
          <w:rFonts w:ascii="Arial" w:eastAsia="Times New Roman" w:hAnsi="Arial" w:cs="Arial"/>
          <w:b/>
          <w:bCs/>
          <w:sz w:val="26"/>
          <w:szCs w:val="28"/>
        </w:rPr>
        <w:t>ZIntPK</w:t>
      </w:r>
      <w:proofErr w:type="spellEnd"/>
    </w:p>
    <w:p w14:paraId="4E9D6D02" w14:textId="77777777" w:rsidR="007E1F31" w:rsidRPr="007E1F31" w:rsidRDefault="007E1F31" w:rsidP="007E1F31">
      <w:pPr>
        <w:spacing w:before="225" w:after="225" w:line="240" w:lineRule="auto"/>
        <w:jc w:val="both"/>
        <w:rPr>
          <w:rFonts w:ascii="Arial" w:eastAsia="Calibri" w:hAnsi="Arial" w:cs="Arial"/>
          <w:color w:val="000000"/>
          <w:sz w:val="18"/>
          <w:szCs w:val="18"/>
        </w:rPr>
      </w:pPr>
      <w:r w:rsidRPr="007E1F31">
        <w:rPr>
          <w:rFonts w:ascii="Arial" w:eastAsia="Calibri" w:hAnsi="Arial" w:cs="Arial"/>
          <w:color w:val="000000"/>
          <w:sz w:val="18"/>
          <w:szCs w:val="18"/>
        </w:rPr>
        <w:t xml:space="preserve">Ponudnik: </w:t>
      </w:r>
    </w:p>
    <w:p w14:paraId="086BB933" w14:textId="77777777" w:rsidR="007E1F31" w:rsidRPr="007E1F31" w:rsidRDefault="007E1F31" w:rsidP="007E1F31">
      <w:pPr>
        <w:spacing w:before="225" w:after="225" w:line="240" w:lineRule="auto"/>
        <w:jc w:val="both"/>
        <w:rPr>
          <w:rFonts w:ascii="Arial" w:eastAsia="Calibri" w:hAnsi="Arial" w:cs="Arial"/>
          <w:color w:val="000000"/>
          <w:sz w:val="18"/>
          <w:szCs w:val="18"/>
        </w:rPr>
      </w:pPr>
      <w:r w:rsidRPr="007E1F31">
        <w:rPr>
          <w:rFonts w:ascii="Arial" w:eastAsia="Calibri" w:hAnsi="Arial" w:cs="Arial"/>
          <w:color w:val="000000"/>
          <w:sz w:val="18"/>
          <w:szCs w:val="18"/>
        </w:rPr>
        <w:t xml:space="preserve">________________________ </w:t>
      </w:r>
    </w:p>
    <w:p w14:paraId="10C56246" w14:textId="77777777" w:rsidR="007E1F31" w:rsidRPr="007E1F31" w:rsidRDefault="007E1F31" w:rsidP="007E1F31">
      <w:pPr>
        <w:spacing w:before="225" w:after="225" w:line="240" w:lineRule="auto"/>
        <w:jc w:val="center"/>
        <w:rPr>
          <w:rFonts w:ascii="Arial" w:eastAsia="Calibri" w:hAnsi="Arial" w:cs="Arial"/>
          <w:color w:val="000000"/>
          <w:sz w:val="18"/>
          <w:szCs w:val="18"/>
        </w:rPr>
      </w:pPr>
      <w:r w:rsidRPr="007E1F31">
        <w:rPr>
          <w:rFonts w:ascii="Arial" w:eastAsia="Times New Roman" w:hAnsi="Arial" w:cs="Arial"/>
          <w:b/>
          <w:color w:val="000000"/>
          <w:sz w:val="18"/>
          <w:szCs w:val="18"/>
          <w:lang w:eastAsia="sl-SI"/>
        </w:rPr>
        <w:t>IZJAVA</w:t>
      </w:r>
    </w:p>
    <w:p w14:paraId="7F57CA27" w14:textId="77777777" w:rsidR="007E1F31" w:rsidRPr="007E1F31" w:rsidRDefault="007E1F31" w:rsidP="007E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18"/>
          <w:szCs w:val="18"/>
          <w:lang w:eastAsia="sl-SI"/>
        </w:rPr>
      </w:pPr>
    </w:p>
    <w:tbl>
      <w:tblPr>
        <w:tblW w:w="10606" w:type="dxa"/>
        <w:tblLook w:val="01E0" w:firstRow="1" w:lastRow="1" w:firstColumn="1" w:lastColumn="1" w:noHBand="0" w:noVBand="0"/>
      </w:tblPr>
      <w:tblGrid>
        <w:gridCol w:w="3560"/>
        <w:gridCol w:w="1021"/>
        <w:gridCol w:w="5004"/>
        <w:gridCol w:w="1021"/>
      </w:tblGrid>
      <w:tr w:rsidR="007E1F31" w:rsidRPr="007E1F31" w14:paraId="6BFAD75B" w14:textId="77777777" w:rsidTr="0075392D">
        <w:trPr>
          <w:trHeight w:val="247"/>
        </w:trPr>
        <w:tc>
          <w:tcPr>
            <w:tcW w:w="4581" w:type="dxa"/>
            <w:gridSpan w:val="2"/>
            <w:shd w:val="clear" w:color="auto" w:fill="auto"/>
          </w:tcPr>
          <w:p w14:paraId="65F3393F" w14:textId="77777777" w:rsidR="007E1F31" w:rsidRPr="007E1F31" w:rsidRDefault="007E1F31" w:rsidP="007E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r w:rsidRPr="007E1F31">
              <w:rPr>
                <w:rFonts w:ascii="Arial" w:eastAsia="Times New Roman" w:hAnsi="Arial" w:cs="Arial"/>
                <w:bCs/>
                <w:color w:val="000000"/>
                <w:sz w:val="18"/>
                <w:szCs w:val="18"/>
                <w:lang w:eastAsia="sl-SI"/>
              </w:rPr>
              <w:t>Navedba imena in priimka fizične osebe ali odgovorne osebe gospodarskega subjekta</w:t>
            </w:r>
          </w:p>
          <w:p w14:paraId="3EE80220" w14:textId="77777777" w:rsidR="007E1F31" w:rsidRPr="007E1F31" w:rsidRDefault="007E1F31" w:rsidP="007E1F31">
            <w:pPr>
              <w:tabs>
                <w:tab w:val="left" w:pos="2748"/>
              </w:tabs>
              <w:spacing w:after="0" w:line="240" w:lineRule="auto"/>
              <w:jc w:val="both"/>
              <w:rPr>
                <w:rFonts w:ascii="Arial" w:eastAsia="Times New Roman" w:hAnsi="Arial" w:cs="Arial"/>
                <w:color w:val="000000"/>
                <w:sz w:val="18"/>
                <w:szCs w:val="18"/>
                <w:lang w:eastAsia="sl-SI"/>
              </w:rPr>
            </w:pPr>
            <w:r w:rsidRPr="007E1F31">
              <w:rPr>
                <w:rFonts w:ascii="Arial" w:eastAsia="Times New Roman" w:hAnsi="Arial" w:cs="Arial"/>
                <w:color w:val="000000"/>
                <w:sz w:val="18"/>
                <w:szCs w:val="18"/>
                <w:lang w:eastAsia="sl-SI"/>
              </w:rPr>
              <w:tab/>
            </w:r>
          </w:p>
        </w:tc>
        <w:tc>
          <w:tcPr>
            <w:tcW w:w="6025" w:type="dxa"/>
            <w:gridSpan w:val="2"/>
            <w:shd w:val="clear" w:color="auto" w:fill="auto"/>
          </w:tcPr>
          <w:p w14:paraId="65A6501A" w14:textId="77777777" w:rsidR="007E1F31" w:rsidRPr="007E1F31" w:rsidRDefault="007E1F31" w:rsidP="007E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r w:rsidRPr="007E1F31">
              <w:rPr>
                <w:rFonts w:ascii="Arial" w:eastAsia="Times New Roman" w:hAnsi="Arial" w:cs="Arial"/>
                <w:b/>
                <w:color w:val="000000"/>
                <w:sz w:val="18"/>
                <w:szCs w:val="18"/>
                <w:lang w:eastAsia="sl-SI"/>
              </w:rPr>
              <w:fldChar w:fldCharType="begin">
                <w:ffData>
                  <w:name w:val="Besedilo40"/>
                  <w:enabled/>
                  <w:calcOnExit w:val="0"/>
                  <w:textInput/>
                </w:ffData>
              </w:fldChar>
            </w:r>
            <w:r w:rsidRPr="007E1F31">
              <w:rPr>
                <w:rFonts w:ascii="Arial" w:eastAsia="Times New Roman" w:hAnsi="Arial" w:cs="Arial"/>
                <w:b/>
                <w:color w:val="000000"/>
                <w:sz w:val="18"/>
                <w:szCs w:val="18"/>
                <w:lang w:eastAsia="sl-SI"/>
              </w:rPr>
              <w:instrText xml:space="preserve"> FORMTEXT </w:instrText>
            </w:r>
            <w:r w:rsidRPr="007E1F31">
              <w:rPr>
                <w:rFonts w:ascii="Arial" w:eastAsia="Times New Roman" w:hAnsi="Arial" w:cs="Arial"/>
                <w:b/>
                <w:color w:val="000000"/>
                <w:sz w:val="18"/>
                <w:szCs w:val="18"/>
                <w:lang w:eastAsia="sl-SI"/>
              </w:rPr>
            </w:r>
            <w:r w:rsidRPr="007E1F31">
              <w:rPr>
                <w:rFonts w:ascii="Arial" w:eastAsia="Times New Roman" w:hAnsi="Arial" w:cs="Arial"/>
                <w:b/>
                <w:color w:val="000000"/>
                <w:sz w:val="18"/>
                <w:szCs w:val="18"/>
                <w:lang w:eastAsia="sl-SI"/>
              </w:rPr>
              <w:fldChar w:fldCharType="separate"/>
            </w:r>
            <w:r w:rsidRPr="007E1F31">
              <w:rPr>
                <w:rFonts w:ascii="Arial" w:eastAsia="Times New Roman" w:hAnsi="Arial" w:cs="Arial"/>
                <w:b/>
                <w:noProof/>
                <w:color w:val="000000"/>
                <w:sz w:val="18"/>
                <w:szCs w:val="18"/>
                <w:lang w:eastAsia="sl-SI"/>
              </w:rPr>
              <w:t> </w:t>
            </w:r>
            <w:r w:rsidRPr="007E1F31">
              <w:rPr>
                <w:rFonts w:ascii="Arial" w:eastAsia="Times New Roman" w:hAnsi="Arial" w:cs="Arial"/>
                <w:b/>
                <w:noProof/>
                <w:color w:val="000000"/>
                <w:sz w:val="18"/>
                <w:szCs w:val="18"/>
                <w:lang w:eastAsia="sl-SI"/>
              </w:rPr>
              <w:t> </w:t>
            </w:r>
            <w:r w:rsidRPr="007E1F31">
              <w:rPr>
                <w:rFonts w:ascii="Arial" w:eastAsia="Times New Roman" w:hAnsi="Arial" w:cs="Arial"/>
                <w:b/>
                <w:noProof/>
                <w:color w:val="000000"/>
                <w:sz w:val="18"/>
                <w:szCs w:val="18"/>
                <w:lang w:eastAsia="sl-SI"/>
              </w:rPr>
              <w:t> </w:t>
            </w:r>
            <w:r w:rsidRPr="007E1F31">
              <w:rPr>
                <w:rFonts w:ascii="Arial" w:eastAsia="Times New Roman" w:hAnsi="Arial" w:cs="Arial"/>
                <w:b/>
                <w:noProof/>
                <w:color w:val="000000"/>
                <w:sz w:val="18"/>
                <w:szCs w:val="18"/>
                <w:lang w:eastAsia="sl-SI"/>
              </w:rPr>
              <w:t> </w:t>
            </w:r>
            <w:r w:rsidRPr="007E1F31">
              <w:rPr>
                <w:rFonts w:ascii="Arial" w:eastAsia="Times New Roman" w:hAnsi="Arial" w:cs="Arial"/>
                <w:b/>
                <w:noProof/>
                <w:color w:val="000000"/>
                <w:sz w:val="18"/>
                <w:szCs w:val="18"/>
                <w:lang w:eastAsia="sl-SI"/>
              </w:rPr>
              <w:t> </w:t>
            </w:r>
            <w:r w:rsidRPr="007E1F31">
              <w:rPr>
                <w:rFonts w:ascii="Arial" w:eastAsia="Times New Roman" w:hAnsi="Arial" w:cs="Arial"/>
                <w:b/>
                <w:color w:val="000000"/>
                <w:sz w:val="18"/>
                <w:szCs w:val="18"/>
                <w:lang w:eastAsia="sl-SI"/>
              </w:rPr>
              <w:fldChar w:fldCharType="end"/>
            </w:r>
          </w:p>
          <w:p w14:paraId="385BE46A" w14:textId="77777777" w:rsidR="007E1F31" w:rsidRPr="007E1F31" w:rsidRDefault="007E1F31" w:rsidP="007E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p w14:paraId="385690B9" w14:textId="77777777" w:rsidR="007E1F31" w:rsidRPr="007E1F31" w:rsidRDefault="007E1F31" w:rsidP="007E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tc>
      </w:tr>
      <w:tr w:rsidR="007E1F31" w:rsidRPr="007E1F31" w14:paraId="23DDEAF2" w14:textId="77777777" w:rsidTr="0075392D">
        <w:trPr>
          <w:gridAfter w:val="1"/>
          <w:wAfter w:w="1021" w:type="dxa"/>
          <w:trHeight w:val="247"/>
        </w:trPr>
        <w:tc>
          <w:tcPr>
            <w:tcW w:w="3560" w:type="dxa"/>
            <w:shd w:val="clear" w:color="auto" w:fill="auto"/>
          </w:tcPr>
          <w:p w14:paraId="1124A936" w14:textId="77777777" w:rsidR="007E1F31" w:rsidRPr="007E1F31" w:rsidRDefault="007E1F31" w:rsidP="007E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p>
        </w:tc>
        <w:tc>
          <w:tcPr>
            <w:tcW w:w="6025" w:type="dxa"/>
            <w:gridSpan w:val="2"/>
            <w:shd w:val="clear" w:color="auto" w:fill="auto"/>
          </w:tcPr>
          <w:p w14:paraId="467C2681" w14:textId="77777777" w:rsidR="007E1F31" w:rsidRPr="007E1F31" w:rsidRDefault="007E1F31" w:rsidP="007E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18"/>
                <w:szCs w:val="18"/>
                <w:lang w:eastAsia="sl-SI"/>
              </w:rPr>
            </w:pPr>
          </w:p>
        </w:tc>
      </w:tr>
    </w:tbl>
    <w:p w14:paraId="138B15B7" w14:textId="77777777" w:rsidR="007E1F31" w:rsidRPr="007E1F31" w:rsidRDefault="007E1F31" w:rsidP="007E1F31">
      <w:pPr>
        <w:spacing w:line="240" w:lineRule="auto"/>
        <w:jc w:val="both"/>
        <w:rPr>
          <w:rFonts w:ascii="Arial" w:hAnsi="Arial" w:cs="Arial"/>
          <w:sz w:val="18"/>
          <w:szCs w:val="18"/>
        </w:rPr>
      </w:pPr>
      <w:r w:rsidRPr="007E1F31">
        <w:rPr>
          <w:rFonts w:ascii="Arial" w:eastAsia="Times New Roman" w:hAnsi="Arial" w:cs="Arial"/>
          <w:sz w:val="18"/>
          <w:szCs w:val="18"/>
          <w:lang w:eastAsia="sl-SI"/>
        </w:rPr>
        <w:t xml:space="preserve">S podpisom te izjave pod kazensko in materialno odgovornostjo izjavljam, da </w:t>
      </w:r>
      <w:r w:rsidRPr="007E1F31">
        <w:rPr>
          <w:rFonts w:ascii="Arial" w:hAnsi="Arial" w:cs="Arial"/>
          <w:sz w:val="18"/>
          <w:szCs w:val="18"/>
        </w:rPr>
        <w:t xml:space="preserve">poslovni subjekt _________________ ni (oziroma kot s.p. nisem) povezan s katerimkoli funkcionarjem Občine Šentjur in po mojem mnenju ni (oziroma kot s.p. nisem) </w:t>
      </w:r>
      <w:r w:rsidRPr="007E1F31">
        <w:rPr>
          <w:rFonts w:ascii="Arial" w:eastAsia="Times New Roman" w:hAnsi="Arial" w:cs="Arial"/>
          <w:sz w:val="18"/>
          <w:szCs w:val="18"/>
          <w:lang w:eastAsia="sl-SI"/>
        </w:rPr>
        <w:t>povezan z družinskim članom funkcionarja Občine Šentjur na način, kakor je to določeno v prvem odstavku 35. člena Zakona o integriteti in preprečevanju korupcije /</w:t>
      </w:r>
      <w:proofErr w:type="spellStart"/>
      <w:r w:rsidRPr="007E1F31">
        <w:rPr>
          <w:rFonts w:ascii="Arial" w:eastAsia="Times New Roman" w:hAnsi="Arial" w:cs="Arial"/>
          <w:sz w:val="18"/>
          <w:szCs w:val="18"/>
          <w:lang w:eastAsia="sl-SI"/>
        </w:rPr>
        <w:t>ZIntPK</w:t>
      </w:r>
      <w:proofErr w:type="spellEnd"/>
      <w:r w:rsidRPr="007E1F31">
        <w:rPr>
          <w:rFonts w:ascii="Arial" w:eastAsia="Times New Roman" w:hAnsi="Arial" w:cs="Arial"/>
          <w:sz w:val="18"/>
          <w:szCs w:val="18"/>
          <w:lang w:eastAsia="sl-SI"/>
        </w:rPr>
        <w:t>/ (Uradni list RS, št. 69/11 in 158/20).</w:t>
      </w:r>
    </w:p>
    <w:p w14:paraId="59CCD21D" w14:textId="77777777" w:rsidR="007E1F31" w:rsidRPr="007E1F31" w:rsidRDefault="007E1F31" w:rsidP="007E1F31">
      <w:pPr>
        <w:spacing w:after="0" w:line="288" w:lineRule="auto"/>
        <w:jc w:val="both"/>
        <w:rPr>
          <w:rFonts w:ascii="Arial" w:eastAsia="Times New Roman" w:hAnsi="Arial" w:cs="Arial"/>
          <w:sz w:val="18"/>
          <w:szCs w:val="18"/>
          <w:lang w:eastAsia="sl-SI"/>
        </w:rPr>
      </w:pPr>
    </w:p>
    <w:p w14:paraId="21A58B10" w14:textId="77777777" w:rsidR="007E1F31" w:rsidRPr="007E1F31" w:rsidRDefault="007E1F31" w:rsidP="007E1F31">
      <w:pPr>
        <w:spacing w:after="0" w:line="288" w:lineRule="auto"/>
        <w:jc w:val="both"/>
        <w:rPr>
          <w:rFonts w:ascii="Arial" w:eastAsia="Times New Roman" w:hAnsi="Arial" w:cs="Arial"/>
          <w:sz w:val="18"/>
          <w:szCs w:val="18"/>
          <w:lang w:eastAsia="sl-SI"/>
        </w:rPr>
      </w:pPr>
      <w:r w:rsidRPr="007E1F31">
        <w:rPr>
          <w:rFonts w:ascii="Arial" w:eastAsia="Times New Roman" w:hAnsi="Arial" w:cs="Arial"/>
          <w:sz w:val="18"/>
          <w:szCs w:val="18"/>
          <w:lang w:eastAsia="sl-SI"/>
        </w:rPr>
        <w:t xml:space="preserve">Prvi odstavek 35. člena </w:t>
      </w:r>
      <w:proofErr w:type="spellStart"/>
      <w:r w:rsidRPr="007E1F31">
        <w:rPr>
          <w:rFonts w:ascii="Arial" w:eastAsia="Times New Roman" w:hAnsi="Arial" w:cs="Arial"/>
          <w:sz w:val="18"/>
          <w:szCs w:val="18"/>
          <w:lang w:eastAsia="sl-SI"/>
        </w:rPr>
        <w:t>ZIntPK</w:t>
      </w:r>
      <w:proofErr w:type="spellEnd"/>
      <w:r w:rsidRPr="007E1F31">
        <w:rPr>
          <w:rFonts w:ascii="Arial" w:eastAsia="Times New Roman" w:hAnsi="Arial" w:cs="Arial"/>
          <w:sz w:val="18"/>
          <w:szCs w:val="18"/>
          <w:lang w:eastAsia="sl-SI"/>
        </w:rPr>
        <w:t xml:space="preserve"> določa, da organ ali organizacija javnega sektorja, ki je zavezan postopek javnega naročanja voditi skladno s predpisi, ki urejajo javno naročanje, ne sme naročati blaga, storitev ali gradenj, pri katerih je funkcionar, ki pri tem organu ali organizaciji opravlja funkcijo, ali njegov družinski član: </w:t>
      </w:r>
    </w:p>
    <w:p w14:paraId="66D4A732" w14:textId="77777777" w:rsidR="007E1F31" w:rsidRPr="007E1F31" w:rsidRDefault="007E1F31" w:rsidP="00A97740">
      <w:pPr>
        <w:numPr>
          <w:ilvl w:val="0"/>
          <w:numId w:val="24"/>
        </w:numPr>
        <w:spacing w:after="0" w:line="288" w:lineRule="auto"/>
        <w:jc w:val="both"/>
        <w:rPr>
          <w:rFonts w:ascii="Arial" w:eastAsia="Times New Roman" w:hAnsi="Arial" w:cs="Arial"/>
          <w:sz w:val="18"/>
          <w:szCs w:val="18"/>
          <w:lang w:eastAsia="sl-SI"/>
        </w:rPr>
      </w:pPr>
      <w:r w:rsidRPr="007E1F31">
        <w:rPr>
          <w:rFonts w:ascii="Arial" w:eastAsia="Times New Roman" w:hAnsi="Arial" w:cs="Arial"/>
          <w:sz w:val="18"/>
          <w:szCs w:val="18"/>
          <w:lang w:eastAsia="sl-SI"/>
        </w:rPr>
        <w:t>deležen kot poslovodja, član poslovodstva ali zakoniti zastopnik ali</w:t>
      </w:r>
    </w:p>
    <w:p w14:paraId="071F26D3" w14:textId="77777777" w:rsidR="007E1F31" w:rsidRPr="007E1F31" w:rsidRDefault="007E1F31" w:rsidP="00A97740">
      <w:pPr>
        <w:numPr>
          <w:ilvl w:val="0"/>
          <w:numId w:val="24"/>
        </w:numPr>
        <w:spacing w:after="0" w:line="288" w:lineRule="auto"/>
        <w:jc w:val="both"/>
        <w:rPr>
          <w:rFonts w:ascii="Arial" w:eastAsia="Times New Roman" w:hAnsi="Arial" w:cs="Arial"/>
          <w:sz w:val="18"/>
          <w:szCs w:val="18"/>
          <w:lang w:eastAsia="sl-SI"/>
        </w:rPr>
      </w:pPr>
      <w:r w:rsidRPr="007E1F31">
        <w:rPr>
          <w:rFonts w:ascii="Arial" w:eastAsia="Times New Roman" w:hAnsi="Arial" w:cs="Arial"/>
          <w:sz w:val="18"/>
          <w:szCs w:val="18"/>
          <w:lang w:eastAsia="sl-SI"/>
        </w:rPr>
        <w:t xml:space="preserve">je neposredno ali preko drugih pravnih oseb v več kot pet odstotnem deležu udeležen pri ustanoviteljskih pravicah, upravljanju ali kapitalu. </w:t>
      </w:r>
    </w:p>
    <w:p w14:paraId="51211137" w14:textId="77777777" w:rsidR="007E1F31" w:rsidRPr="007E1F31" w:rsidRDefault="007E1F31" w:rsidP="007E1F31">
      <w:pPr>
        <w:spacing w:after="0" w:line="240" w:lineRule="auto"/>
        <w:jc w:val="both"/>
        <w:rPr>
          <w:rFonts w:ascii="Arial" w:eastAsia="Times New Roman" w:hAnsi="Arial" w:cs="Arial"/>
          <w:sz w:val="18"/>
          <w:szCs w:val="18"/>
          <w:lang w:eastAsia="sl-SI"/>
        </w:rPr>
      </w:pPr>
      <w:r w:rsidRPr="007E1F31">
        <w:rPr>
          <w:rFonts w:ascii="Arial" w:eastAsia="Times New Roman" w:hAnsi="Arial" w:cs="Arial"/>
          <w:sz w:val="18"/>
          <w:szCs w:val="18"/>
          <w:lang w:eastAsia="sl-SI"/>
        </w:rPr>
        <w:t>Izjava se podaja za stanje na dan podpisa izjave. Zavezujemo se, da bomo kakršnekoli spremembe, ki bi vplivale na veljavnost te izjave, nemudoma in na primeren način sporočili Občini Šentjur.</w:t>
      </w:r>
    </w:p>
    <w:p w14:paraId="7C9E5D65" w14:textId="77777777" w:rsidR="007E1F31" w:rsidRPr="007E1F31" w:rsidRDefault="007E1F31" w:rsidP="007E1F31">
      <w:pPr>
        <w:spacing w:after="0" w:line="240" w:lineRule="auto"/>
        <w:rPr>
          <w:rFonts w:ascii="Arial" w:eastAsia="Times New Roman" w:hAnsi="Arial" w:cs="Arial"/>
          <w:sz w:val="18"/>
          <w:szCs w:val="18"/>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7E1F31" w:rsidRPr="007E1F31" w14:paraId="58C63D23" w14:textId="77777777" w:rsidTr="0075392D">
        <w:trPr>
          <w:trHeight w:val="241"/>
        </w:trPr>
        <w:tc>
          <w:tcPr>
            <w:tcW w:w="3348" w:type="dxa"/>
          </w:tcPr>
          <w:p w14:paraId="6271D38A" w14:textId="77777777" w:rsidR="007E1F31" w:rsidRPr="007E1F31" w:rsidRDefault="007E1F31" w:rsidP="007E1F31">
            <w:pPr>
              <w:spacing w:after="0" w:line="260" w:lineRule="atLeast"/>
              <w:rPr>
                <w:rFonts w:ascii="Arial" w:eastAsia="Times New Roman" w:hAnsi="Arial" w:cs="Arial"/>
                <w:sz w:val="18"/>
                <w:szCs w:val="18"/>
                <w:lang w:eastAsia="sl-SI"/>
              </w:rPr>
            </w:pPr>
            <w:r w:rsidRPr="007E1F31">
              <w:rPr>
                <w:rFonts w:ascii="Arial" w:eastAsia="Times New Roman" w:hAnsi="Arial" w:cs="Arial"/>
                <w:sz w:val="18"/>
                <w:szCs w:val="18"/>
                <w:lang w:eastAsia="sl-SI"/>
              </w:rPr>
              <w:t xml:space="preserve">Kraj: </w:t>
            </w:r>
            <w:r w:rsidRPr="007E1F31">
              <w:rPr>
                <w:rFonts w:ascii="Arial" w:eastAsia="Times New Roman" w:hAnsi="Arial" w:cs="Arial"/>
                <w:sz w:val="18"/>
                <w:szCs w:val="18"/>
                <w:lang w:eastAsia="sl-SI"/>
              </w:rPr>
              <w:fldChar w:fldCharType="begin">
                <w:ffData>
                  <w:name w:val="Besedilo43"/>
                  <w:enabled/>
                  <w:calcOnExit w:val="0"/>
                  <w:textInput/>
                </w:ffData>
              </w:fldChar>
            </w:r>
            <w:r w:rsidRPr="007E1F31">
              <w:rPr>
                <w:rFonts w:ascii="Arial" w:eastAsia="Times New Roman" w:hAnsi="Arial" w:cs="Arial"/>
                <w:sz w:val="18"/>
                <w:szCs w:val="18"/>
                <w:lang w:eastAsia="sl-SI"/>
              </w:rPr>
              <w:instrText xml:space="preserve"> FORMTEXT </w:instrText>
            </w:r>
            <w:r w:rsidRPr="007E1F31">
              <w:rPr>
                <w:rFonts w:ascii="Arial" w:eastAsia="Times New Roman" w:hAnsi="Arial" w:cs="Arial"/>
                <w:sz w:val="18"/>
                <w:szCs w:val="18"/>
                <w:lang w:eastAsia="sl-SI"/>
              </w:rPr>
            </w:r>
            <w:r w:rsidRPr="007E1F31">
              <w:rPr>
                <w:rFonts w:ascii="Arial" w:eastAsia="Times New Roman" w:hAnsi="Arial" w:cs="Arial"/>
                <w:sz w:val="18"/>
                <w:szCs w:val="18"/>
                <w:lang w:eastAsia="sl-SI"/>
              </w:rPr>
              <w:fldChar w:fldCharType="separate"/>
            </w:r>
            <w:r w:rsidRPr="007E1F31">
              <w:rPr>
                <w:rFonts w:ascii="Arial" w:eastAsia="Times New Roman" w:hAnsi="Arial" w:cs="Arial"/>
                <w:sz w:val="18"/>
                <w:szCs w:val="18"/>
                <w:lang w:eastAsia="sl-SI"/>
              </w:rPr>
              <w:t> </w:t>
            </w:r>
            <w:r w:rsidRPr="007E1F31">
              <w:rPr>
                <w:rFonts w:ascii="Arial" w:eastAsia="Times New Roman" w:hAnsi="Arial" w:cs="Arial"/>
                <w:sz w:val="18"/>
                <w:szCs w:val="18"/>
                <w:lang w:eastAsia="sl-SI"/>
              </w:rPr>
              <w:t> </w:t>
            </w:r>
            <w:r w:rsidRPr="007E1F31">
              <w:rPr>
                <w:rFonts w:ascii="Arial" w:eastAsia="Times New Roman" w:hAnsi="Arial" w:cs="Arial"/>
                <w:sz w:val="18"/>
                <w:szCs w:val="18"/>
                <w:lang w:eastAsia="sl-SI"/>
              </w:rPr>
              <w:t> </w:t>
            </w:r>
            <w:r w:rsidRPr="007E1F31">
              <w:rPr>
                <w:rFonts w:ascii="Arial" w:eastAsia="Times New Roman" w:hAnsi="Arial" w:cs="Arial"/>
                <w:sz w:val="18"/>
                <w:szCs w:val="18"/>
                <w:lang w:eastAsia="sl-SI"/>
              </w:rPr>
              <w:t> </w:t>
            </w:r>
            <w:r w:rsidRPr="007E1F31">
              <w:rPr>
                <w:rFonts w:ascii="Arial" w:eastAsia="Times New Roman" w:hAnsi="Arial" w:cs="Arial"/>
                <w:sz w:val="18"/>
                <w:szCs w:val="18"/>
                <w:lang w:eastAsia="sl-SI"/>
              </w:rPr>
              <w:t> </w:t>
            </w:r>
            <w:r w:rsidRPr="007E1F31">
              <w:rPr>
                <w:rFonts w:ascii="Arial" w:eastAsia="Times New Roman" w:hAnsi="Arial" w:cs="Arial"/>
                <w:sz w:val="18"/>
                <w:szCs w:val="18"/>
                <w:lang w:eastAsia="sl-SI"/>
              </w:rPr>
              <w:fldChar w:fldCharType="end"/>
            </w:r>
          </w:p>
        </w:tc>
        <w:tc>
          <w:tcPr>
            <w:tcW w:w="1818" w:type="dxa"/>
          </w:tcPr>
          <w:p w14:paraId="43CD4C0B" w14:textId="77777777" w:rsidR="007E1F31" w:rsidRPr="007E1F31" w:rsidRDefault="007E1F31" w:rsidP="007E1F31">
            <w:pPr>
              <w:spacing w:after="0" w:line="260" w:lineRule="atLeast"/>
              <w:rPr>
                <w:rFonts w:ascii="Arial" w:eastAsia="Times New Roman" w:hAnsi="Arial" w:cs="Arial"/>
                <w:sz w:val="18"/>
                <w:szCs w:val="18"/>
                <w:lang w:eastAsia="sl-SI"/>
              </w:rPr>
            </w:pPr>
          </w:p>
        </w:tc>
        <w:tc>
          <w:tcPr>
            <w:tcW w:w="4324" w:type="dxa"/>
          </w:tcPr>
          <w:p w14:paraId="35EB25F4" w14:textId="77777777" w:rsidR="007E1F31" w:rsidRPr="007E1F31" w:rsidRDefault="007E1F31" w:rsidP="007E1F31">
            <w:pPr>
              <w:spacing w:after="0" w:line="260" w:lineRule="atLeast"/>
              <w:rPr>
                <w:rFonts w:ascii="Arial" w:eastAsia="Times New Roman" w:hAnsi="Arial" w:cs="Arial"/>
                <w:sz w:val="18"/>
                <w:szCs w:val="18"/>
                <w:lang w:eastAsia="sl-SI"/>
              </w:rPr>
            </w:pPr>
            <w:r w:rsidRPr="007E1F31">
              <w:rPr>
                <w:rFonts w:ascii="Arial" w:eastAsia="Times New Roman" w:hAnsi="Arial" w:cs="Arial"/>
                <w:sz w:val="18"/>
                <w:szCs w:val="18"/>
                <w:lang w:eastAsia="sl-SI"/>
              </w:rPr>
              <w:t>Ime in priimek odgovorne osebe:</w:t>
            </w:r>
          </w:p>
          <w:p w14:paraId="191BC0F5" w14:textId="77777777" w:rsidR="007E1F31" w:rsidRPr="007E1F31" w:rsidRDefault="007E1F31" w:rsidP="007E1F31">
            <w:pPr>
              <w:spacing w:after="0" w:line="260" w:lineRule="atLeast"/>
              <w:rPr>
                <w:rFonts w:ascii="Arial" w:eastAsia="Times New Roman" w:hAnsi="Arial" w:cs="Arial"/>
                <w:sz w:val="18"/>
                <w:szCs w:val="18"/>
                <w:lang w:eastAsia="sl-SI"/>
              </w:rPr>
            </w:pPr>
            <w:r w:rsidRPr="007E1F31">
              <w:rPr>
                <w:rFonts w:ascii="Arial" w:eastAsia="Times New Roman" w:hAnsi="Arial" w:cs="Arial"/>
                <w:sz w:val="18"/>
                <w:szCs w:val="18"/>
                <w:lang w:eastAsia="sl-SI"/>
              </w:rPr>
              <w:fldChar w:fldCharType="begin">
                <w:ffData>
                  <w:name w:val="Besedilo42"/>
                  <w:enabled/>
                  <w:calcOnExit w:val="0"/>
                  <w:textInput/>
                </w:ffData>
              </w:fldChar>
            </w:r>
            <w:r w:rsidRPr="007E1F31">
              <w:rPr>
                <w:rFonts w:ascii="Arial" w:eastAsia="Times New Roman" w:hAnsi="Arial" w:cs="Arial"/>
                <w:sz w:val="18"/>
                <w:szCs w:val="18"/>
                <w:lang w:eastAsia="sl-SI"/>
              </w:rPr>
              <w:instrText xml:space="preserve"> FORMTEXT </w:instrText>
            </w:r>
            <w:r w:rsidRPr="007E1F31">
              <w:rPr>
                <w:rFonts w:ascii="Arial" w:eastAsia="Times New Roman" w:hAnsi="Arial" w:cs="Arial"/>
                <w:sz w:val="18"/>
                <w:szCs w:val="18"/>
                <w:lang w:eastAsia="sl-SI"/>
              </w:rPr>
            </w:r>
            <w:r w:rsidRPr="007E1F31">
              <w:rPr>
                <w:rFonts w:ascii="Arial" w:eastAsia="Times New Roman" w:hAnsi="Arial" w:cs="Arial"/>
                <w:sz w:val="18"/>
                <w:szCs w:val="18"/>
                <w:lang w:eastAsia="sl-SI"/>
              </w:rPr>
              <w:fldChar w:fldCharType="separate"/>
            </w:r>
            <w:r w:rsidRPr="007E1F31">
              <w:rPr>
                <w:rFonts w:ascii="Arial" w:eastAsia="Times New Roman" w:hAnsi="Arial" w:cs="Arial"/>
                <w:sz w:val="18"/>
                <w:szCs w:val="18"/>
                <w:lang w:eastAsia="sl-SI"/>
              </w:rPr>
              <w:t> </w:t>
            </w:r>
            <w:r w:rsidRPr="007E1F31">
              <w:rPr>
                <w:rFonts w:ascii="Arial" w:eastAsia="Times New Roman" w:hAnsi="Arial" w:cs="Arial"/>
                <w:sz w:val="18"/>
                <w:szCs w:val="18"/>
                <w:lang w:eastAsia="sl-SI"/>
              </w:rPr>
              <w:t> </w:t>
            </w:r>
            <w:r w:rsidRPr="007E1F31">
              <w:rPr>
                <w:rFonts w:ascii="Arial" w:eastAsia="Times New Roman" w:hAnsi="Arial" w:cs="Arial"/>
                <w:sz w:val="18"/>
                <w:szCs w:val="18"/>
                <w:lang w:eastAsia="sl-SI"/>
              </w:rPr>
              <w:t> </w:t>
            </w:r>
            <w:r w:rsidRPr="007E1F31">
              <w:rPr>
                <w:rFonts w:ascii="Arial" w:eastAsia="Times New Roman" w:hAnsi="Arial" w:cs="Arial"/>
                <w:sz w:val="18"/>
                <w:szCs w:val="18"/>
                <w:lang w:eastAsia="sl-SI"/>
              </w:rPr>
              <w:t> </w:t>
            </w:r>
            <w:r w:rsidRPr="007E1F31">
              <w:rPr>
                <w:rFonts w:ascii="Arial" w:eastAsia="Times New Roman" w:hAnsi="Arial" w:cs="Arial"/>
                <w:sz w:val="18"/>
                <w:szCs w:val="18"/>
                <w:lang w:eastAsia="sl-SI"/>
              </w:rPr>
              <w:t> </w:t>
            </w:r>
            <w:r w:rsidRPr="007E1F31">
              <w:rPr>
                <w:rFonts w:ascii="Arial" w:eastAsia="Times New Roman" w:hAnsi="Arial" w:cs="Arial"/>
                <w:sz w:val="18"/>
                <w:szCs w:val="18"/>
                <w:lang w:eastAsia="sl-SI"/>
              </w:rPr>
              <w:fldChar w:fldCharType="end"/>
            </w:r>
          </w:p>
        </w:tc>
      </w:tr>
      <w:tr w:rsidR="007E1F31" w:rsidRPr="007E1F31" w14:paraId="1A14B095" w14:textId="77777777" w:rsidTr="0075392D">
        <w:trPr>
          <w:trHeight w:val="483"/>
        </w:trPr>
        <w:tc>
          <w:tcPr>
            <w:tcW w:w="3348" w:type="dxa"/>
          </w:tcPr>
          <w:p w14:paraId="48244227" w14:textId="77777777" w:rsidR="007E1F31" w:rsidRPr="007E1F31" w:rsidRDefault="007E1F31" w:rsidP="007E1F31">
            <w:pPr>
              <w:spacing w:after="0" w:line="260" w:lineRule="atLeast"/>
              <w:rPr>
                <w:rFonts w:ascii="Arial" w:eastAsia="Times New Roman" w:hAnsi="Arial" w:cs="Arial"/>
                <w:sz w:val="18"/>
                <w:szCs w:val="18"/>
                <w:lang w:eastAsia="sl-SI"/>
              </w:rPr>
            </w:pPr>
            <w:r w:rsidRPr="007E1F31">
              <w:rPr>
                <w:rFonts w:ascii="Arial" w:eastAsia="Times New Roman" w:hAnsi="Arial" w:cs="Arial"/>
                <w:sz w:val="18"/>
                <w:szCs w:val="18"/>
                <w:lang w:eastAsia="sl-SI"/>
              </w:rPr>
              <w:t>Datum</w:t>
            </w:r>
            <w:r w:rsidRPr="007E1F31">
              <w:rPr>
                <w:rFonts w:ascii="Arial" w:eastAsia="Times New Roman" w:hAnsi="Arial" w:cs="Arial"/>
                <w:sz w:val="18"/>
                <w:szCs w:val="18"/>
                <w:lang w:eastAsia="sl-SI"/>
              </w:rPr>
              <w:fldChar w:fldCharType="begin">
                <w:ffData>
                  <w:name w:val="Besedilo22"/>
                  <w:enabled/>
                  <w:calcOnExit w:val="0"/>
                  <w:textInput/>
                </w:ffData>
              </w:fldChar>
            </w:r>
            <w:r w:rsidRPr="007E1F31">
              <w:rPr>
                <w:rFonts w:ascii="Arial" w:eastAsia="Times New Roman" w:hAnsi="Arial" w:cs="Arial"/>
                <w:sz w:val="18"/>
                <w:szCs w:val="18"/>
                <w:lang w:eastAsia="sl-SI"/>
              </w:rPr>
              <w:instrText xml:space="preserve"> FORMTEXT </w:instrText>
            </w:r>
            <w:r w:rsidR="00780467">
              <w:rPr>
                <w:rFonts w:ascii="Arial" w:eastAsia="Times New Roman" w:hAnsi="Arial" w:cs="Arial"/>
                <w:sz w:val="18"/>
                <w:szCs w:val="18"/>
                <w:lang w:eastAsia="sl-SI"/>
              </w:rPr>
            </w:r>
            <w:r w:rsidR="00780467">
              <w:rPr>
                <w:rFonts w:ascii="Arial" w:eastAsia="Times New Roman" w:hAnsi="Arial" w:cs="Arial"/>
                <w:sz w:val="18"/>
                <w:szCs w:val="18"/>
                <w:lang w:eastAsia="sl-SI"/>
              </w:rPr>
              <w:fldChar w:fldCharType="separate"/>
            </w:r>
            <w:r w:rsidRPr="007E1F31">
              <w:rPr>
                <w:rFonts w:ascii="Arial" w:eastAsia="Times New Roman" w:hAnsi="Arial" w:cs="Arial"/>
                <w:sz w:val="18"/>
                <w:szCs w:val="18"/>
                <w:lang w:eastAsia="sl-SI"/>
              </w:rPr>
              <w:fldChar w:fldCharType="end"/>
            </w:r>
            <w:r w:rsidRPr="007E1F31">
              <w:rPr>
                <w:rFonts w:ascii="Arial" w:eastAsia="Times New Roman" w:hAnsi="Arial" w:cs="Arial"/>
                <w:sz w:val="18"/>
                <w:szCs w:val="18"/>
                <w:lang w:eastAsia="sl-SI"/>
              </w:rPr>
              <w:t xml:space="preserve">: </w:t>
            </w:r>
            <w:r w:rsidRPr="007E1F31">
              <w:rPr>
                <w:rFonts w:ascii="Arial" w:eastAsia="Times New Roman" w:hAnsi="Arial" w:cs="Arial"/>
                <w:sz w:val="18"/>
                <w:szCs w:val="18"/>
                <w:lang w:eastAsia="sl-SI"/>
              </w:rPr>
              <w:fldChar w:fldCharType="begin">
                <w:ffData>
                  <w:name w:val="Besedilo39"/>
                  <w:enabled/>
                  <w:calcOnExit w:val="0"/>
                  <w:textInput/>
                </w:ffData>
              </w:fldChar>
            </w:r>
            <w:r w:rsidRPr="007E1F31">
              <w:rPr>
                <w:rFonts w:ascii="Arial" w:eastAsia="Times New Roman" w:hAnsi="Arial" w:cs="Arial"/>
                <w:sz w:val="18"/>
                <w:szCs w:val="18"/>
                <w:lang w:eastAsia="sl-SI"/>
              </w:rPr>
              <w:instrText xml:space="preserve"> FORMTEXT </w:instrText>
            </w:r>
            <w:r w:rsidRPr="007E1F31">
              <w:rPr>
                <w:rFonts w:ascii="Arial" w:eastAsia="Times New Roman" w:hAnsi="Arial" w:cs="Arial"/>
                <w:sz w:val="18"/>
                <w:szCs w:val="18"/>
                <w:lang w:eastAsia="sl-SI"/>
              </w:rPr>
            </w:r>
            <w:r w:rsidRPr="007E1F31">
              <w:rPr>
                <w:rFonts w:ascii="Arial" w:eastAsia="Times New Roman" w:hAnsi="Arial" w:cs="Arial"/>
                <w:sz w:val="18"/>
                <w:szCs w:val="18"/>
                <w:lang w:eastAsia="sl-SI"/>
              </w:rPr>
              <w:fldChar w:fldCharType="separate"/>
            </w:r>
            <w:r w:rsidRPr="007E1F31">
              <w:rPr>
                <w:rFonts w:ascii="Arial" w:eastAsia="Times New Roman" w:hAnsi="Arial" w:cs="Arial"/>
                <w:sz w:val="18"/>
                <w:szCs w:val="18"/>
                <w:lang w:eastAsia="sl-SI"/>
              </w:rPr>
              <w:t> </w:t>
            </w:r>
            <w:r w:rsidRPr="007E1F31">
              <w:rPr>
                <w:rFonts w:ascii="Arial" w:eastAsia="Times New Roman" w:hAnsi="Arial" w:cs="Arial"/>
                <w:sz w:val="18"/>
                <w:szCs w:val="18"/>
                <w:lang w:eastAsia="sl-SI"/>
              </w:rPr>
              <w:t> </w:t>
            </w:r>
            <w:r w:rsidRPr="007E1F31">
              <w:rPr>
                <w:rFonts w:ascii="Arial" w:eastAsia="Times New Roman" w:hAnsi="Arial" w:cs="Arial"/>
                <w:sz w:val="18"/>
                <w:szCs w:val="18"/>
                <w:lang w:eastAsia="sl-SI"/>
              </w:rPr>
              <w:t> </w:t>
            </w:r>
            <w:r w:rsidRPr="007E1F31">
              <w:rPr>
                <w:rFonts w:ascii="Arial" w:eastAsia="Times New Roman" w:hAnsi="Arial" w:cs="Arial"/>
                <w:sz w:val="18"/>
                <w:szCs w:val="18"/>
                <w:lang w:eastAsia="sl-SI"/>
              </w:rPr>
              <w:t> </w:t>
            </w:r>
            <w:r w:rsidRPr="007E1F31">
              <w:rPr>
                <w:rFonts w:ascii="Arial" w:eastAsia="Times New Roman" w:hAnsi="Arial" w:cs="Arial"/>
                <w:sz w:val="18"/>
                <w:szCs w:val="18"/>
                <w:lang w:eastAsia="sl-SI"/>
              </w:rPr>
              <w:t> </w:t>
            </w:r>
            <w:r w:rsidRPr="007E1F31">
              <w:rPr>
                <w:rFonts w:ascii="Arial" w:eastAsia="Times New Roman" w:hAnsi="Arial" w:cs="Arial"/>
                <w:sz w:val="18"/>
                <w:szCs w:val="18"/>
                <w:lang w:eastAsia="sl-SI"/>
              </w:rPr>
              <w:fldChar w:fldCharType="end"/>
            </w:r>
          </w:p>
        </w:tc>
        <w:tc>
          <w:tcPr>
            <w:tcW w:w="1818" w:type="dxa"/>
          </w:tcPr>
          <w:p w14:paraId="320AB539" w14:textId="77777777" w:rsidR="007E1F31" w:rsidRPr="007E1F31" w:rsidRDefault="007E1F31" w:rsidP="007E1F31">
            <w:pPr>
              <w:spacing w:after="0" w:line="260" w:lineRule="atLeast"/>
              <w:rPr>
                <w:rFonts w:ascii="Arial" w:eastAsia="Times New Roman" w:hAnsi="Arial" w:cs="Arial"/>
                <w:sz w:val="18"/>
                <w:szCs w:val="18"/>
                <w:lang w:eastAsia="sl-SI"/>
              </w:rPr>
            </w:pPr>
            <w:r w:rsidRPr="007E1F31">
              <w:rPr>
                <w:rFonts w:ascii="Arial" w:eastAsia="Times New Roman" w:hAnsi="Arial" w:cs="Arial"/>
                <w:sz w:val="18"/>
                <w:szCs w:val="18"/>
                <w:lang w:eastAsia="sl-SI"/>
              </w:rPr>
              <w:t>Žig</w:t>
            </w:r>
          </w:p>
        </w:tc>
        <w:tc>
          <w:tcPr>
            <w:tcW w:w="4324" w:type="dxa"/>
          </w:tcPr>
          <w:p w14:paraId="5FD72A7D" w14:textId="77777777" w:rsidR="007E1F31" w:rsidRPr="007E1F31" w:rsidRDefault="007E1F31" w:rsidP="007E1F31">
            <w:pPr>
              <w:spacing w:after="0" w:line="260" w:lineRule="atLeast"/>
              <w:rPr>
                <w:rFonts w:ascii="Arial" w:eastAsia="Times New Roman" w:hAnsi="Arial" w:cs="Arial"/>
                <w:sz w:val="18"/>
                <w:szCs w:val="18"/>
                <w:lang w:eastAsia="sl-SI"/>
              </w:rPr>
            </w:pPr>
            <w:r w:rsidRPr="007E1F31">
              <w:rPr>
                <w:rFonts w:ascii="Arial" w:eastAsia="Times New Roman" w:hAnsi="Arial" w:cs="Arial"/>
                <w:sz w:val="18"/>
                <w:szCs w:val="18"/>
                <w:lang w:eastAsia="sl-SI"/>
              </w:rPr>
              <w:t>________________________</w:t>
            </w:r>
          </w:p>
          <w:p w14:paraId="5C85F4FF" w14:textId="77777777" w:rsidR="007E1F31" w:rsidRPr="007E1F31" w:rsidRDefault="007E1F31" w:rsidP="007E1F31">
            <w:pPr>
              <w:spacing w:after="0" w:line="260" w:lineRule="atLeast"/>
              <w:rPr>
                <w:rFonts w:ascii="Arial" w:eastAsia="Times New Roman" w:hAnsi="Arial" w:cs="Arial"/>
                <w:sz w:val="18"/>
                <w:szCs w:val="18"/>
                <w:lang w:eastAsia="sl-SI"/>
              </w:rPr>
            </w:pPr>
            <w:r w:rsidRPr="007E1F31">
              <w:rPr>
                <w:rFonts w:ascii="Arial" w:eastAsia="Times New Roman" w:hAnsi="Arial" w:cs="Arial"/>
                <w:sz w:val="18"/>
                <w:szCs w:val="18"/>
                <w:lang w:eastAsia="sl-SI"/>
              </w:rPr>
              <w:t>Podpis odgovorne osebe</w:t>
            </w:r>
          </w:p>
        </w:tc>
      </w:tr>
    </w:tbl>
    <w:p w14:paraId="26C704B8" w14:textId="77777777" w:rsidR="007E1F31" w:rsidRPr="007E1F31" w:rsidRDefault="007E1F31" w:rsidP="007E1F31">
      <w:pPr>
        <w:spacing w:before="225" w:after="225" w:line="240" w:lineRule="auto"/>
        <w:jc w:val="both"/>
        <w:rPr>
          <w:rFonts w:eastAsia="Calibri" w:cs="Times New Roman"/>
        </w:rPr>
      </w:pPr>
      <w:r w:rsidRPr="007E1F31">
        <w:rPr>
          <w:rFonts w:ascii="Arial" w:eastAsia="Calibri"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68DA87DF" w14:textId="77777777" w:rsidR="00093458" w:rsidRPr="002C32D9" w:rsidRDefault="00093458" w:rsidP="00093458">
      <w:pPr>
        <w:spacing w:before="225" w:after="225" w:line="240" w:lineRule="auto"/>
        <w:jc w:val="both"/>
        <w:rPr>
          <w:rFonts w:ascii="Arial" w:hAnsi="Arial" w:cs="Arial"/>
          <w:color w:val="000000"/>
          <w:sz w:val="18"/>
          <w:szCs w:val="18"/>
        </w:rPr>
      </w:pPr>
      <w:r w:rsidRPr="002C32D9">
        <w:rPr>
          <w:rFonts w:ascii="Arial" w:hAnsi="Arial" w:cs="Arial"/>
          <w:color w:val="000000"/>
          <w:sz w:val="18"/>
          <w:szCs w:val="18"/>
        </w:rPr>
        <w:t>Ta izjava je sestavni del in priloga ponudbe, s katero se prijavljamo na razpis »</w:t>
      </w:r>
      <w:r w:rsidRPr="00DB64F1">
        <w:rPr>
          <w:rFonts w:ascii="Arial" w:hAnsi="Arial" w:cs="Arial"/>
          <w:b/>
          <w:bCs/>
          <w:color w:val="000000"/>
          <w:sz w:val="18"/>
          <w:szCs w:val="18"/>
        </w:rPr>
        <w:t>Prevoz šoloobveznih otrok v Občini Šentjur za šolska leta 2024/25, 2025/26 in 2026/27</w:t>
      </w:r>
      <w:r w:rsidRPr="002C32D9">
        <w:rPr>
          <w:rFonts w:ascii="Arial" w:hAnsi="Arial" w:cs="Arial"/>
          <w:bCs/>
          <w:color w:val="000000"/>
          <w:sz w:val="18"/>
          <w:szCs w:val="18"/>
        </w:rPr>
        <w:t>«, objavljen na Portalu javnih naročil in v Uradnem listu Evropske unije.</w:t>
      </w:r>
    </w:p>
    <w:p w14:paraId="52A1C770" w14:textId="77777777" w:rsidR="007E1F31" w:rsidRPr="007E1F31" w:rsidRDefault="007E1F31" w:rsidP="007E1F31">
      <w:pPr>
        <w:spacing w:before="225" w:after="225" w:line="240" w:lineRule="auto"/>
        <w:jc w:val="both"/>
        <w:rPr>
          <w:rFonts w:eastAsia="Calibri" w:cs="Times New Roman"/>
        </w:rPr>
      </w:pPr>
      <w:r w:rsidRPr="007E1F31">
        <w:rPr>
          <w:rFonts w:ascii="Arial" w:eastAsia="Calibri" w:hAnsi="Arial" w:cs="Arial"/>
          <w:color w:val="000000"/>
          <w:sz w:val="18"/>
          <w:szCs w:val="18"/>
        </w:rPr>
        <w:t>Datum: _________________                              Žig               Podpis ponudnika: ______________                   </w:t>
      </w:r>
    </w:p>
    <w:p w14:paraId="27370AD1" w14:textId="3B4395E0" w:rsidR="007E1F31" w:rsidRPr="007E1F31" w:rsidRDefault="003C52A0" w:rsidP="007E1F31">
      <w:pPr>
        <w:tabs>
          <w:tab w:val="left" w:pos="1225"/>
          <w:tab w:val="right" w:pos="9070"/>
        </w:tabs>
        <w:rPr>
          <w:rFonts w:ascii="Arial" w:eastAsia="Calibri" w:hAnsi="Arial" w:cs="Arial"/>
          <w:color w:val="000000"/>
          <w:sz w:val="18"/>
          <w:szCs w:val="18"/>
        </w:rPr>
        <w:sectPr w:rsidR="007E1F31" w:rsidRPr="007E1F31" w:rsidSect="00CF7E3C">
          <w:footerReference w:type="default" r:id="rId12"/>
          <w:pgSz w:w="11906" w:h="16838"/>
          <w:pgMar w:top="1418" w:right="1418" w:bottom="1418" w:left="1418" w:header="567" w:footer="596" w:gutter="0"/>
          <w:cols w:space="708"/>
          <w:docGrid w:linePitch="360"/>
        </w:sectPr>
      </w:pPr>
      <w:r w:rsidRPr="007E1F31">
        <w:rPr>
          <w:rFonts w:ascii="Arial" w:hAnsi="Arial" w:cs="Arial"/>
          <w:b/>
          <w:bCs/>
          <w:color w:val="000000"/>
          <w:sz w:val="18"/>
          <w:szCs w:val="18"/>
          <w:u w:val="single"/>
        </w:rPr>
        <w:t>OPOMBA:  Obrazec je obvezen</w:t>
      </w:r>
      <w:r>
        <w:rPr>
          <w:rFonts w:ascii="Arial" w:hAnsi="Arial" w:cs="Arial"/>
          <w:b/>
          <w:bCs/>
          <w:color w:val="000000"/>
          <w:sz w:val="18"/>
          <w:szCs w:val="18"/>
          <w:u w:val="single"/>
        </w:rPr>
        <w:t xml:space="preserve"> za vse sodelujoče v ponudbi</w:t>
      </w:r>
      <w:r w:rsidRPr="007E1F31">
        <w:rPr>
          <w:rFonts w:ascii="Arial" w:hAnsi="Arial" w:cs="Arial"/>
          <w:b/>
          <w:bCs/>
          <w:color w:val="000000"/>
          <w:sz w:val="18"/>
          <w:szCs w:val="18"/>
          <w:u w:val="single"/>
        </w:rPr>
        <w:t>!</w:t>
      </w:r>
    </w:p>
    <w:p w14:paraId="05A6C022" w14:textId="254868DD" w:rsidR="007E1F31" w:rsidRPr="003C52A0" w:rsidRDefault="007E1F31" w:rsidP="007E1F31">
      <w:pPr>
        <w:spacing w:after="0"/>
        <w:jc w:val="right"/>
        <w:rPr>
          <w:rFonts w:ascii="Arial" w:hAnsi="Arial" w:cs="Arial"/>
          <w:b/>
          <w:bCs/>
          <w:sz w:val="18"/>
          <w:szCs w:val="18"/>
        </w:rPr>
      </w:pPr>
      <w:r w:rsidRPr="003C52A0">
        <w:rPr>
          <w:rFonts w:ascii="Arial" w:hAnsi="Arial" w:cs="Arial"/>
          <w:b/>
          <w:bCs/>
          <w:sz w:val="18"/>
          <w:szCs w:val="18"/>
        </w:rPr>
        <w:lastRenderedPageBreak/>
        <w:t xml:space="preserve">Obrazec št: </w:t>
      </w:r>
      <w:r w:rsidR="00921062" w:rsidRPr="003C52A0">
        <w:rPr>
          <w:rFonts w:ascii="Arial" w:hAnsi="Arial" w:cs="Arial"/>
          <w:b/>
          <w:bCs/>
          <w:sz w:val="18"/>
          <w:szCs w:val="18"/>
        </w:rPr>
        <w:t>1</w:t>
      </w:r>
      <w:r w:rsidR="007573EB">
        <w:rPr>
          <w:rFonts w:ascii="Arial" w:hAnsi="Arial" w:cs="Arial"/>
          <w:b/>
          <w:bCs/>
          <w:sz w:val="18"/>
          <w:szCs w:val="18"/>
        </w:rPr>
        <w:t>5</w:t>
      </w:r>
    </w:p>
    <w:p w14:paraId="69258169" w14:textId="77777777" w:rsidR="007E1F31" w:rsidRPr="007E1F31" w:rsidRDefault="007E1F31" w:rsidP="007E1F31">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7E1F31">
        <w:rPr>
          <w:rFonts w:ascii="Arial" w:eastAsiaTheme="majorEastAsia" w:hAnsi="Arial" w:cs="Arial"/>
          <w:b/>
          <w:bCs/>
          <w:sz w:val="26"/>
          <w:szCs w:val="28"/>
        </w:rPr>
        <w:t>Izjava zastopnika podizvajalca v zvezi z izpolnjevanjem obveznih pogojev za podizvajalce</w:t>
      </w:r>
    </w:p>
    <w:p w14:paraId="5EE287AA" w14:textId="77777777" w:rsidR="007E1F31" w:rsidRPr="007E1F31" w:rsidRDefault="007E1F31" w:rsidP="007E1F31">
      <w:pPr>
        <w:spacing w:before="225" w:after="225" w:line="240" w:lineRule="auto"/>
        <w:jc w:val="both"/>
        <w:rPr>
          <w:rFonts w:ascii="Arial" w:hAnsi="Arial" w:cs="Arial"/>
          <w:color w:val="000000"/>
          <w:sz w:val="18"/>
          <w:szCs w:val="18"/>
        </w:rPr>
      </w:pPr>
      <w:r w:rsidRPr="007E1F31">
        <w:rPr>
          <w:rFonts w:ascii="Arial" w:hAnsi="Arial" w:cs="Arial"/>
          <w:color w:val="000000"/>
          <w:sz w:val="18"/>
          <w:szCs w:val="18"/>
        </w:rPr>
        <w:t>Pod kazensko in materialno odgovornostjo izjavljamo, da naša družba, </w:t>
      </w:r>
      <w:r w:rsidRPr="007E1F31">
        <w:rPr>
          <w:rFonts w:ascii="Arial" w:hAnsi="Arial" w:cs="Arial"/>
          <w:color w:val="000000"/>
          <w:sz w:val="18"/>
          <w:szCs w:val="18"/>
          <w:u w:val="single"/>
        </w:rPr>
        <w:t>_______________</w:t>
      </w:r>
      <w:r w:rsidRPr="007E1F31">
        <w:rPr>
          <w:rFonts w:ascii="Arial" w:hAnsi="Arial" w:cs="Arial"/>
          <w:color w:val="000000"/>
          <w:sz w:val="18"/>
          <w:szCs w:val="18"/>
        </w:rPr>
        <w:t>(Firma), </w:t>
      </w:r>
      <w:r w:rsidRPr="007E1F31">
        <w:rPr>
          <w:rFonts w:ascii="Arial" w:hAnsi="Arial" w:cs="Arial"/>
          <w:color w:val="000000"/>
          <w:sz w:val="18"/>
          <w:szCs w:val="18"/>
          <w:u w:val="single"/>
        </w:rPr>
        <w:t>_________________</w:t>
      </w:r>
      <w:r w:rsidRPr="007E1F31">
        <w:rPr>
          <w:rFonts w:ascii="Arial" w:hAnsi="Arial" w:cs="Arial"/>
          <w:color w:val="000000"/>
          <w:sz w:val="18"/>
          <w:szCs w:val="18"/>
        </w:rPr>
        <w:t>(Naslov), matična številka: </w:t>
      </w:r>
      <w:r w:rsidRPr="007E1F31">
        <w:rPr>
          <w:rFonts w:ascii="Arial" w:hAnsi="Arial" w:cs="Arial"/>
          <w:color w:val="000000"/>
          <w:sz w:val="18"/>
          <w:szCs w:val="18"/>
          <w:u w:val="single"/>
        </w:rPr>
        <w:t>_______________</w:t>
      </w:r>
      <w:r w:rsidRPr="007E1F31">
        <w:rPr>
          <w:rFonts w:ascii="Arial" w:hAnsi="Arial" w:cs="Arial"/>
          <w:color w:val="000000"/>
          <w:sz w:val="18"/>
          <w:szCs w:val="18"/>
        </w:rPr>
        <w:t> ni bila pravnomočno obsojena zaradi kaznivih dejanj, ki so našteta v prvem odstavku 75. člena ZJN-3.</w:t>
      </w:r>
    </w:p>
    <w:p w14:paraId="67A59E0A" w14:textId="77777777" w:rsidR="007E1F31" w:rsidRPr="007E1F31" w:rsidRDefault="007E1F31" w:rsidP="007E1F31">
      <w:pPr>
        <w:spacing w:after="0" w:line="240" w:lineRule="auto"/>
        <w:jc w:val="both"/>
      </w:pPr>
      <w:r w:rsidRPr="007E1F31">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7E1F31" w:rsidRPr="007E1F31" w14:paraId="68953A16" w14:textId="77777777" w:rsidTr="0075392D">
        <w:tc>
          <w:tcPr>
            <w:tcW w:w="0" w:type="auto"/>
            <w:tcMar>
              <w:top w:w="0" w:type="auto"/>
              <w:bottom w:w="0" w:type="auto"/>
            </w:tcMar>
          </w:tcPr>
          <w:p w14:paraId="57ACD114" w14:textId="77777777" w:rsidR="007E1F31" w:rsidRPr="007E1F31" w:rsidRDefault="007E1F31" w:rsidP="00A97740">
            <w:pPr>
              <w:numPr>
                <w:ilvl w:val="0"/>
                <w:numId w:val="22"/>
              </w:numPr>
              <w:jc w:val="both"/>
              <w:rPr>
                <w:rFonts w:ascii="Arial" w:hAnsi="Arial" w:cs="Arial"/>
                <w:color w:val="000000"/>
                <w:sz w:val="18"/>
                <w:szCs w:val="18"/>
              </w:rPr>
            </w:pPr>
            <w:r w:rsidRPr="007E1F31">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BDDD83D" w14:textId="77777777" w:rsidR="007E1F31" w:rsidRPr="007E1F31" w:rsidRDefault="007E1F31" w:rsidP="00A97740">
            <w:pPr>
              <w:numPr>
                <w:ilvl w:val="0"/>
                <w:numId w:val="22"/>
              </w:numPr>
              <w:jc w:val="both"/>
              <w:rPr>
                <w:rFonts w:ascii="Arial" w:hAnsi="Arial" w:cs="Arial"/>
                <w:color w:val="000000"/>
                <w:sz w:val="18"/>
                <w:szCs w:val="18"/>
              </w:rPr>
            </w:pPr>
            <w:r w:rsidRPr="007E1F31">
              <w:rPr>
                <w:rFonts w:ascii="Arial" w:hAnsi="Arial" w:cs="Arial"/>
                <w:color w:val="000000"/>
                <w:sz w:val="18"/>
                <w:szCs w:val="18"/>
              </w:rPr>
              <w:t xml:space="preserve">na dan oddaje ponudbe ali prijave nimamo </w:t>
            </w:r>
            <w:proofErr w:type="spellStart"/>
            <w:r w:rsidRPr="007E1F31">
              <w:rPr>
                <w:rFonts w:ascii="Arial" w:hAnsi="Arial" w:cs="Arial"/>
                <w:color w:val="000000"/>
                <w:sz w:val="18"/>
                <w:szCs w:val="18"/>
              </w:rPr>
              <w:t>nepredloženih</w:t>
            </w:r>
            <w:proofErr w:type="spellEnd"/>
            <w:r w:rsidRPr="007E1F31">
              <w:rPr>
                <w:rFonts w:ascii="Arial" w:hAnsi="Arial" w:cs="Arial"/>
                <w:color w:val="000000"/>
                <w:sz w:val="18"/>
                <w:szCs w:val="18"/>
              </w:rPr>
              <w:t xml:space="preserve"> obračunov davčnih odtegljajev za dohodke iz delovnega razmerja za obdobje zadnjih petih let do dne oddaje ponudbe ali prijave,</w:t>
            </w:r>
          </w:p>
          <w:p w14:paraId="28BD6C2F" w14:textId="77777777" w:rsidR="007E1F31" w:rsidRPr="007E1F31" w:rsidRDefault="007E1F31" w:rsidP="00A97740">
            <w:pPr>
              <w:numPr>
                <w:ilvl w:val="0"/>
                <w:numId w:val="22"/>
              </w:numPr>
              <w:jc w:val="both"/>
              <w:rPr>
                <w:rFonts w:ascii="Arial" w:hAnsi="Arial" w:cs="Arial"/>
                <w:color w:val="000000"/>
                <w:sz w:val="18"/>
                <w:szCs w:val="18"/>
              </w:rPr>
            </w:pPr>
            <w:r w:rsidRPr="007E1F31">
              <w:rPr>
                <w:rFonts w:ascii="Arial" w:hAnsi="Arial" w:cs="Arial"/>
                <w:color w:val="000000"/>
                <w:sz w:val="18"/>
                <w:szCs w:val="18"/>
              </w:rPr>
              <w:t xml:space="preserve">na dan, ko poteče rok za oddajo ponudb ali prijav, nismo izločeni iz postopkov oddaje javnih naročil zaradi uvrstitve v evidenco gospodarskih subjektov z </w:t>
            </w:r>
            <w:r w:rsidRPr="007E1F31">
              <w:rPr>
                <w:rFonts w:ascii="Arial" w:hAnsi="Arial" w:cs="Arial"/>
                <w:sz w:val="18"/>
                <w:szCs w:val="18"/>
              </w:rPr>
              <w:t>izrečenimi stranskimi sankcijami izločitve iz postopkov javnega naročanja,</w:t>
            </w:r>
          </w:p>
          <w:p w14:paraId="05EC209E" w14:textId="77777777" w:rsidR="007E1F31" w:rsidRPr="007E1F31" w:rsidRDefault="007E1F31" w:rsidP="00A97740">
            <w:pPr>
              <w:numPr>
                <w:ilvl w:val="0"/>
                <w:numId w:val="22"/>
              </w:numPr>
              <w:jc w:val="both"/>
              <w:rPr>
                <w:rFonts w:ascii="Arial" w:hAnsi="Arial" w:cs="Arial"/>
                <w:color w:val="000000"/>
                <w:sz w:val="18"/>
                <w:szCs w:val="18"/>
              </w:rPr>
            </w:pPr>
            <w:r w:rsidRPr="007E1F31">
              <w:rPr>
                <w:sz w:val="18"/>
                <w:szCs w:val="18"/>
              </w:rPr>
              <w:t>v 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4EAC0332" w14:textId="77777777" w:rsidR="007E1F31" w:rsidRPr="007E1F31" w:rsidRDefault="007E1F31" w:rsidP="00A97740">
            <w:pPr>
              <w:numPr>
                <w:ilvl w:val="0"/>
                <w:numId w:val="22"/>
              </w:numPr>
              <w:jc w:val="both"/>
              <w:rPr>
                <w:rFonts w:ascii="Arial" w:hAnsi="Arial" w:cs="Arial"/>
                <w:color w:val="000000"/>
                <w:sz w:val="18"/>
                <w:szCs w:val="18"/>
              </w:rPr>
            </w:pPr>
            <w:r w:rsidRPr="007E1F31">
              <w:rPr>
                <w:rFonts w:ascii="Arial" w:hAnsi="Arial" w:cs="Arial"/>
                <w:color w:val="000000"/>
                <w:sz w:val="18"/>
                <w:szCs w:val="18"/>
              </w:rPr>
              <w:t>smo vpisani v poklicni oziroma poslovni register v državi sedeža,</w:t>
            </w:r>
          </w:p>
          <w:p w14:paraId="38037F0A" w14:textId="77777777" w:rsidR="007E1F31" w:rsidRPr="007E1F31" w:rsidRDefault="007E1F31" w:rsidP="00A97740">
            <w:pPr>
              <w:numPr>
                <w:ilvl w:val="0"/>
                <w:numId w:val="22"/>
              </w:numPr>
              <w:jc w:val="both"/>
              <w:rPr>
                <w:rFonts w:ascii="Arial" w:hAnsi="Arial" w:cs="Arial"/>
                <w:color w:val="000000"/>
                <w:sz w:val="18"/>
                <w:szCs w:val="18"/>
              </w:rPr>
            </w:pPr>
            <w:r w:rsidRPr="007E1F31">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92D6F5B" w14:textId="77777777" w:rsidR="007E1F31" w:rsidRPr="007E1F31" w:rsidRDefault="007E1F31" w:rsidP="00A97740">
            <w:pPr>
              <w:numPr>
                <w:ilvl w:val="0"/>
                <w:numId w:val="22"/>
              </w:numPr>
              <w:jc w:val="both"/>
              <w:rPr>
                <w:rFonts w:ascii="Arial" w:hAnsi="Arial" w:cs="Arial"/>
                <w:color w:val="000000"/>
                <w:sz w:val="18"/>
                <w:szCs w:val="18"/>
              </w:rPr>
            </w:pPr>
            <w:r w:rsidRPr="007E1F31">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F15F642" w14:textId="77777777" w:rsidR="007E1F31" w:rsidRPr="007E1F31" w:rsidRDefault="007E1F31" w:rsidP="007E1F31">
            <w:pPr>
              <w:ind w:left="720"/>
              <w:jc w:val="both"/>
              <w:rPr>
                <w:rFonts w:ascii="Arial" w:hAnsi="Arial" w:cs="Arial"/>
                <w:color w:val="000000"/>
                <w:sz w:val="18"/>
                <w:szCs w:val="18"/>
              </w:rPr>
            </w:pPr>
          </w:p>
        </w:tc>
      </w:tr>
    </w:tbl>
    <w:p w14:paraId="3FE23E5A" w14:textId="77777777" w:rsidR="007E1F31" w:rsidRPr="007E1F31" w:rsidRDefault="007E1F31" w:rsidP="007E1F31">
      <w:pPr>
        <w:spacing w:after="0" w:line="240" w:lineRule="auto"/>
        <w:jc w:val="center"/>
      </w:pPr>
      <w:r w:rsidRPr="007E1F31">
        <w:rPr>
          <w:rFonts w:ascii="Arial" w:hAnsi="Arial" w:cs="Arial"/>
          <w:b/>
          <w:bCs/>
          <w:color w:val="000000"/>
          <w:sz w:val="21"/>
          <w:szCs w:val="21"/>
        </w:rPr>
        <w:t>in</w:t>
      </w:r>
    </w:p>
    <w:p w14:paraId="657ECCCC" w14:textId="77777777" w:rsidR="007E1F31" w:rsidRPr="007E1F31" w:rsidRDefault="007E1F31" w:rsidP="007E1F31">
      <w:pPr>
        <w:spacing w:after="0" w:line="240" w:lineRule="auto"/>
        <w:jc w:val="center"/>
        <w:rPr>
          <w:rFonts w:ascii="Arial" w:hAnsi="Arial" w:cs="Arial"/>
          <w:b/>
          <w:bCs/>
          <w:color w:val="000000"/>
          <w:sz w:val="21"/>
          <w:szCs w:val="21"/>
        </w:rPr>
      </w:pPr>
      <w:r w:rsidRPr="007E1F31">
        <w:rPr>
          <w:rFonts w:ascii="Arial" w:hAnsi="Arial" w:cs="Arial"/>
          <w:b/>
          <w:bCs/>
          <w:color w:val="000000"/>
          <w:sz w:val="21"/>
          <w:szCs w:val="21"/>
        </w:rPr>
        <w:t>POOBLASTILO</w:t>
      </w:r>
    </w:p>
    <w:p w14:paraId="4C83A099" w14:textId="77777777" w:rsidR="007E1F31" w:rsidRPr="007E1F31" w:rsidRDefault="007E1F31" w:rsidP="007E1F31">
      <w:pPr>
        <w:spacing w:after="0" w:line="240" w:lineRule="auto"/>
        <w:jc w:val="both"/>
      </w:pPr>
      <w:r w:rsidRPr="007E1F31">
        <w:rPr>
          <w:rFonts w:ascii="Arial" w:hAnsi="Arial" w:cs="Arial"/>
          <w:color w:val="000000"/>
          <w:sz w:val="18"/>
          <w:szCs w:val="18"/>
        </w:rPr>
        <w:t>Pooblaščamo naročnika OBČINA ŠENTJUR, Mestni trg 10, 3230 Šentjur, da za potrebe preverjanja izpolnjevanja pogojev v postopku javnega naročila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7E1F31" w:rsidRPr="007E1F31" w14:paraId="4550CE35" w14:textId="77777777" w:rsidTr="0075392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4FC66" w14:textId="77777777" w:rsidR="007E1F31" w:rsidRPr="007E1F31" w:rsidRDefault="007E1F31" w:rsidP="007E1F31">
            <w:pPr>
              <w:jc w:val="right"/>
            </w:pPr>
            <w:r w:rsidRPr="007E1F31">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3C7B1" w14:textId="77777777" w:rsidR="007E1F31" w:rsidRPr="007E1F31" w:rsidRDefault="007E1F31" w:rsidP="007E1F31">
            <w:r w:rsidRPr="007E1F31">
              <w:rPr>
                <w:rFonts w:ascii="Arial" w:hAnsi="Arial" w:cs="Arial"/>
                <w:color w:val="000000"/>
                <w:position w:val="-2"/>
                <w:sz w:val="18"/>
                <w:szCs w:val="18"/>
              </w:rPr>
              <w:t> </w:t>
            </w:r>
          </w:p>
        </w:tc>
      </w:tr>
      <w:tr w:rsidR="007E1F31" w:rsidRPr="007E1F31" w14:paraId="7CA35232" w14:textId="77777777" w:rsidTr="0075392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03993A" w14:textId="77777777" w:rsidR="007E1F31" w:rsidRPr="007E1F31" w:rsidRDefault="007E1F31" w:rsidP="007E1F31">
            <w:pPr>
              <w:jc w:val="right"/>
            </w:pPr>
            <w:r w:rsidRPr="007E1F31">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1A14F8" w14:textId="77777777" w:rsidR="007E1F31" w:rsidRPr="007E1F31" w:rsidRDefault="007E1F31" w:rsidP="007E1F31">
            <w:r w:rsidRPr="007E1F31">
              <w:rPr>
                <w:rFonts w:ascii="Arial" w:hAnsi="Arial" w:cs="Arial"/>
                <w:color w:val="000000"/>
                <w:position w:val="-2"/>
                <w:sz w:val="18"/>
                <w:szCs w:val="18"/>
              </w:rPr>
              <w:t> </w:t>
            </w:r>
          </w:p>
        </w:tc>
      </w:tr>
      <w:tr w:rsidR="007E1F31" w:rsidRPr="007E1F31" w14:paraId="176726EC" w14:textId="77777777" w:rsidTr="0075392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53BC8" w14:textId="77777777" w:rsidR="007E1F31" w:rsidRPr="007E1F31" w:rsidRDefault="007E1F31" w:rsidP="007E1F31">
            <w:pPr>
              <w:jc w:val="right"/>
            </w:pPr>
            <w:r w:rsidRPr="007E1F31">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325A0" w14:textId="77777777" w:rsidR="007E1F31" w:rsidRPr="007E1F31" w:rsidRDefault="007E1F31" w:rsidP="007E1F31">
            <w:r w:rsidRPr="007E1F31">
              <w:rPr>
                <w:rFonts w:ascii="Arial" w:hAnsi="Arial" w:cs="Arial"/>
                <w:color w:val="000000"/>
                <w:position w:val="-2"/>
                <w:sz w:val="18"/>
                <w:szCs w:val="18"/>
              </w:rPr>
              <w:t> </w:t>
            </w:r>
          </w:p>
        </w:tc>
      </w:tr>
      <w:tr w:rsidR="007E1F31" w:rsidRPr="007E1F31" w14:paraId="3A1DEB1E" w14:textId="77777777" w:rsidTr="0075392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CDD42" w14:textId="77777777" w:rsidR="007E1F31" w:rsidRPr="007E1F31" w:rsidRDefault="007E1F31" w:rsidP="007E1F31">
            <w:pPr>
              <w:jc w:val="right"/>
            </w:pPr>
            <w:r w:rsidRPr="007E1F31">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12FA6" w14:textId="77777777" w:rsidR="007E1F31" w:rsidRPr="007E1F31" w:rsidRDefault="007E1F31" w:rsidP="007E1F31">
            <w:r w:rsidRPr="007E1F31">
              <w:rPr>
                <w:rFonts w:ascii="Arial" w:hAnsi="Arial" w:cs="Arial"/>
                <w:color w:val="000000"/>
                <w:position w:val="-2"/>
                <w:sz w:val="18"/>
                <w:szCs w:val="18"/>
              </w:rPr>
              <w:t> </w:t>
            </w:r>
          </w:p>
        </w:tc>
      </w:tr>
      <w:tr w:rsidR="007E1F31" w:rsidRPr="007E1F31" w14:paraId="2809E052" w14:textId="77777777" w:rsidTr="0075392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1A276" w14:textId="77777777" w:rsidR="007E1F31" w:rsidRPr="007E1F31" w:rsidRDefault="007E1F31" w:rsidP="007E1F31">
            <w:pPr>
              <w:jc w:val="right"/>
            </w:pPr>
            <w:r w:rsidRPr="007E1F31">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24410" w14:textId="77777777" w:rsidR="007E1F31" w:rsidRPr="007E1F31" w:rsidRDefault="007E1F31" w:rsidP="007E1F31">
            <w:r w:rsidRPr="007E1F31">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643"/>
        <w:gridCol w:w="4643"/>
      </w:tblGrid>
      <w:tr w:rsidR="007E1F31" w:rsidRPr="007E1F31" w14:paraId="3875A18D" w14:textId="77777777" w:rsidTr="0075392D">
        <w:tc>
          <w:tcPr>
            <w:tcW w:w="2500" w:type="pct"/>
            <w:tcMar>
              <w:top w:w="75" w:type="dxa"/>
              <w:bottom w:w="75" w:type="dxa"/>
            </w:tcMar>
            <w:vAlign w:val="center"/>
          </w:tcPr>
          <w:p w14:paraId="1DEF80B5" w14:textId="77777777" w:rsidR="007E1F31" w:rsidRPr="007E1F31" w:rsidRDefault="007E1F31" w:rsidP="007E1F31">
            <w:r w:rsidRPr="007E1F31">
              <w:rPr>
                <w:rFonts w:ascii="Arial" w:hAnsi="Arial" w:cs="Arial"/>
                <w:color w:val="000000"/>
                <w:position w:val="-2"/>
                <w:sz w:val="18"/>
                <w:szCs w:val="18"/>
              </w:rPr>
              <w:t>Kraj in datum:</w:t>
            </w:r>
          </w:p>
        </w:tc>
        <w:tc>
          <w:tcPr>
            <w:tcW w:w="0" w:type="auto"/>
            <w:tcMar>
              <w:top w:w="75" w:type="dxa"/>
              <w:bottom w:w="75" w:type="dxa"/>
            </w:tcMar>
            <w:vAlign w:val="center"/>
          </w:tcPr>
          <w:p w14:paraId="08296E35" w14:textId="77777777" w:rsidR="007E1F31" w:rsidRPr="007E1F31" w:rsidRDefault="007E1F31" w:rsidP="007E1F31">
            <w:r w:rsidRPr="007E1F31">
              <w:rPr>
                <w:rFonts w:ascii="Arial" w:hAnsi="Arial" w:cs="Arial"/>
                <w:color w:val="000000"/>
                <w:position w:val="-2"/>
                <w:sz w:val="18"/>
                <w:szCs w:val="18"/>
              </w:rPr>
              <w:t>Ime in priimek: _____________________</w:t>
            </w:r>
          </w:p>
        </w:tc>
      </w:tr>
      <w:tr w:rsidR="007E1F31" w:rsidRPr="007E1F31" w14:paraId="21A56CF2" w14:textId="77777777" w:rsidTr="0075392D">
        <w:tc>
          <w:tcPr>
            <w:tcW w:w="2500" w:type="pct"/>
            <w:tcMar>
              <w:top w:w="75" w:type="dxa"/>
              <w:bottom w:w="75" w:type="dxa"/>
            </w:tcMar>
            <w:vAlign w:val="center"/>
          </w:tcPr>
          <w:p w14:paraId="13C35DD7" w14:textId="77777777" w:rsidR="007E1F31" w:rsidRPr="007E1F31" w:rsidRDefault="007E1F31" w:rsidP="007E1F31">
            <w:r w:rsidRPr="007E1F31">
              <w:rPr>
                <w:rFonts w:ascii="Arial" w:hAnsi="Arial" w:cs="Arial"/>
                <w:color w:val="000000"/>
                <w:position w:val="-2"/>
                <w:sz w:val="18"/>
                <w:szCs w:val="18"/>
              </w:rPr>
              <w:t> </w:t>
            </w:r>
          </w:p>
        </w:tc>
        <w:tc>
          <w:tcPr>
            <w:tcW w:w="0" w:type="auto"/>
            <w:tcMar>
              <w:top w:w="75" w:type="dxa"/>
              <w:bottom w:w="75" w:type="dxa"/>
            </w:tcMar>
            <w:vAlign w:val="center"/>
          </w:tcPr>
          <w:p w14:paraId="48F3BCC0" w14:textId="77777777" w:rsidR="007E1F31" w:rsidRPr="007E1F31" w:rsidRDefault="007E1F31" w:rsidP="007E1F31"/>
          <w:p w14:paraId="499CDBB4" w14:textId="77777777" w:rsidR="007E1F31" w:rsidRPr="007E1F31" w:rsidRDefault="007E1F31" w:rsidP="007E1F31">
            <w:pPr>
              <w:jc w:val="center"/>
            </w:pPr>
            <w:r w:rsidRPr="007E1F31">
              <w:rPr>
                <w:rFonts w:ascii="Arial" w:hAnsi="Arial" w:cs="Arial"/>
                <w:color w:val="A9A9A9"/>
                <w:position w:val="-2"/>
                <w:sz w:val="18"/>
                <w:szCs w:val="18"/>
              </w:rPr>
              <w:t>(žig in podpis)</w:t>
            </w:r>
          </w:p>
        </w:tc>
      </w:tr>
    </w:tbl>
    <w:p w14:paraId="229B71CC" w14:textId="77777777" w:rsidR="00093458" w:rsidRPr="002C32D9" w:rsidRDefault="00093458" w:rsidP="00093458">
      <w:pPr>
        <w:spacing w:before="225" w:after="225" w:line="240" w:lineRule="auto"/>
        <w:jc w:val="both"/>
        <w:rPr>
          <w:rFonts w:ascii="Arial" w:hAnsi="Arial" w:cs="Arial"/>
          <w:color w:val="000000"/>
          <w:sz w:val="18"/>
          <w:szCs w:val="18"/>
        </w:rPr>
      </w:pPr>
      <w:bookmarkStart w:id="5" w:name="_Hlk158804282"/>
      <w:r w:rsidRPr="002C32D9">
        <w:rPr>
          <w:rFonts w:ascii="Arial" w:hAnsi="Arial" w:cs="Arial"/>
          <w:color w:val="000000"/>
          <w:sz w:val="18"/>
          <w:szCs w:val="18"/>
        </w:rPr>
        <w:t>Ta izjava je sestavni del in priloga ponudbe, s katero se prijavljamo na razpis »</w:t>
      </w:r>
      <w:r w:rsidRPr="00DB64F1">
        <w:rPr>
          <w:rFonts w:ascii="Arial" w:hAnsi="Arial" w:cs="Arial"/>
          <w:b/>
          <w:bCs/>
          <w:color w:val="000000"/>
          <w:sz w:val="18"/>
          <w:szCs w:val="18"/>
        </w:rPr>
        <w:t>Prevoz šoloobveznih otrok v Občini Šentjur za šolska leta 2024/25, 2025/26 in 2026/27</w:t>
      </w:r>
      <w:r w:rsidRPr="002C32D9">
        <w:rPr>
          <w:rFonts w:ascii="Arial" w:hAnsi="Arial" w:cs="Arial"/>
          <w:bCs/>
          <w:color w:val="000000"/>
          <w:sz w:val="18"/>
          <w:szCs w:val="18"/>
        </w:rPr>
        <w:t>«, objavljen na Portalu javnih naročil in v Uradnem listu Evropske unije.</w:t>
      </w:r>
    </w:p>
    <w:p w14:paraId="385006B6" w14:textId="77777777" w:rsidR="00093458" w:rsidRDefault="00093458" w:rsidP="007E1F31">
      <w:pPr>
        <w:spacing w:before="225" w:after="225" w:line="240" w:lineRule="auto"/>
        <w:jc w:val="both"/>
        <w:rPr>
          <w:rFonts w:ascii="Arial" w:hAnsi="Arial" w:cs="Arial"/>
          <w:b/>
          <w:bCs/>
          <w:sz w:val="18"/>
          <w:szCs w:val="18"/>
        </w:rPr>
      </w:pPr>
    </w:p>
    <w:p w14:paraId="32E95E72" w14:textId="77777777" w:rsidR="00093458" w:rsidRDefault="00093458" w:rsidP="007E1F31">
      <w:pPr>
        <w:spacing w:before="225" w:after="225" w:line="240" w:lineRule="auto"/>
        <w:jc w:val="both"/>
        <w:rPr>
          <w:rFonts w:ascii="Arial" w:hAnsi="Arial" w:cs="Arial"/>
          <w:b/>
          <w:bCs/>
          <w:sz w:val="18"/>
          <w:szCs w:val="18"/>
        </w:rPr>
      </w:pPr>
    </w:p>
    <w:p w14:paraId="648E6290" w14:textId="711E4FD4" w:rsidR="007E1F31" w:rsidRPr="007E1F31" w:rsidRDefault="007E1F31" w:rsidP="007E1F31">
      <w:pPr>
        <w:spacing w:before="225" w:after="225" w:line="240" w:lineRule="auto"/>
        <w:jc w:val="both"/>
        <w:rPr>
          <w:rFonts w:ascii="Arial" w:hAnsi="Arial" w:cs="Arial"/>
          <w:b/>
          <w:bCs/>
          <w:i/>
          <w:iCs/>
          <w:color w:val="000000"/>
          <w:sz w:val="18"/>
          <w:szCs w:val="18"/>
          <w:u w:val="single"/>
        </w:rPr>
      </w:pPr>
      <w:r w:rsidRPr="007E1F31">
        <w:rPr>
          <w:rFonts w:ascii="Arial" w:hAnsi="Arial" w:cs="Arial"/>
          <w:b/>
          <w:bCs/>
          <w:sz w:val="18"/>
          <w:szCs w:val="18"/>
        </w:rPr>
        <w:t>OPOMBA: V primeru, da ponudnik ne nastopa s podizvajalci, predmetnega obrazca ni treba predložiti!</w:t>
      </w:r>
    </w:p>
    <w:bookmarkEnd w:id="5"/>
    <w:p w14:paraId="45680BC0" w14:textId="77777777" w:rsidR="007E1F31" w:rsidRPr="007E1F31" w:rsidRDefault="007E1F31" w:rsidP="007E1F31">
      <w:pPr>
        <w:spacing w:after="0"/>
        <w:sectPr w:rsidR="007E1F31" w:rsidRPr="007E1F31" w:rsidSect="00CF7E3C">
          <w:footerReference w:type="default" r:id="rId13"/>
          <w:pgSz w:w="11906" w:h="16838"/>
          <w:pgMar w:top="1418" w:right="1418" w:bottom="1418" w:left="1418" w:header="567" w:footer="596" w:gutter="0"/>
          <w:cols w:space="708"/>
          <w:docGrid w:linePitch="360"/>
        </w:sectPr>
      </w:pPr>
    </w:p>
    <w:p w14:paraId="43978BA2" w14:textId="1B0938EB" w:rsidR="007E1F31" w:rsidRPr="003C52A0" w:rsidRDefault="007E1F31" w:rsidP="007E1F31">
      <w:pPr>
        <w:spacing w:after="0"/>
        <w:jc w:val="right"/>
        <w:rPr>
          <w:rFonts w:ascii="Arial" w:hAnsi="Arial" w:cs="Arial"/>
          <w:b/>
          <w:bCs/>
          <w:sz w:val="18"/>
          <w:szCs w:val="18"/>
        </w:rPr>
      </w:pPr>
      <w:r w:rsidRPr="003C52A0">
        <w:rPr>
          <w:rFonts w:ascii="Arial" w:hAnsi="Arial" w:cs="Arial"/>
          <w:b/>
          <w:bCs/>
          <w:sz w:val="18"/>
          <w:szCs w:val="18"/>
        </w:rPr>
        <w:lastRenderedPageBreak/>
        <w:t xml:space="preserve">Obrazec št: </w:t>
      </w:r>
      <w:r w:rsidR="00921062" w:rsidRPr="003C52A0">
        <w:rPr>
          <w:rFonts w:ascii="Arial" w:hAnsi="Arial" w:cs="Arial"/>
          <w:b/>
          <w:bCs/>
          <w:sz w:val="18"/>
          <w:szCs w:val="18"/>
        </w:rPr>
        <w:t>1</w:t>
      </w:r>
      <w:r w:rsidR="007573EB">
        <w:rPr>
          <w:rFonts w:ascii="Arial" w:hAnsi="Arial" w:cs="Arial"/>
          <w:b/>
          <w:bCs/>
          <w:sz w:val="18"/>
          <w:szCs w:val="18"/>
        </w:rPr>
        <w:t>6</w:t>
      </w:r>
    </w:p>
    <w:p w14:paraId="27D49940" w14:textId="77777777" w:rsidR="007E1F31" w:rsidRPr="007E1F31" w:rsidRDefault="007E1F31" w:rsidP="007E1F31">
      <w:pPr>
        <w:spacing w:after="0"/>
        <w:jc w:val="right"/>
        <w:rPr>
          <w:rFonts w:ascii="Arial" w:hAnsi="Arial" w:cs="Arial"/>
          <w:sz w:val="18"/>
          <w:szCs w:val="18"/>
        </w:rPr>
      </w:pPr>
    </w:p>
    <w:p w14:paraId="2207E619" w14:textId="77777777" w:rsidR="007E1F31" w:rsidRPr="007E1F31" w:rsidRDefault="007E1F31" w:rsidP="007E1F31">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7E1F31">
        <w:rPr>
          <w:rFonts w:ascii="Arial" w:eastAsiaTheme="majorEastAsia" w:hAnsi="Arial" w:cs="Arial"/>
          <w:b/>
          <w:bCs/>
          <w:sz w:val="26"/>
          <w:szCs w:val="28"/>
        </w:rPr>
        <w:t>Izjava podizvajalca</w:t>
      </w:r>
    </w:p>
    <w:p w14:paraId="24130940" w14:textId="77777777" w:rsidR="007E1F31" w:rsidRPr="007E1F31" w:rsidRDefault="007E1F31" w:rsidP="007E1F31">
      <w:pPr>
        <w:spacing w:after="120"/>
        <w:rPr>
          <w:rFonts w:ascii="Arial" w:hAnsi="Arial" w:cs="Arial"/>
          <w:sz w:val="18"/>
          <w:szCs w:val="18"/>
        </w:rPr>
      </w:pPr>
    </w:p>
    <w:p w14:paraId="0956B09F" w14:textId="77777777" w:rsidR="007E1F31" w:rsidRPr="007E1F31" w:rsidRDefault="007E1F31" w:rsidP="007E1F31">
      <w:pPr>
        <w:spacing w:after="120"/>
        <w:rPr>
          <w:rFonts w:ascii="Arial" w:hAnsi="Arial" w:cs="Arial"/>
          <w:sz w:val="18"/>
          <w:szCs w:val="18"/>
        </w:rPr>
      </w:pPr>
      <w:r w:rsidRPr="007E1F31">
        <w:rPr>
          <w:rFonts w:ascii="Arial" w:hAnsi="Arial" w:cs="Arial"/>
          <w:sz w:val="18"/>
          <w:szCs w:val="18"/>
        </w:rPr>
        <w:t>Podizvajalec: ____________________________________________________________________</w:t>
      </w:r>
    </w:p>
    <w:p w14:paraId="5DC28B77" w14:textId="77777777" w:rsidR="007E1F31" w:rsidRPr="007E1F31" w:rsidRDefault="007E1F31" w:rsidP="007E1F31">
      <w:pPr>
        <w:spacing w:after="120"/>
        <w:rPr>
          <w:rFonts w:ascii="Arial" w:hAnsi="Arial" w:cs="Arial"/>
          <w:color w:val="808080" w:themeColor="background1" w:themeShade="80"/>
          <w:sz w:val="18"/>
          <w:szCs w:val="18"/>
        </w:rPr>
      </w:pPr>
      <w:r w:rsidRPr="007E1F31">
        <w:rPr>
          <w:rFonts w:ascii="Arial" w:hAnsi="Arial" w:cs="Arial"/>
          <w:sz w:val="18"/>
          <w:szCs w:val="18"/>
        </w:rPr>
        <w:t xml:space="preserve">                                </w:t>
      </w:r>
      <w:r w:rsidRPr="007E1F31">
        <w:rPr>
          <w:rFonts w:ascii="Arial" w:hAnsi="Arial" w:cs="Arial"/>
          <w:color w:val="808080" w:themeColor="background1" w:themeShade="80"/>
          <w:sz w:val="18"/>
          <w:szCs w:val="18"/>
        </w:rPr>
        <w:t>(firma in sedež podizvajalca)</w:t>
      </w:r>
    </w:p>
    <w:p w14:paraId="71DBF3A2" w14:textId="77777777" w:rsidR="007E1F31" w:rsidRPr="007E1F31" w:rsidRDefault="007E1F31" w:rsidP="007E1F31">
      <w:pPr>
        <w:spacing w:after="120"/>
        <w:rPr>
          <w:rFonts w:ascii="Arial" w:hAnsi="Arial" w:cs="Arial"/>
        </w:rPr>
      </w:pPr>
    </w:p>
    <w:p w14:paraId="1E1E79D3" w14:textId="28DF8397" w:rsidR="007E1F31" w:rsidRPr="007E1F31" w:rsidRDefault="007E1F31" w:rsidP="007E1F31">
      <w:pPr>
        <w:spacing w:after="0" w:line="240" w:lineRule="auto"/>
        <w:jc w:val="both"/>
        <w:rPr>
          <w:rFonts w:ascii="Arial" w:hAnsi="Arial" w:cs="Arial"/>
          <w:b/>
          <w:bCs/>
          <w:sz w:val="18"/>
          <w:szCs w:val="18"/>
        </w:rPr>
      </w:pPr>
      <w:r w:rsidRPr="007E1F31">
        <w:rPr>
          <w:rFonts w:ascii="Arial" w:hAnsi="Arial" w:cs="Arial"/>
          <w:color w:val="000000"/>
          <w:sz w:val="18"/>
          <w:szCs w:val="18"/>
        </w:rPr>
        <w:t xml:space="preserve">V zvezi z javnim naročilom: </w:t>
      </w:r>
      <w:r w:rsidR="00093458">
        <w:rPr>
          <w:rFonts w:ascii="Arial" w:hAnsi="Arial" w:cs="Arial"/>
          <w:b/>
          <w:bCs/>
          <w:sz w:val="18"/>
          <w:szCs w:val="18"/>
        </w:rPr>
        <w:t>Prevoz šoloobveznih otrok v Občini Šentjur za šolska leta 2024/25, 2025/26 in 2026/27</w:t>
      </w:r>
    </w:p>
    <w:p w14:paraId="123463C1" w14:textId="77777777" w:rsidR="007E1F31" w:rsidRPr="007E1F31" w:rsidRDefault="007E1F31" w:rsidP="007E1F31">
      <w:pPr>
        <w:spacing w:before="225" w:after="225" w:line="240" w:lineRule="auto"/>
        <w:jc w:val="both"/>
      </w:pPr>
      <w:r w:rsidRPr="007E1F31">
        <w:rPr>
          <w:rFonts w:ascii="Arial" w:hAnsi="Arial" w:cs="Arial"/>
          <w:color w:val="000000"/>
          <w:sz w:val="18"/>
          <w:szCs w:val="18"/>
        </w:rPr>
        <w:t>izjavljamo, da bomo v primeru izbire gospodarskega subjekta sodelovali pri izvedbi predmeta javnega naročila z deli v vrednosti _______________ EUR brez DDV oz.  ________________ EUR z DDV v skladu z razpisnimi pogoji.</w:t>
      </w:r>
    </w:p>
    <w:p w14:paraId="7EE39D41" w14:textId="77777777" w:rsidR="007E1F31" w:rsidRPr="007E1F31" w:rsidRDefault="007E1F31" w:rsidP="007E1F31">
      <w:pPr>
        <w:spacing w:before="225" w:after="225" w:line="240" w:lineRule="auto"/>
        <w:jc w:val="both"/>
      </w:pPr>
      <w:r w:rsidRPr="007E1F31">
        <w:rPr>
          <w:rFonts w:ascii="Arial" w:hAnsi="Arial" w:cs="Arial"/>
          <w:color w:val="000000"/>
          <w:sz w:val="18"/>
          <w:szCs w:val="18"/>
        </w:rPr>
        <w:t>Izjavljamo (ustrezno označi):</w:t>
      </w:r>
    </w:p>
    <w:p w14:paraId="7D14C504" w14:textId="77777777" w:rsidR="007E1F31" w:rsidRPr="007E1F31" w:rsidRDefault="007E1F31" w:rsidP="007E1F31">
      <w:pPr>
        <w:spacing w:before="225" w:after="225" w:line="240" w:lineRule="auto"/>
        <w:jc w:val="both"/>
      </w:pPr>
      <w:r w:rsidRPr="007E1F31">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0D714C7" w14:textId="77777777" w:rsidR="007E1F31" w:rsidRPr="007E1F31" w:rsidRDefault="007E1F31" w:rsidP="007E1F31">
      <w:pPr>
        <w:spacing w:before="225" w:after="225" w:line="240" w:lineRule="auto"/>
        <w:jc w:val="both"/>
      </w:pPr>
      <w:r w:rsidRPr="007E1F31">
        <w:rPr>
          <w:rFonts w:ascii="Arial" w:hAnsi="Arial" w:cs="Arial"/>
          <w:color w:val="000000"/>
          <w:sz w:val="18"/>
          <w:szCs w:val="18"/>
        </w:rPr>
        <w:t>[   ] NE zahtevamo izvedbe neposrednih plačil.</w:t>
      </w:r>
    </w:p>
    <w:p w14:paraId="7644E68A" w14:textId="77777777" w:rsidR="007E1F31" w:rsidRPr="007E1F31" w:rsidRDefault="007E1F31" w:rsidP="007E1F31">
      <w:pPr>
        <w:spacing w:before="225" w:after="225" w:line="240" w:lineRule="auto"/>
        <w:jc w:val="both"/>
      </w:pPr>
      <w:r w:rsidRPr="007E1F31">
        <w:rPr>
          <w:rFonts w:ascii="Arial" w:hAnsi="Arial" w:cs="Arial"/>
          <w:color w:val="000000"/>
          <w:sz w:val="18"/>
          <w:szCs w:val="18"/>
        </w:rPr>
        <w:t> </w:t>
      </w:r>
    </w:p>
    <w:p w14:paraId="0E1787FE" w14:textId="77777777" w:rsidR="00093458" w:rsidRPr="002C32D9" w:rsidRDefault="00093458" w:rsidP="00093458">
      <w:pPr>
        <w:spacing w:before="225" w:after="225" w:line="240" w:lineRule="auto"/>
        <w:jc w:val="both"/>
        <w:rPr>
          <w:rFonts w:ascii="Arial" w:hAnsi="Arial" w:cs="Arial"/>
          <w:color w:val="000000"/>
          <w:sz w:val="18"/>
          <w:szCs w:val="18"/>
        </w:rPr>
      </w:pPr>
      <w:r w:rsidRPr="002C32D9">
        <w:rPr>
          <w:rFonts w:ascii="Arial" w:hAnsi="Arial" w:cs="Arial"/>
          <w:color w:val="000000"/>
          <w:sz w:val="18"/>
          <w:szCs w:val="18"/>
        </w:rPr>
        <w:t>Ta izjava je sestavni del in priloga ponudbe, s katero se prijavljamo na razpis »</w:t>
      </w:r>
      <w:r w:rsidRPr="00DB64F1">
        <w:rPr>
          <w:rFonts w:ascii="Arial" w:hAnsi="Arial" w:cs="Arial"/>
          <w:b/>
          <w:bCs/>
          <w:color w:val="000000"/>
          <w:sz w:val="18"/>
          <w:szCs w:val="18"/>
        </w:rPr>
        <w:t>Prevoz šoloobveznih otrok v Občini Šentjur za šolska leta 2024/25, 2025/26 in 2026/27</w:t>
      </w:r>
      <w:r w:rsidRPr="002C32D9">
        <w:rPr>
          <w:rFonts w:ascii="Arial" w:hAnsi="Arial" w:cs="Arial"/>
          <w:bCs/>
          <w:color w:val="000000"/>
          <w:sz w:val="18"/>
          <w:szCs w:val="18"/>
        </w:rPr>
        <w:t>«, objavljen na Portalu javnih naročil in v Uradnem listu Evropske unije.</w:t>
      </w:r>
    </w:p>
    <w:p w14:paraId="47673FB7" w14:textId="77777777" w:rsidR="007E1F31" w:rsidRPr="007E1F31" w:rsidRDefault="007E1F31" w:rsidP="007E1F31">
      <w:pPr>
        <w:spacing w:before="225" w:after="225" w:line="240" w:lineRule="auto"/>
        <w:jc w:val="both"/>
      </w:pPr>
    </w:p>
    <w:tbl>
      <w:tblPr>
        <w:tblStyle w:val="NormalTablePHPDOCX"/>
        <w:tblW w:w="5000" w:type="pct"/>
        <w:tblLook w:val="04A0" w:firstRow="1" w:lastRow="0" w:firstColumn="1" w:lastColumn="0" w:noHBand="0" w:noVBand="1"/>
      </w:tblPr>
      <w:tblGrid>
        <w:gridCol w:w="4643"/>
        <w:gridCol w:w="4643"/>
      </w:tblGrid>
      <w:tr w:rsidR="007E1F31" w:rsidRPr="007E1F31" w14:paraId="281A68DD" w14:textId="77777777" w:rsidTr="0075392D">
        <w:tc>
          <w:tcPr>
            <w:tcW w:w="2500" w:type="pct"/>
            <w:tcMar>
              <w:top w:w="75" w:type="dxa"/>
              <w:bottom w:w="75" w:type="dxa"/>
            </w:tcMar>
            <w:vAlign w:val="center"/>
          </w:tcPr>
          <w:p w14:paraId="5F04220D" w14:textId="77777777" w:rsidR="007E1F31" w:rsidRPr="007E1F31" w:rsidRDefault="007E1F31" w:rsidP="007E1F31">
            <w:r w:rsidRPr="007E1F31">
              <w:rPr>
                <w:rFonts w:ascii="Arial" w:hAnsi="Arial" w:cs="Arial"/>
                <w:color w:val="000000"/>
                <w:position w:val="-2"/>
                <w:sz w:val="18"/>
                <w:szCs w:val="18"/>
              </w:rPr>
              <w:t>Kraj in datum:</w:t>
            </w:r>
          </w:p>
        </w:tc>
        <w:tc>
          <w:tcPr>
            <w:tcW w:w="0" w:type="auto"/>
            <w:tcMar>
              <w:top w:w="75" w:type="dxa"/>
              <w:bottom w:w="75" w:type="dxa"/>
            </w:tcMar>
            <w:vAlign w:val="center"/>
          </w:tcPr>
          <w:p w14:paraId="3C9B2D02" w14:textId="77777777" w:rsidR="007E1F31" w:rsidRPr="007E1F31" w:rsidRDefault="007E1F31" w:rsidP="007E1F31">
            <w:r w:rsidRPr="007E1F31">
              <w:rPr>
                <w:rFonts w:ascii="Arial" w:hAnsi="Arial" w:cs="Arial"/>
                <w:color w:val="000000"/>
                <w:position w:val="-2"/>
                <w:sz w:val="18"/>
                <w:szCs w:val="18"/>
              </w:rPr>
              <w:t>Ime in priimek: _____________________</w:t>
            </w:r>
          </w:p>
        </w:tc>
      </w:tr>
      <w:tr w:rsidR="007E1F31" w:rsidRPr="007E1F31" w14:paraId="018AE246" w14:textId="77777777" w:rsidTr="0075392D">
        <w:tc>
          <w:tcPr>
            <w:tcW w:w="2500" w:type="pct"/>
            <w:tcMar>
              <w:top w:w="75" w:type="dxa"/>
              <w:bottom w:w="75" w:type="dxa"/>
            </w:tcMar>
            <w:vAlign w:val="center"/>
          </w:tcPr>
          <w:p w14:paraId="1835B689" w14:textId="77777777" w:rsidR="007E1F31" w:rsidRPr="007E1F31" w:rsidRDefault="007E1F31" w:rsidP="007E1F31">
            <w:r w:rsidRPr="007E1F31">
              <w:rPr>
                <w:rFonts w:ascii="Arial" w:hAnsi="Arial" w:cs="Arial"/>
                <w:color w:val="000000"/>
                <w:position w:val="-2"/>
                <w:sz w:val="18"/>
                <w:szCs w:val="18"/>
              </w:rPr>
              <w:t> </w:t>
            </w:r>
          </w:p>
        </w:tc>
        <w:tc>
          <w:tcPr>
            <w:tcW w:w="0" w:type="auto"/>
            <w:tcMar>
              <w:top w:w="75" w:type="dxa"/>
              <w:bottom w:w="75" w:type="dxa"/>
            </w:tcMar>
            <w:vAlign w:val="center"/>
          </w:tcPr>
          <w:p w14:paraId="5FA86DD9" w14:textId="77777777" w:rsidR="007E1F31" w:rsidRPr="007E1F31" w:rsidRDefault="007E1F31" w:rsidP="007E1F31"/>
          <w:p w14:paraId="5B8B13FE" w14:textId="77777777" w:rsidR="007E1F31" w:rsidRPr="007E1F31" w:rsidRDefault="007E1F31" w:rsidP="007E1F31">
            <w:pPr>
              <w:jc w:val="center"/>
            </w:pPr>
            <w:r w:rsidRPr="007E1F31">
              <w:rPr>
                <w:rFonts w:ascii="Arial" w:hAnsi="Arial" w:cs="Arial"/>
                <w:color w:val="A9A9A9"/>
                <w:position w:val="-2"/>
                <w:sz w:val="18"/>
                <w:szCs w:val="18"/>
              </w:rPr>
              <w:t>(žig in podpis)</w:t>
            </w:r>
          </w:p>
        </w:tc>
      </w:tr>
    </w:tbl>
    <w:p w14:paraId="48175997" w14:textId="77777777" w:rsidR="007E1F31" w:rsidRPr="007E1F31" w:rsidRDefault="007E1F31" w:rsidP="007E1F31">
      <w:pPr>
        <w:spacing w:before="225" w:after="225" w:line="240" w:lineRule="auto"/>
        <w:jc w:val="both"/>
      </w:pPr>
      <w:r w:rsidRPr="007E1F31">
        <w:rPr>
          <w:rFonts w:ascii="Arial" w:hAnsi="Arial" w:cs="Arial"/>
          <w:color w:val="000000"/>
          <w:sz w:val="18"/>
          <w:szCs w:val="18"/>
        </w:rPr>
        <w:t> </w:t>
      </w:r>
    </w:p>
    <w:p w14:paraId="42D4DE9B" w14:textId="77777777" w:rsidR="007E1F31" w:rsidRPr="007E1F31" w:rsidRDefault="007E1F31" w:rsidP="007E1F31">
      <w:pPr>
        <w:spacing w:before="225" w:after="225" w:line="240" w:lineRule="auto"/>
        <w:jc w:val="both"/>
      </w:pPr>
      <w:r w:rsidRPr="007E1F31">
        <w:rPr>
          <w:rFonts w:ascii="Arial" w:hAnsi="Arial" w:cs="Arial"/>
          <w:color w:val="000000"/>
          <w:sz w:val="18"/>
          <w:szCs w:val="18"/>
        </w:rPr>
        <w:t> </w:t>
      </w:r>
    </w:p>
    <w:p w14:paraId="7B6CC310" w14:textId="21C7EE8E" w:rsidR="007E1F31" w:rsidRPr="007E1F31" w:rsidRDefault="007E1F31" w:rsidP="007E1F31">
      <w:pPr>
        <w:spacing w:before="225" w:after="225" w:line="240" w:lineRule="auto"/>
        <w:jc w:val="both"/>
        <w:rPr>
          <w:rFonts w:ascii="Arial" w:hAnsi="Arial" w:cs="Arial"/>
          <w:b/>
          <w:bCs/>
          <w:i/>
          <w:iCs/>
          <w:color w:val="000000"/>
          <w:sz w:val="18"/>
          <w:szCs w:val="18"/>
          <w:u w:val="single"/>
        </w:rPr>
      </w:pPr>
      <w:r w:rsidRPr="007E1F31">
        <w:rPr>
          <w:rFonts w:ascii="Arial" w:hAnsi="Arial" w:cs="Arial"/>
          <w:b/>
          <w:bCs/>
          <w:sz w:val="18"/>
          <w:szCs w:val="18"/>
        </w:rPr>
        <w:t>V primeru, da ponudnik ne nastopa s podizvajalci, predmetnega obrazca ni treba predložiti!</w:t>
      </w:r>
    </w:p>
    <w:p w14:paraId="16842617" w14:textId="77777777" w:rsidR="007E1F31" w:rsidRPr="007E1F31" w:rsidRDefault="007E1F31" w:rsidP="007E1F31">
      <w:pPr>
        <w:spacing w:before="225" w:after="225" w:line="240" w:lineRule="auto"/>
        <w:jc w:val="both"/>
      </w:pPr>
      <w:r w:rsidRPr="007E1F31">
        <w:rPr>
          <w:rFonts w:ascii="Arial" w:hAnsi="Arial" w:cs="Arial"/>
          <w:b/>
          <w:bCs/>
          <w:i/>
          <w:iCs/>
          <w:color w:val="000000"/>
          <w:sz w:val="18"/>
          <w:szCs w:val="18"/>
          <w:u w:val="single"/>
        </w:rPr>
        <w:t>Opomba:</w:t>
      </w:r>
    </w:p>
    <w:p w14:paraId="66B5FBC6" w14:textId="77777777" w:rsidR="007E1F31" w:rsidRPr="007E1F31" w:rsidRDefault="007E1F31" w:rsidP="007E1F31">
      <w:pPr>
        <w:spacing w:before="225" w:after="225" w:line="240" w:lineRule="auto"/>
        <w:jc w:val="both"/>
      </w:pPr>
      <w:r w:rsidRPr="007E1F31">
        <w:rPr>
          <w:rFonts w:ascii="Arial" w:hAnsi="Arial" w:cs="Arial"/>
          <w:i/>
          <w:iCs/>
          <w:color w:val="000000"/>
          <w:sz w:val="18"/>
          <w:szCs w:val="18"/>
        </w:rPr>
        <w:t>V primeru večjega števila podizvajalcev ali prijave na več sklopov se obrazec fotokopira.</w:t>
      </w:r>
    </w:p>
    <w:p w14:paraId="6E88B657" w14:textId="77777777" w:rsidR="007E1F31" w:rsidRPr="007E1F31" w:rsidRDefault="007E1F31" w:rsidP="007E1F31">
      <w:pPr>
        <w:sectPr w:rsidR="007E1F31" w:rsidRPr="007E1F31" w:rsidSect="00CF7E3C">
          <w:footerReference w:type="default" r:id="rId14"/>
          <w:pgSz w:w="11906" w:h="16838"/>
          <w:pgMar w:top="1418" w:right="1418" w:bottom="1418" w:left="1418" w:header="567" w:footer="596" w:gutter="0"/>
          <w:cols w:space="708"/>
          <w:docGrid w:linePitch="360"/>
        </w:sectPr>
      </w:pPr>
    </w:p>
    <w:p w14:paraId="0DC81887" w14:textId="6BD48EBF" w:rsidR="007E1F31" w:rsidRPr="003C52A0" w:rsidRDefault="007E1F31" w:rsidP="007E1F31">
      <w:pPr>
        <w:spacing w:after="0"/>
        <w:jc w:val="right"/>
        <w:rPr>
          <w:rFonts w:ascii="Arial" w:hAnsi="Arial" w:cs="Arial"/>
          <w:b/>
          <w:bCs/>
          <w:sz w:val="18"/>
          <w:szCs w:val="18"/>
        </w:rPr>
      </w:pPr>
      <w:r w:rsidRPr="003C52A0">
        <w:rPr>
          <w:rFonts w:ascii="Arial" w:hAnsi="Arial" w:cs="Arial"/>
          <w:b/>
          <w:bCs/>
          <w:sz w:val="18"/>
          <w:szCs w:val="18"/>
        </w:rPr>
        <w:lastRenderedPageBreak/>
        <w:t xml:space="preserve">Obrazec št: </w:t>
      </w:r>
      <w:r w:rsidR="00921062" w:rsidRPr="003C52A0">
        <w:rPr>
          <w:rFonts w:ascii="Arial" w:hAnsi="Arial" w:cs="Arial"/>
          <w:b/>
          <w:bCs/>
          <w:sz w:val="18"/>
          <w:szCs w:val="18"/>
        </w:rPr>
        <w:t>1</w:t>
      </w:r>
      <w:r w:rsidR="007573EB">
        <w:rPr>
          <w:rFonts w:ascii="Arial" w:hAnsi="Arial" w:cs="Arial"/>
          <w:b/>
          <w:bCs/>
          <w:sz w:val="18"/>
          <w:szCs w:val="18"/>
        </w:rPr>
        <w:t>7</w:t>
      </w:r>
    </w:p>
    <w:p w14:paraId="50619C54" w14:textId="77777777" w:rsidR="007E1F31" w:rsidRPr="007E1F31" w:rsidRDefault="007E1F31" w:rsidP="007E1F31">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7E1F31">
        <w:rPr>
          <w:rFonts w:ascii="Arial" w:eastAsiaTheme="majorEastAsia" w:hAnsi="Arial" w:cs="Arial"/>
          <w:b/>
          <w:bCs/>
          <w:sz w:val="26"/>
          <w:szCs w:val="28"/>
        </w:rPr>
        <w:t>Izjava o nastopu s podizvajalci</w:t>
      </w:r>
    </w:p>
    <w:p w14:paraId="4BB71F94" w14:textId="19E92794" w:rsidR="007E1F31" w:rsidRPr="007E1F31" w:rsidRDefault="007E1F31" w:rsidP="007E1F31">
      <w:pPr>
        <w:spacing w:after="0" w:line="240" w:lineRule="auto"/>
        <w:jc w:val="both"/>
        <w:rPr>
          <w:rFonts w:ascii="Arial" w:hAnsi="Arial" w:cs="Arial"/>
          <w:b/>
          <w:bCs/>
          <w:sz w:val="18"/>
          <w:szCs w:val="18"/>
        </w:rPr>
      </w:pPr>
      <w:r w:rsidRPr="007E1F31">
        <w:rPr>
          <w:rFonts w:ascii="Arial" w:hAnsi="Arial" w:cs="Arial"/>
          <w:color w:val="000000"/>
          <w:sz w:val="18"/>
          <w:szCs w:val="18"/>
        </w:rPr>
        <w:t xml:space="preserve">V razpisu za izvedbo javnega naročila </w:t>
      </w:r>
      <w:r w:rsidR="00093458">
        <w:rPr>
          <w:rFonts w:ascii="Arial" w:hAnsi="Arial" w:cs="Arial"/>
          <w:b/>
          <w:bCs/>
          <w:sz w:val="18"/>
          <w:szCs w:val="18"/>
        </w:rPr>
        <w:t>Prevoz šoloobveznih otrok v Občini Šentjur za šolska leta 2024/25, 2025/26 in 2026/27</w:t>
      </w:r>
    </w:p>
    <w:p w14:paraId="61B6DAE7" w14:textId="77777777" w:rsidR="007E1F31" w:rsidRPr="007E1F31" w:rsidRDefault="007E1F31" w:rsidP="007E1F31">
      <w:pPr>
        <w:spacing w:after="0" w:line="240" w:lineRule="auto"/>
        <w:jc w:val="both"/>
        <w:rPr>
          <w:rFonts w:ascii="Arial" w:hAnsi="Arial" w:cs="Arial"/>
          <w:b/>
          <w:bCs/>
          <w:sz w:val="18"/>
          <w:szCs w:val="18"/>
        </w:rPr>
      </w:pPr>
    </w:p>
    <w:p w14:paraId="3EF8BF43" w14:textId="77777777" w:rsidR="007E1F31" w:rsidRPr="007E1F31" w:rsidRDefault="007E1F31" w:rsidP="007E1F31">
      <w:pPr>
        <w:spacing w:before="225" w:after="225" w:line="240" w:lineRule="auto"/>
        <w:jc w:val="both"/>
      </w:pPr>
      <w:r w:rsidRPr="007E1F31">
        <w:rPr>
          <w:rFonts w:ascii="Arial" w:hAnsi="Arial" w:cs="Arial"/>
          <w:color w:val="000000"/>
          <w:sz w:val="18"/>
          <w:szCs w:val="18"/>
        </w:rPr>
        <w:t>izjavljamo, da (ustrezno označi in izpolni):</w:t>
      </w:r>
    </w:p>
    <w:p w14:paraId="67CE4408"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   ] ne nastopamo s podizvajalci</w:t>
      </w:r>
    </w:p>
    <w:p w14:paraId="6F14C6D0"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7E1F31" w:rsidRPr="007E1F31" w14:paraId="14BF77A1" w14:textId="77777777" w:rsidTr="0075392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B1C0696" w14:textId="77777777" w:rsidR="007E1F31" w:rsidRPr="007E1F31" w:rsidRDefault="007E1F31" w:rsidP="007E1F31">
            <w:pPr>
              <w:jc w:val="right"/>
            </w:pPr>
            <w:r w:rsidRPr="007E1F31">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D35670F" w14:textId="77777777" w:rsidR="007E1F31" w:rsidRPr="007E1F31" w:rsidRDefault="007E1F31" w:rsidP="007E1F31">
            <w:r w:rsidRPr="007E1F31">
              <w:rPr>
                <w:rFonts w:ascii="Arial" w:hAnsi="Arial" w:cs="Arial"/>
                <w:color w:val="000000"/>
                <w:position w:val="-2"/>
                <w:sz w:val="18"/>
                <w:szCs w:val="18"/>
              </w:rPr>
              <w:t> </w:t>
            </w:r>
          </w:p>
        </w:tc>
      </w:tr>
      <w:tr w:rsidR="007E1F31" w:rsidRPr="007E1F31" w14:paraId="30E1AEC7" w14:textId="77777777" w:rsidTr="0075392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05D126A" w14:textId="77777777" w:rsidR="007E1F31" w:rsidRPr="007E1F31" w:rsidRDefault="007E1F31" w:rsidP="007E1F31">
            <w:pPr>
              <w:jc w:val="right"/>
              <w:rPr>
                <w:rFonts w:ascii="Arial" w:hAnsi="Arial" w:cs="Arial"/>
                <w:b/>
                <w:bCs/>
                <w:color w:val="000000"/>
                <w:position w:val="-2"/>
                <w:sz w:val="18"/>
                <w:szCs w:val="18"/>
                <w:shd w:val="clear" w:color="auto" w:fill="D1D1D1"/>
              </w:rPr>
            </w:pPr>
            <w:r w:rsidRPr="007E1F31">
              <w:rPr>
                <w:rFonts w:ascii="Arial" w:hAnsi="Arial" w:cs="Arial"/>
                <w:b/>
                <w:bCs/>
                <w:color w:val="000000"/>
                <w:position w:val="-2"/>
                <w:sz w:val="18"/>
                <w:szCs w:val="18"/>
                <w:shd w:val="clear" w:color="auto" w:fill="D1D1D1"/>
              </w:rPr>
              <w:t>Davča in matična številka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982574" w14:textId="77777777" w:rsidR="007E1F31" w:rsidRPr="007E1F31" w:rsidRDefault="007E1F31" w:rsidP="007E1F31">
            <w:pPr>
              <w:spacing w:before="135" w:after="135"/>
              <w:jc w:val="both"/>
              <w:textAlignment w:val="center"/>
              <w:rPr>
                <w:rFonts w:ascii="Arial" w:hAnsi="Arial" w:cs="Arial"/>
                <w:color w:val="000000"/>
                <w:position w:val="-2"/>
                <w:sz w:val="18"/>
                <w:szCs w:val="18"/>
              </w:rPr>
            </w:pPr>
          </w:p>
        </w:tc>
      </w:tr>
      <w:tr w:rsidR="007E1F31" w:rsidRPr="007E1F31" w14:paraId="3FC2395F" w14:textId="77777777" w:rsidTr="0075392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CFAE7C0" w14:textId="77777777" w:rsidR="007E1F31" w:rsidRPr="007E1F31" w:rsidRDefault="007E1F31" w:rsidP="007E1F31">
            <w:pPr>
              <w:jc w:val="right"/>
              <w:rPr>
                <w:rFonts w:ascii="Arial" w:hAnsi="Arial" w:cs="Arial"/>
                <w:b/>
                <w:bCs/>
                <w:color w:val="000000"/>
                <w:position w:val="-2"/>
                <w:sz w:val="18"/>
                <w:szCs w:val="18"/>
                <w:shd w:val="clear" w:color="auto" w:fill="D1D1D1"/>
              </w:rPr>
            </w:pPr>
            <w:r w:rsidRPr="007E1F31">
              <w:rPr>
                <w:rFonts w:ascii="Arial" w:hAnsi="Arial" w:cs="Arial"/>
                <w:b/>
                <w:bCs/>
                <w:color w:val="000000"/>
                <w:position w:val="-2"/>
                <w:sz w:val="18"/>
                <w:szCs w:val="18"/>
                <w:shd w:val="clear" w:color="auto" w:fill="D1D1D1"/>
              </w:rPr>
              <w:t>Kontaktni podatki, zakoniti zastopniki:</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999A54" w14:textId="77777777" w:rsidR="007E1F31" w:rsidRPr="007E1F31" w:rsidRDefault="007E1F31" w:rsidP="007E1F31">
            <w:pPr>
              <w:spacing w:before="135" w:after="135"/>
              <w:jc w:val="both"/>
              <w:textAlignment w:val="center"/>
              <w:rPr>
                <w:rFonts w:ascii="Arial" w:hAnsi="Arial" w:cs="Arial"/>
                <w:color w:val="000000"/>
                <w:position w:val="-2"/>
                <w:sz w:val="18"/>
                <w:szCs w:val="18"/>
              </w:rPr>
            </w:pPr>
          </w:p>
        </w:tc>
      </w:tr>
      <w:tr w:rsidR="007E1F31" w:rsidRPr="007E1F31" w14:paraId="390C3B9D" w14:textId="77777777" w:rsidTr="0075392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91FB579" w14:textId="77777777" w:rsidR="007E1F31" w:rsidRPr="007E1F31" w:rsidRDefault="007E1F31" w:rsidP="007E1F31">
            <w:pPr>
              <w:jc w:val="right"/>
            </w:pPr>
            <w:r w:rsidRPr="007E1F31">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81B321" w14:textId="77777777" w:rsidR="007E1F31" w:rsidRPr="007E1F31" w:rsidRDefault="007E1F31" w:rsidP="007E1F31">
            <w:pPr>
              <w:spacing w:before="135" w:after="135"/>
              <w:jc w:val="both"/>
              <w:textAlignment w:val="center"/>
            </w:pPr>
            <w:r w:rsidRPr="007E1F31">
              <w:rPr>
                <w:rFonts w:ascii="Arial" w:hAnsi="Arial" w:cs="Arial"/>
                <w:color w:val="000000"/>
                <w:position w:val="-2"/>
                <w:sz w:val="18"/>
                <w:szCs w:val="18"/>
              </w:rPr>
              <w:t>Opis del, ki jih bo izvedel podizvajalec:</w:t>
            </w:r>
          </w:p>
          <w:p w14:paraId="3AC1E077" w14:textId="77777777" w:rsidR="007E1F31" w:rsidRPr="007E1F31" w:rsidRDefault="007E1F31" w:rsidP="007E1F31">
            <w:pPr>
              <w:spacing w:before="135" w:after="135"/>
              <w:jc w:val="both"/>
              <w:textAlignment w:val="center"/>
            </w:pPr>
            <w:r w:rsidRPr="007E1F31">
              <w:rPr>
                <w:rFonts w:ascii="Arial" w:hAnsi="Arial" w:cs="Arial"/>
                <w:color w:val="000000"/>
                <w:position w:val="-2"/>
                <w:sz w:val="18"/>
                <w:szCs w:val="18"/>
              </w:rPr>
              <w:t> </w:t>
            </w:r>
          </w:p>
          <w:p w14:paraId="3ACD093A" w14:textId="77777777" w:rsidR="007E1F31" w:rsidRPr="007E1F31" w:rsidRDefault="007E1F31" w:rsidP="007E1F31">
            <w:pPr>
              <w:spacing w:before="135" w:after="135"/>
              <w:jc w:val="both"/>
              <w:textAlignment w:val="center"/>
              <w:rPr>
                <w:rFonts w:ascii="Arial" w:hAnsi="Arial" w:cs="Arial"/>
                <w:color w:val="000000"/>
                <w:position w:val="-2"/>
                <w:sz w:val="18"/>
                <w:szCs w:val="18"/>
              </w:rPr>
            </w:pPr>
            <w:r w:rsidRPr="007E1F31">
              <w:rPr>
                <w:rFonts w:ascii="Arial" w:hAnsi="Arial" w:cs="Arial"/>
                <w:color w:val="000000"/>
                <w:position w:val="-2"/>
                <w:sz w:val="18"/>
                <w:szCs w:val="18"/>
              </w:rPr>
              <w:t>% končne ponudbe vrednosti, ki jo bo izvedel podizvajalec: ____</w:t>
            </w:r>
          </w:p>
          <w:p w14:paraId="66E7C14C" w14:textId="77777777" w:rsidR="007E1F31" w:rsidRPr="007E1F31" w:rsidRDefault="007E1F31" w:rsidP="007E1F31">
            <w:pPr>
              <w:spacing w:before="135" w:after="135"/>
              <w:jc w:val="both"/>
              <w:textAlignment w:val="center"/>
              <w:rPr>
                <w:rFonts w:ascii="Arial" w:hAnsi="Arial" w:cs="Arial"/>
                <w:color w:val="000000"/>
                <w:position w:val="-2"/>
                <w:sz w:val="18"/>
                <w:szCs w:val="18"/>
              </w:rPr>
            </w:pPr>
            <w:r w:rsidRPr="007E1F31">
              <w:rPr>
                <w:rFonts w:ascii="Arial" w:hAnsi="Arial" w:cs="Arial"/>
                <w:color w:val="000000"/>
                <w:position w:val="-2"/>
                <w:sz w:val="18"/>
                <w:szCs w:val="18"/>
              </w:rPr>
              <w:t>Vrednost končne ponudbene vrednosti, ki jo bo izvedel podizvajalec v EUR brez in Z DDV:</w:t>
            </w:r>
          </w:p>
          <w:p w14:paraId="63EF6888" w14:textId="77777777" w:rsidR="007E1F31" w:rsidRPr="007E1F31" w:rsidRDefault="007E1F31" w:rsidP="007E1F31">
            <w:pPr>
              <w:spacing w:before="135" w:after="135"/>
              <w:jc w:val="both"/>
              <w:textAlignment w:val="center"/>
              <w:rPr>
                <w:rFonts w:ascii="Arial" w:hAnsi="Arial" w:cs="Arial"/>
                <w:color w:val="000000"/>
                <w:position w:val="-2"/>
                <w:sz w:val="18"/>
                <w:szCs w:val="18"/>
              </w:rPr>
            </w:pPr>
            <w:r w:rsidRPr="007E1F31">
              <w:rPr>
                <w:rFonts w:ascii="Arial" w:hAnsi="Arial" w:cs="Arial"/>
                <w:color w:val="000000"/>
                <w:position w:val="-2"/>
                <w:sz w:val="18"/>
                <w:szCs w:val="18"/>
              </w:rPr>
              <w:t>___________ EUR brez DDV</w:t>
            </w:r>
          </w:p>
          <w:p w14:paraId="728A2722" w14:textId="77777777" w:rsidR="007E1F31" w:rsidRPr="007E1F31" w:rsidRDefault="007E1F31" w:rsidP="007E1F31">
            <w:pPr>
              <w:spacing w:before="135" w:after="135"/>
              <w:jc w:val="both"/>
              <w:textAlignment w:val="center"/>
              <w:rPr>
                <w:rFonts w:ascii="Arial" w:hAnsi="Arial" w:cs="Arial"/>
                <w:color w:val="000000"/>
                <w:position w:val="-2"/>
                <w:sz w:val="18"/>
                <w:szCs w:val="18"/>
              </w:rPr>
            </w:pPr>
            <w:r w:rsidRPr="007E1F31">
              <w:rPr>
                <w:rFonts w:ascii="Arial" w:hAnsi="Arial" w:cs="Arial"/>
                <w:color w:val="000000"/>
                <w:position w:val="-2"/>
                <w:sz w:val="18"/>
                <w:szCs w:val="18"/>
              </w:rPr>
              <w:t>___________ EUR z DDV</w:t>
            </w:r>
          </w:p>
        </w:tc>
      </w:tr>
      <w:tr w:rsidR="007E1F31" w:rsidRPr="007E1F31" w14:paraId="6EE8B1C5" w14:textId="77777777" w:rsidTr="0075392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557BE0B" w14:textId="77777777" w:rsidR="007E1F31" w:rsidRPr="007E1F31" w:rsidRDefault="007E1F31" w:rsidP="007E1F31">
            <w:pPr>
              <w:jc w:val="right"/>
            </w:pPr>
            <w:r w:rsidRPr="007E1F31">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22274D4" w14:textId="77777777" w:rsidR="007E1F31" w:rsidRPr="007E1F31" w:rsidRDefault="007E1F31" w:rsidP="007E1F31">
            <w:r w:rsidRPr="007E1F31">
              <w:rPr>
                <w:rFonts w:ascii="Arial" w:hAnsi="Arial" w:cs="Arial"/>
                <w:color w:val="000000"/>
                <w:position w:val="-2"/>
                <w:sz w:val="18"/>
                <w:szCs w:val="18"/>
              </w:rPr>
              <w:t> </w:t>
            </w:r>
          </w:p>
        </w:tc>
      </w:tr>
      <w:tr w:rsidR="007E1F31" w:rsidRPr="007E1F31" w14:paraId="47837376" w14:textId="77777777" w:rsidTr="0075392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FF8BAB7" w14:textId="77777777" w:rsidR="007E1F31" w:rsidRPr="007E1F31" w:rsidRDefault="007E1F31" w:rsidP="007E1F31">
            <w:pPr>
              <w:jc w:val="right"/>
              <w:rPr>
                <w:rFonts w:ascii="Arial" w:hAnsi="Arial" w:cs="Arial"/>
                <w:b/>
                <w:bCs/>
                <w:color w:val="000000"/>
                <w:position w:val="-2"/>
                <w:sz w:val="18"/>
                <w:szCs w:val="18"/>
                <w:shd w:val="clear" w:color="auto" w:fill="D1D1D1"/>
              </w:rPr>
            </w:pPr>
            <w:r w:rsidRPr="007E1F31">
              <w:rPr>
                <w:rFonts w:ascii="Arial" w:hAnsi="Arial" w:cs="Arial"/>
                <w:b/>
                <w:bCs/>
                <w:color w:val="000000"/>
                <w:position w:val="-2"/>
                <w:sz w:val="18"/>
                <w:szCs w:val="18"/>
                <w:shd w:val="clear" w:color="auto" w:fill="D1D1D1"/>
              </w:rPr>
              <w:t>Davčna in matična številka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1FEAE7" w14:textId="77777777" w:rsidR="007E1F31" w:rsidRPr="007E1F31" w:rsidRDefault="007E1F31" w:rsidP="007E1F31">
            <w:pPr>
              <w:spacing w:before="135" w:after="135"/>
              <w:jc w:val="both"/>
              <w:textAlignment w:val="center"/>
              <w:rPr>
                <w:rFonts w:ascii="Arial" w:hAnsi="Arial" w:cs="Arial"/>
                <w:color w:val="000000"/>
                <w:position w:val="-2"/>
                <w:sz w:val="18"/>
                <w:szCs w:val="18"/>
              </w:rPr>
            </w:pPr>
          </w:p>
        </w:tc>
      </w:tr>
      <w:tr w:rsidR="007E1F31" w:rsidRPr="007E1F31" w14:paraId="50B9DB5B" w14:textId="77777777" w:rsidTr="0075392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F16404" w14:textId="77777777" w:rsidR="007E1F31" w:rsidRPr="007E1F31" w:rsidRDefault="007E1F31" w:rsidP="007E1F31">
            <w:pPr>
              <w:jc w:val="right"/>
              <w:rPr>
                <w:rFonts w:ascii="Arial" w:hAnsi="Arial" w:cs="Arial"/>
                <w:b/>
                <w:bCs/>
                <w:color w:val="000000"/>
                <w:position w:val="-2"/>
                <w:sz w:val="18"/>
                <w:szCs w:val="18"/>
                <w:shd w:val="clear" w:color="auto" w:fill="D1D1D1"/>
              </w:rPr>
            </w:pPr>
            <w:r w:rsidRPr="007E1F31">
              <w:rPr>
                <w:rFonts w:ascii="Arial" w:hAnsi="Arial" w:cs="Arial"/>
                <w:b/>
                <w:bCs/>
                <w:color w:val="000000"/>
                <w:position w:val="-2"/>
                <w:sz w:val="18"/>
                <w:szCs w:val="18"/>
                <w:shd w:val="clear" w:color="auto" w:fill="D1D1D1"/>
              </w:rPr>
              <w:t>Kontaktni podatki, zakoniti zastopniki:</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96A160" w14:textId="77777777" w:rsidR="007E1F31" w:rsidRPr="007E1F31" w:rsidRDefault="007E1F31" w:rsidP="007E1F31">
            <w:pPr>
              <w:spacing w:before="135" w:after="135"/>
              <w:jc w:val="both"/>
              <w:textAlignment w:val="center"/>
              <w:rPr>
                <w:rFonts w:ascii="Arial" w:hAnsi="Arial" w:cs="Arial"/>
                <w:color w:val="000000"/>
                <w:position w:val="-2"/>
                <w:sz w:val="18"/>
                <w:szCs w:val="18"/>
              </w:rPr>
            </w:pPr>
          </w:p>
        </w:tc>
      </w:tr>
      <w:tr w:rsidR="007E1F31" w:rsidRPr="007E1F31" w14:paraId="5C1903BD" w14:textId="77777777" w:rsidTr="0075392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5211917" w14:textId="77777777" w:rsidR="007E1F31" w:rsidRPr="007E1F31" w:rsidRDefault="007E1F31" w:rsidP="007E1F31">
            <w:pPr>
              <w:jc w:val="right"/>
            </w:pPr>
            <w:r w:rsidRPr="007E1F31">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1CC3177" w14:textId="77777777" w:rsidR="007E1F31" w:rsidRPr="007E1F31" w:rsidRDefault="007E1F31" w:rsidP="007E1F31">
            <w:pPr>
              <w:spacing w:before="135" w:after="135"/>
              <w:jc w:val="both"/>
              <w:textAlignment w:val="center"/>
            </w:pPr>
            <w:r w:rsidRPr="007E1F31">
              <w:rPr>
                <w:rFonts w:ascii="Arial" w:hAnsi="Arial" w:cs="Arial"/>
                <w:color w:val="000000"/>
                <w:position w:val="-2"/>
                <w:sz w:val="18"/>
                <w:szCs w:val="18"/>
              </w:rPr>
              <w:t>Opis del, ki jih bo izvedel podizvajalec:</w:t>
            </w:r>
          </w:p>
          <w:p w14:paraId="71927F37" w14:textId="77777777" w:rsidR="007E1F31" w:rsidRPr="007E1F31" w:rsidRDefault="007E1F31" w:rsidP="007E1F31">
            <w:pPr>
              <w:spacing w:before="135" w:after="135"/>
              <w:jc w:val="both"/>
              <w:textAlignment w:val="center"/>
            </w:pPr>
            <w:r w:rsidRPr="007E1F31">
              <w:rPr>
                <w:rFonts w:ascii="Arial" w:hAnsi="Arial" w:cs="Arial"/>
                <w:color w:val="000000"/>
                <w:position w:val="-2"/>
                <w:sz w:val="18"/>
                <w:szCs w:val="18"/>
              </w:rPr>
              <w:t> </w:t>
            </w:r>
          </w:p>
          <w:p w14:paraId="1C274AC8" w14:textId="77777777" w:rsidR="007E1F31" w:rsidRPr="007E1F31" w:rsidRDefault="007E1F31" w:rsidP="007E1F31">
            <w:pPr>
              <w:spacing w:before="135" w:after="135"/>
              <w:jc w:val="both"/>
              <w:textAlignment w:val="center"/>
              <w:rPr>
                <w:rFonts w:ascii="Arial" w:hAnsi="Arial" w:cs="Arial"/>
                <w:color w:val="000000"/>
                <w:position w:val="-2"/>
                <w:sz w:val="18"/>
                <w:szCs w:val="18"/>
              </w:rPr>
            </w:pPr>
            <w:r w:rsidRPr="007E1F31">
              <w:rPr>
                <w:rFonts w:ascii="Arial" w:hAnsi="Arial" w:cs="Arial"/>
                <w:color w:val="000000"/>
                <w:position w:val="-2"/>
                <w:sz w:val="18"/>
                <w:szCs w:val="18"/>
              </w:rPr>
              <w:t>% končne ponudbe vrednosti, ki jo bo izvedel podizvajalec: ____</w:t>
            </w:r>
          </w:p>
          <w:p w14:paraId="2A6CA06B" w14:textId="77777777" w:rsidR="007E1F31" w:rsidRPr="007E1F31" w:rsidRDefault="007E1F31" w:rsidP="007E1F31">
            <w:pPr>
              <w:spacing w:before="135" w:after="135"/>
              <w:jc w:val="both"/>
              <w:textAlignment w:val="center"/>
              <w:rPr>
                <w:rFonts w:ascii="Arial" w:hAnsi="Arial" w:cs="Arial"/>
                <w:color w:val="000000"/>
                <w:position w:val="-2"/>
                <w:sz w:val="18"/>
                <w:szCs w:val="18"/>
              </w:rPr>
            </w:pPr>
            <w:r w:rsidRPr="007E1F31">
              <w:rPr>
                <w:rFonts w:ascii="Arial" w:hAnsi="Arial" w:cs="Arial"/>
                <w:color w:val="000000"/>
                <w:position w:val="-2"/>
                <w:sz w:val="18"/>
                <w:szCs w:val="18"/>
              </w:rPr>
              <w:t xml:space="preserve">Vrednost končne ponudbene vrednosti, ki jo bo izvedel podizvajalec v EUR </w:t>
            </w:r>
            <w:r w:rsidRPr="007E1F31">
              <w:rPr>
                <w:rFonts w:ascii="Arial" w:hAnsi="Arial" w:cs="Arial"/>
                <w:color w:val="000000"/>
                <w:position w:val="-2"/>
                <w:sz w:val="18"/>
                <w:szCs w:val="18"/>
              </w:rPr>
              <w:lastRenderedPageBreak/>
              <w:t>brez in Z DDV:</w:t>
            </w:r>
          </w:p>
          <w:p w14:paraId="2452E078" w14:textId="77777777" w:rsidR="007E1F31" w:rsidRPr="007E1F31" w:rsidRDefault="007E1F31" w:rsidP="007E1F31">
            <w:pPr>
              <w:spacing w:before="135" w:after="135"/>
              <w:jc w:val="both"/>
              <w:textAlignment w:val="center"/>
              <w:rPr>
                <w:rFonts w:ascii="Arial" w:hAnsi="Arial" w:cs="Arial"/>
                <w:color w:val="000000"/>
                <w:position w:val="-2"/>
                <w:sz w:val="18"/>
                <w:szCs w:val="18"/>
              </w:rPr>
            </w:pPr>
            <w:r w:rsidRPr="007E1F31">
              <w:rPr>
                <w:rFonts w:ascii="Arial" w:hAnsi="Arial" w:cs="Arial"/>
                <w:color w:val="000000"/>
                <w:position w:val="-2"/>
                <w:sz w:val="18"/>
                <w:szCs w:val="18"/>
              </w:rPr>
              <w:t>___________ EUR brez DDV</w:t>
            </w:r>
          </w:p>
          <w:p w14:paraId="1A7A2CE5" w14:textId="77777777" w:rsidR="007E1F31" w:rsidRPr="007E1F31" w:rsidRDefault="007E1F31" w:rsidP="007E1F31">
            <w:pPr>
              <w:spacing w:before="135" w:after="135"/>
              <w:jc w:val="both"/>
              <w:textAlignment w:val="center"/>
            </w:pPr>
            <w:r w:rsidRPr="007E1F31">
              <w:rPr>
                <w:rFonts w:ascii="Arial" w:hAnsi="Arial" w:cs="Arial"/>
                <w:color w:val="000000"/>
                <w:position w:val="-2"/>
                <w:sz w:val="18"/>
                <w:szCs w:val="18"/>
              </w:rPr>
              <w:t>___________ EUR z DDV</w:t>
            </w:r>
          </w:p>
        </w:tc>
      </w:tr>
    </w:tbl>
    <w:p w14:paraId="46B14C7E" w14:textId="77777777" w:rsidR="007E1F31" w:rsidRPr="007E1F31" w:rsidRDefault="007E1F31" w:rsidP="007E1F31">
      <w:pPr>
        <w:spacing w:before="225" w:after="225" w:line="240" w:lineRule="auto"/>
        <w:jc w:val="both"/>
      </w:pPr>
      <w:r w:rsidRPr="007E1F31">
        <w:rPr>
          <w:rFonts w:ascii="Arial" w:hAnsi="Arial" w:cs="Arial"/>
          <w:color w:val="000000"/>
          <w:sz w:val="18"/>
          <w:szCs w:val="18"/>
        </w:rPr>
        <w:lastRenderedPageBreak/>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AD047A8" w14:textId="77777777" w:rsidR="007E1F31" w:rsidRPr="007E1F31" w:rsidRDefault="007E1F31" w:rsidP="007E1F31">
      <w:pPr>
        <w:spacing w:before="225" w:after="225" w:line="240" w:lineRule="auto"/>
        <w:jc w:val="both"/>
        <w:rPr>
          <w:rFonts w:ascii="Arial" w:hAnsi="Arial" w:cs="Arial"/>
          <w:color w:val="000000"/>
          <w:sz w:val="18"/>
          <w:szCs w:val="18"/>
        </w:rPr>
      </w:pPr>
      <w:r w:rsidRPr="007E1F31">
        <w:rPr>
          <w:rFonts w:ascii="Arial" w:hAnsi="Arial" w:cs="Arial"/>
          <w:color w:val="000000"/>
          <w:sz w:val="18"/>
          <w:szCs w:val="18"/>
        </w:rPr>
        <w:t>Priloga: - priložen izpolnjen ESPD obrazec za vsakega podizvajalca (79. člen ZJN-3)</w:t>
      </w:r>
    </w:p>
    <w:p w14:paraId="5282935F" w14:textId="77777777" w:rsidR="00093458" w:rsidRPr="002C32D9" w:rsidRDefault="00093458" w:rsidP="00093458">
      <w:pPr>
        <w:spacing w:before="225" w:after="225" w:line="240" w:lineRule="auto"/>
        <w:jc w:val="both"/>
        <w:rPr>
          <w:rFonts w:ascii="Arial" w:hAnsi="Arial" w:cs="Arial"/>
          <w:color w:val="000000"/>
          <w:sz w:val="18"/>
          <w:szCs w:val="18"/>
        </w:rPr>
      </w:pPr>
      <w:r w:rsidRPr="002C32D9">
        <w:rPr>
          <w:rFonts w:ascii="Arial" w:hAnsi="Arial" w:cs="Arial"/>
          <w:color w:val="000000"/>
          <w:sz w:val="18"/>
          <w:szCs w:val="18"/>
        </w:rPr>
        <w:t>Ta izjava je sestavni del in priloga ponudbe, s katero se prijavljamo na razpis »</w:t>
      </w:r>
      <w:r w:rsidRPr="00DB64F1">
        <w:rPr>
          <w:rFonts w:ascii="Arial" w:hAnsi="Arial" w:cs="Arial"/>
          <w:b/>
          <w:bCs/>
          <w:color w:val="000000"/>
          <w:sz w:val="18"/>
          <w:szCs w:val="18"/>
        </w:rPr>
        <w:t>Prevoz šoloobveznih otrok v Občini Šentjur za šolska leta 2024/25, 2025/26 in 2026/27</w:t>
      </w:r>
      <w:r w:rsidRPr="002C32D9">
        <w:rPr>
          <w:rFonts w:ascii="Arial" w:hAnsi="Arial" w:cs="Arial"/>
          <w:bCs/>
          <w:color w:val="000000"/>
          <w:sz w:val="18"/>
          <w:szCs w:val="18"/>
        </w:rPr>
        <w:t>«, objavljen na Portalu javnih naročil in v Uradnem listu Evropske unije.</w:t>
      </w:r>
    </w:p>
    <w:tbl>
      <w:tblPr>
        <w:tblStyle w:val="NormalTablePHPDOCX"/>
        <w:tblW w:w="8745" w:type="dxa"/>
        <w:tblLook w:val="04A0" w:firstRow="1" w:lastRow="0" w:firstColumn="1" w:lastColumn="0" w:noHBand="0" w:noVBand="1"/>
      </w:tblPr>
      <w:tblGrid>
        <w:gridCol w:w="4080"/>
        <w:gridCol w:w="4665"/>
      </w:tblGrid>
      <w:tr w:rsidR="007E1F31" w:rsidRPr="007E1F31" w14:paraId="49AE056B" w14:textId="77777777" w:rsidTr="0075392D">
        <w:tc>
          <w:tcPr>
            <w:tcW w:w="4080" w:type="dxa"/>
            <w:tcMar>
              <w:top w:w="135" w:type="dxa"/>
              <w:bottom w:w="135" w:type="dxa"/>
            </w:tcMar>
            <w:vAlign w:val="center"/>
          </w:tcPr>
          <w:p w14:paraId="62A5256E" w14:textId="77777777" w:rsidR="007E1F31" w:rsidRPr="007E1F31" w:rsidRDefault="007E1F31" w:rsidP="007E1F31">
            <w:pPr>
              <w:rPr>
                <w:rFonts w:ascii="Arial" w:hAnsi="Arial" w:cs="Arial"/>
                <w:color w:val="000000"/>
                <w:position w:val="-2"/>
                <w:sz w:val="18"/>
                <w:szCs w:val="18"/>
              </w:rPr>
            </w:pPr>
          </w:p>
          <w:p w14:paraId="7499DE79" w14:textId="77777777" w:rsidR="007E1F31" w:rsidRPr="007E1F31" w:rsidRDefault="007E1F31" w:rsidP="007E1F31">
            <w:pPr>
              <w:rPr>
                <w:rFonts w:ascii="Arial" w:hAnsi="Arial" w:cs="Arial"/>
                <w:color w:val="000000"/>
                <w:position w:val="-2"/>
                <w:sz w:val="18"/>
                <w:szCs w:val="18"/>
              </w:rPr>
            </w:pPr>
          </w:p>
          <w:p w14:paraId="4DF8CF47" w14:textId="77777777" w:rsidR="007E1F31" w:rsidRPr="007E1F31" w:rsidRDefault="007E1F31" w:rsidP="007E1F31">
            <w:r w:rsidRPr="007E1F31">
              <w:rPr>
                <w:rFonts w:ascii="Arial" w:hAnsi="Arial" w:cs="Arial"/>
                <w:color w:val="000000"/>
                <w:position w:val="-2"/>
                <w:sz w:val="18"/>
                <w:szCs w:val="18"/>
              </w:rPr>
              <w:t>Kraj in datum:</w:t>
            </w:r>
          </w:p>
        </w:tc>
        <w:tc>
          <w:tcPr>
            <w:tcW w:w="0" w:type="auto"/>
            <w:tcMar>
              <w:top w:w="135" w:type="dxa"/>
              <w:bottom w:w="135" w:type="dxa"/>
            </w:tcMar>
            <w:vAlign w:val="center"/>
          </w:tcPr>
          <w:p w14:paraId="5D34B26E" w14:textId="77777777" w:rsidR="007E1F31" w:rsidRPr="007E1F31" w:rsidRDefault="007E1F31" w:rsidP="007E1F31">
            <w:r w:rsidRPr="007E1F31">
              <w:rPr>
                <w:rFonts w:ascii="Arial" w:hAnsi="Arial" w:cs="Arial"/>
                <w:color w:val="000000"/>
                <w:position w:val="-2"/>
                <w:sz w:val="18"/>
                <w:szCs w:val="18"/>
              </w:rPr>
              <w:t>Ime in priimek: _____________________</w:t>
            </w:r>
          </w:p>
        </w:tc>
      </w:tr>
      <w:tr w:rsidR="007E1F31" w:rsidRPr="007E1F31" w14:paraId="528CB8BC" w14:textId="77777777" w:rsidTr="0075392D">
        <w:tc>
          <w:tcPr>
            <w:tcW w:w="4080" w:type="dxa"/>
            <w:tcMar>
              <w:top w:w="135" w:type="dxa"/>
              <w:bottom w:w="135" w:type="dxa"/>
            </w:tcMar>
            <w:vAlign w:val="center"/>
          </w:tcPr>
          <w:p w14:paraId="3412C372" w14:textId="77777777" w:rsidR="007E1F31" w:rsidRPr="007E1F31" w:rsidRDefault="007E1F31" w:rsidP="007E1F31">
            <w:r w:rsidRPr="007E1F31">
              <w:rPr>
                <w:rFonts w:ascii="Arial" w:hAnsi="Arial" w:cs="Arial"/>
                <w:color w:val="000000"/>
                <w:position w:val="-2"/>
                <w:sz w:val="18"/>
                <w:szCs w:val="18"/>
              </w:rPr>
              <w:t> </w:t>
            </w:r>
          </w:p>
        </w:tc>
        <w:tc>
          <w:tcPr>
            <w:tcW w:w="0" w:type="auto"/>
            <w:tcMar>
              <w:top w:w="135" w:type="dxa"/>
              <w:bottom w:w="135" w:type="dxa"/>
            </w:tcMar>
            <w:vAlign w:val="center"/>
          </w:tcPr>
          <w:p w14:paraId="4EE0C3A1" w14:textId="77777777" w:rsidR="007E1F31" w:rsidRPr="007E1F31" w:rsidRDefault="007E1F31" w:rsidP="007E1F31"/>
          <w:p w14:paraId="1FBDE1D0" w14:textId="77777777" w:rsidR="007E1F31" w:rsidRPr="007E1F31" w:rsidRDefault="007E1F31" w:rsidP="007E1F31">
            <w:pPr>
              <w:jc w:val="center"/>
            </w:pPr>
            <w:r w:rsidRPr="007E1F31">
              <w:rPr>
                <w:rFonts w:ascii="Arial" w:hAnsi="Arial" w:cs="Arial"/>
                <w:color w:val="A9A9A9"/>
                <w:position w:val="-2"/>
                <w:sz w:val="18"/>
                <w:szCs w:val="18"/>
              </w:rPr>
              <w:t>(žig in podpis)</w:t>
            </w:r>
          </w:p>
        </w:tc>
      </w:tr>
    </w:tbl>
    <w:p w14:paraId="7B97EBC5" w14:textId="77777777" w:rsidR="007E1F31" w:rsidRPr="007E1F31" w:rsidRDefault="007E1F31" w:rsidP="007E1F31">
      <w:pPr>
        <w:spacing w:before="225" w:after="225" w:line="240" w:lineRule="auto"/>
        <w:jc w:val="both"/>
        <w:rPr>
          <w:rFonts w:ascii="Arial" w:hAnsi="Arial" w:cs="Arial"/>
          <w:sz w:val="20"/>
          <w:szCs w:val="20"/>
        </w:rPr>
      </w:pPr>
    </w:p>
    <w:p w14:paraId="0E3CDEDA" w14:textId="77777777" w:rsidR="007E1F31" w:rsidRPr="007E1F31" w:rsidRDefault="007E1F31" w:rsidP="007E1F31">
      <w:pPr>
        <w:spacing w:before="225" w:after="225" w:line="240" w:lineRule="auto"/>
        <w:jc w:val="both"/>
        <w:rPr>
          <w:rFonts w:ascii="Arial" w:hAnsi="Arial" w:cs="Arial"/>
          <w:sz w:val="20"/>
          <w:szCs w:val="20"/>
        </w:rPr>
      </w:pPr>
    </w:p>
    <w:p w14:paraId="503E1574" w14:textId="77777777" w:rsidR="007E1F31" w:rsidRPr="007E1F31" w:rsidRDefault="007E1F31" w:rsidP="007E1F31">
      <w:pPr>
        <w:spacing w:before="225" w:after="225" w:line="240" w:lineRule="auto"/>
        <w:jc w:val="both"/>
        <w:rPr>
          <w:rFonts w:ascii="Arial" w:hAnsi="Arial" w:cs="Arial"/>
          <w:sz w:val="20"/>
          <w:szCs w:val="20"/>
        </w:rPr>
      </w:pPr>
    </w:p>
    <w:p w14:paraId="78C9EF2F" w14:textId="585C592D" w:rsidR="007E1F31" w:rsidRPr="007E1F31" w:rsidRDefault="007E1F31" w:rsidP="007E1F31">
      <w:pPr>
        <w:spacing w:before="225" w:after="225" w:line="240" w:lineRule="auto"/>
        <w:jc w:val="both"/>
        <w:rPr>
          <w:rFonts w:ascii="Arial" w:hAnsi="Arial" w:cs="Arial"/>
          <w:b/>
          <w:bCs/>
          <w:i/>
          <w:iCs/>
          <w:color w:val="000000"/>
          <w:sz w:val="18"/>
          <w:szCs w:val="18"/>
          <w:u w:val="single"/>
        </w:rPr>
      </w:pPr>
      <w:r w:rsidRPr="007E1F31">
        <w:rPr>
          <w:rFonts w:ascii="Arial" w:hAnsi="Arial" w:cs="Arial"/>
          <w:b/>
          <w:bCs/>
          <w:sz w:val="18"/>
          <w:szCs w:val="18"/>
          <w:u w:val="single"/>
        </w:rPr>
        <w:t>OPOMBA:</w:t>
      </w:r>
      <w:r w:rsidRPr="007E1F31">
        <w:rPr>
          <w:rFonts w:ascii="Arial" w:hAnsi="Arial" w:cs="Arial"/>
          <w:b/>
          <w:bCs/>
          <w:sz w:val="18"/>
          <w:szCs w:val="18"/>
        </w:rPr>
        <w:t xml:space="preserve"> Obrazec </w:t>
      </w:r>
      <w:r w:rsidR="00093458">
        <w:rPr>
          <w:rFonts w:ascii="Arial" w:hAnsi="Arial" w:cs="Arial"/>
          <w:b/>
          <w:bCs/>
          <w:sz w:val="18"/>
          <w:szCs w:val="18"/>
        </w:rPr>
        <w:t>je obvezen!</w:t>
      </w:r>
      <w:r w:rsidRPr="007E1F31">
        <w:rPr>
          <w:rFonts w:ascii="Arial" w:hAnsi="Arial" w:cs="Arial"/>
          <w:b/>
          <w:bCs/>
          <w:sz w:val="18"/>
          <w:szCs w:val="18"/>
        </w:rPr>
        <w:t xml:space="preserve"> </w:t>
      </w:r>
      <w:r w:rsidRPr="007E1F31">
        <w:rPr>
          <w:rFonts w:ascii="Arial" w:hAnsi="Arial" w:cs="Arial"/>
          <w:b/>
          <w:bCs/>
          <w:i/>
          <w:iCs/>
          <w:color w:val="000000"/>
          <w:sz w:val="18"/>
          <w:szCs w:val="18"/>
        </w:rPr>
        <w:t>V primeru nastopa z več podizvajalci se obrazec ustrezno razmnoži.</w:t>
      </w:r>
    </w:p>
    <w:p w14:paraId="75E9DB6D" w14:textId="77777777" w:rsidR="007E1F31" w:rsidRPr="007E1F31" w:rsidRDefault="007E1F31" w:rsidP="007E1F31">
      <w:pPr>
        <w:spacing w:after="0"/>
        <w:jc w:val="right"/>
        <w:rPr>
          <w:rFonts w:ascii="Arial" w:hAnsi="Arial" w:cs="Arial"/>
          <w:sz w:val="18"/>
          <w:szCs w:val="18"/>
        </w:rPr>
      </w:pPr>
    </w:p>
    <w:p w14:paraId="2793E075" w14:textId="77777777" w:rsidR="007E1F31" w:rsidRPr="007E1F31" w:rsidRDefault="007E1F31" w:rsidP="007E1F31">
      <w:pPr>
        <w:spacing w:after="0"/>
        <w:rPr>
          <w:rFonts w:ascii="Arial" w:hAnsi="Arial" w:cs="Arial"/>
          <w:sz w:val="18"/>
          <w:szCs w:val="18"/>
        </w:rPr>
      </w:pPr>
    </w:p>
    <w:p w14:paraId="6F16A5B8" w14:textId="77777777" w:rsidR="007E1F31" w:rsidRPr="007E1F31" w:rsidRDefault="007E1F31" w:rsidP="007E1F31">
      <w:pPr>
        <w:spacing w:after="0"/>
        <w:rPr>
          <w:rFonts w:ascii="Arial" w:hAnsi="Arial" w:cs="Arial"/>
          <w:sz w:val="18"/>
          <w:szCs w:val="18"/>
        </w:rPr>
      </w:pPr>
    </w:p>
    <w:p w14:paraId="52E06D0B" w14:textId="77777777" w:rsidR="007E1F31" w:rsidRPr="007E1F31" w:rsidRDefault="007E1F31" w:rsidP="007E1F31">
      <w:pPr>
        <w:spacing w:after="0"/>
        <w:rPr>
          <w:rFonts w:ascii="Arial" w:hAnsi="Arial" w:cs="Arial"/>
          <w:sz w:val="18"/>
          <w:szCs w:val="18"/>
        </w:rPr>
      </w:pPr>
    </w:p>
    <w:p w14:paraId="06C419BD" w14:textId="77777777" w:rsidR="007E1F31" w:rsidRPr="007E1F31" w:rsidRDefault="007E1F31" w:rsidP="007E1F31">
      <w:pPr>
        <w:spacing w:after="0"/>
        <w:rPr>
          <w:rFonts w:ascii="Arial" w:hAnsi="Arial" w:cs="Arial"/>
          <w:sz w:val="18"/>
          <w:szCs w:val="18"/>
        </w:rPr>
      </w:pPr>
    </w:p>
    <w:p w14:paraId="2C1C19DD" w14:textId="77777777" w:rsidR="007E1F31" w:rsidRPr="007E1F31" w:rsidRDefault="007E1F31" w:rsidP="007E1F31">
      <w:pPr>
        <w:spacing w:after="0"/>
        <w:rPr>
          <w:rFonts w:ascii="Arial" w:hAnsi="Arial" w:cs="Arial"/>
          <w:sz w:val="18"/>
          <w:szCs w:val="18"/>
        </w:rPr>
      </w:pPr>
    </w:p>
    <w:p w14:paraId="4D190196" w14:textId="77777777" w:rsidR="007E1F31" w:rsidRPr="007E1F31" w:rsidRDefault="007E1F31" w:rsidP="007E1F31">
      <w:pPr>
        <w:spacing w:after="0"/>
        <w:jc w:val="right"/>
        <w:rPr>
          <w:rFonts w:ascii="Arial" w:hAnsi="Arial" w:cs="Arial"/>
          <w:sz w:val="18"/>
          <w:szCs w:val="18"/>
        </w:rPr>
      </w:pPr>
    </w:p>
    <w:p w14:paraId="535EAA36" w14:textId="77777777" w:rsidR="007E1F31" w:rsidRPr="007E1F31" w:rsidRDefault="007E1F31" w:rsidP="007E1F31">
      <w:pPr>
        <w:spacing w:after="0"/>
        <w:jc w:val="right"/>
        <w:rPr>
          <w:rFonts w:ascii="Arial" w:hAnsi="Arial" w:cs="Arial"/>
          <w:sz w:val="18"/>
          <w:szCs w:val="18"/>
        </w:rPr>
      </w:pPr>
    </w:p>
    <w:p w14:paraId="71B4C7D6" w14:textId="77777777" w:rsidR="007E1F31" w:rsidRPr="007E1F31" w:rsidRDefault="007E1F31" w:rsidP="007E1F31">
      <w:pPr>
        <w:spacing w:after="0"/>
        <w:jc w:val="right"/>
        <w:rPr>
          <w:rFonts w:ascii="Arial" w:hAnsi="Arial" w:cs="Arial"/>
          <w:sz w:val="18"/>
          <w:szCs w:val="18"/>
        </w:rPr>
      </w:pPr>
    </w:p>
    <w:p w14:paraId="3F633E00" w14:textId="77777777" w:rsidR="007E1F31" w:rsidRPr="007E1F31" w:rsidRDefault="007E1F31" w:rsidP="007E1F31">
      <w:pPr>
        <w:spacing w:after="0"/>
        <w:jc w:val="right"/>
        <w:rPr>
          <w:rFonts w:ascii="Arial" w:hAnsi="Arial" w:cs="Arial"/>
          <w:sz w:val="18"/>
          <w:szCs w:val="18"/>
        </w:rPr>
      </w:pPr>
    </w:p>
    <w:p w14:paraId="5D4E5725" w14:textId="77777777" w:rsidR="007E1F31" w:rsidRPr="007E1F31" w:rsidRDefault="007E1F31" w:rsidP="007E1F31">
      <w:pPr>
        <w:spacing w:after="0"/>
        <w:jc w:val="right"/>
        <w:rPr>
          <w:rFonts w:ascii="Arial" w:hAnsi="Arial" w:cs="Arial"/>
          <w:sz w:val="18"/>
          <w:szCs w:val="18"/>
        </w:rPr>
      </w:pPr>
    </w:p>
    <w:p w14:paraId="21721BC8" w14:textId="77777777" w:rsidR="007E1F31" w:rsidRPr="007E1F31" w:rsidRDefault="007E1F31" w:rsidP="007E1F31">
      <w:pPr>
        <w:spacing w:after="0"/>
        <w:jc w:val="right"/>
        <w:rPr>
          <w:rFonts w:ascii="Arial" w:hAnsi="Arial" w:cs="Arial"/>
          <w:sz w:val="18"/>
          <w:szCs w:val="18"/>
        </w:rPr>
      </w:pPr>
    </w:p>
    <w:p w14:paraId="31A08C5E" w14:textId="77777777" w:rsidR="007E1F31" w:rsidRPr="007E1F31" w:rsidRDefault="007E1F31" w:rsidP="007E1F31">
      <w:pPr>
        <w:spacing w:after="0"/>
        <w:jc w:val="right"/>
        <w:rPr>
          <w:rFonts w:ascii="Arial" w:hAnsi="Arial" w:cs="Arial"/>
          <w:sz w:val="18"/>
          <w:szCs w:val="18"/>
        </w:rPr>
      </w:pPr>
    </w:p>
    <w:p w14:paraId="7735BB47" w14:textId="77777777" w:rsidR="007E1F31" w:rsidRDefault="007E1F31" w:rsidP="007E1F31">
      <w:pPr>
        <w:spacing w:after="0"/>
        <w:rPr>
          <w:rFonts w:ascii="Arial" w:hAnsi="Arial" w:cs="Arial"/>
          <w:sz w:val="18"/>
          <w:szCs w:val="18"/>
        </w:rPr>
      </w:pPr>
    </w:p>
    <w:p w14:paraId="628FBFC7" w14:textId="77777777" w:rsidR="00921062" w:rsidRDefault="00921062" w:rsidP="007E1F31">
      <w:pPr>
        <w:spacing w:after="0"/>
        <w:rPr>
          <w:rFonts w:ascii="Arial" w:hAnsi="Arial" w:cs="Arial"/>
          <w:sz w:val="18"/>
          <w:szCs w:val="18"/>
        </w:rPr>
      </w:pPr>
    </w:p>
    <w:p w14:paraId="5658B639" w14:textId="77777777" w:rsidR="00921062" w:rsidRDefault="00921062" w:rsidP="007E1F31">
      <w:pPr>
        <w:spacing w:after="0"/>
        <w:rPr>
          <w:rFonts w:ascii="Arial" w:hAnsi="Arial" w:cs="Arial"/>
          <w:sz w:val="18"/>
          <w:szCs w:val="18"/>
        </w:rPr>
      </w:pPr>
    </w:p>
    <w:p w14:paraId="37251418" w14:textId="77777777" w:rsidR="00921062" w:rsidRPr="007E1F31" w:rsidRDefault="00921062" w:rsidP="007E1F31">
      <w:pPr>
        <w:spacing w:after="0"/>
        <w:rPr>
          <w:rFonts w:ascii="Arial" w:hAnsi="Arial" w:cs="Arial"/>
          <w:sz w:val="18"/>
          <w:szCs w:val="18"/>
        </w:rPr>
      </w:pPr>
    </w:p>
    <w:p w14:paraId="635E776B" w14:textId="77777777" w:rsidR="007E1F31" w:rsidRPr="007E1F31" w:rsidRDefault="007E1F31" w:rsidP="007E1F31">
      <w:pPr>
        <w:spacing w:after="0"/>
        <w:rPr>
          <w:rFonts w:ascii="Arial" w:hAnsi="Arial" w:cs="Arial"/>
          <w:sz w:val="18"/>
          <w:szCs w:val="18"/>
        </w:rPr>
      </w:pPr>
    </w:p>
    <w:p w14:paraId="3A1841FA" w14:textId="77777777" w:rsidR="007E1F31" w:rsidRPr="007E1F31" w:rsidRDefault="007E1F31" w:rsidP="007E1F31">
      <w:pPr>
        <w:spacing w:after="0"/>
        <w:rPr>
          <w:rFonts w:ascii="Arial" w:hAnsi="Arial" w:cs="Arial"/>
          <w:sz w:val="18"/>
          <w:szCs w:val="18"/>
        </w:rPr>
      </w:pPr>
    </w:p>
    <w:p w14:paraId="4FA7E232" w14:textId="60209BDF" w:rsidR="007E1F31" w:rsidRPr="003C52A0" w:rsidRDefault="007E1F31" w:rsidP="007E1F31">
      <w:pPr>
        <w:spacing w:after="0"/>
        <w:jc w:val="right"/>
        <w:rPr>
          <w:rFonts w:ascii="Arial" w:hAnsi="Arial" w:cs="Arial"/>
          <w:b/>
          <w:bCs/>
          <w:sz w:val="18"/>
          <w:szCs w:val="18"/>
        </w:rPr>
      </w:pPr>
      <w:r w:rsidRPr="003C52A0">
        <w:rPr>
          <w:rFonts w:ascii="Arial" w:hAnsi="Arial" w:cs="Arial"/>
          <w:b/>
          <w:bCs/>
          <w:sz w:val="18"/>
          <w:szCs w:val="18"/>
        </w:rPr>
        <w:t xml:space="preserve">Obrazec št: </w:t>
      </w:r>
      <w:r w:rsidR="00921062" w:rsidRPr="003C52A0">
        <w:rPr>
          <w:rFonts w:ascii="Arial" w:hAnsi="Arial" w:cs="Arial"/>
          <w:b/>
          <w:bCs/>
          <w:sz w:val="18"/>
          <w:szCs w:val="18"/>
        </w:rPr>
        <w:t>1</w:t>
      </w:r>
      <w:r w:rsidR="007573EB">
        <w:rPr>
          <w:rFonts w:ascii="Arial" w:hAnsi="Arial" w:cs="Arial"/>
          <w:b/>
          <w:bCs/>
          <w:sz w:val="18"/>
          <w:szCs w:val="18"/>
        </w:rPr>
        <w:t>8</w:t>
      </w:r>
    </w:p>
    <w:p w14:paraId="769D71DA" w14:textId="77777777" w:rsidR="007E1F31" w:rsidRPr="007E1F31" w:rsidRDefault="007E1F31" w:rsidP="007E1F31">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7E1F31">
        <w:rPr>
          <w:rFonts w:ascii="Arial" w:eastAsiaTheme="majorEastAsia" w:hAnsi="Arial" w:cs="Arial"/>
          <w:b/>
          <w:bCs/>
          <w:sz w:val="26"/>
          <w:szCs w:val="28"/>
        </w:rPr>
        <w:lastRenderedPageBreak/>
        <w:t>POOBLASTILO ZA PODPIS SKUPNE PONUDBE</w:t>
      </w:r>
    </w:p>
    <w:p w14:paraId="6BD5EDEA" w14:textId="77777777" w:rsidR="007E1F31" w:rsidRPr="007E1F31" w:rsidRDefault="007E1F31" w:rsidP="007E1F31">
      <w:pPr>
        <w:tabs>
          <w:tab w:val="left" w:pos="1005"/>
        </w:tabs>
        <w:spacing w:after="0" w:line="240" w:lineRule="auto"/>
        <w:jc w:val="both"/>
        <w:rPr>
          <w:rFonts w:ascii="Arial" w:eastAsia="Calibri" w:hAnsi="Arial" w:cs="Arial"/>
          <w:sz w:val="18"/>
          <w:szCs w:val="18"/>
        </w:rPr>
      </w:pPr>
    </w:p>
    <w:p w14:paraId="09151ED3" w14:textId="77777777" w:rsidR="007E1F31" w:rsidRPr="007E1F31" w:rsidRDefault="007E1F31" w:rsidP="007E1F31">
      <w:pPr>
        <w:spacing w:after="0" w:line="240" w:lineRule="auto"/>
        <w:rPr>
          <w:rFonts w:ascii="Arial" w:eastAsia="Calibri" w:hAnsi="Arial" w:cs="Arial"/>
          <w:sz w:val="18"/>
          <w:szCs w:val="18"/>
        </w:rPr>
      </w:pPr>
      <w:r w:rsidRPr="007E1F31">
        <w:rPr>
          <w:rFonts w:ascii="Arial" w:eastAsia="Calibri" w:hAnsi="Arial" w:cs="Arial"/>
          <w:sz w:val="18"/>
          <w:szCs w:val="18"/>
        </w:rPr>
        <w:t>Ponudnik:_____________________________________________________________________,</w:t>
      </w:r>
    </w:p>
    <w:p w14:paraId="0A4C3F06" w14:textId="77777777" w:rsidR="007E1F31" w:rsidRPr="007E1F31" w:rsidRDefault="007E1F31" w:rsidP="007E1F31">
      <w:pPr>
        <w:spacing w:after="0" w:line="240" w:lineRule="auto"/>
        <w:jc w:val="center"/>
        <w:rPr>
          <w:rFonts w:ascii="Arial" w:eastAsia="Calibri" w:hAnsi="Arial" w:cs="Arial"/>
          <w:i/>
          <w:iCs/>
          <w:sz w:val="18"/>
          <w:szCs w:val="18"/>
        </w:rPr>
      </w:pPr>
      <w:r w:rsidRPr="007E1F31">
        <w:rPr>
          <w:rFonts w:ascii="Arial" w:eastAsia="Calibri" w:hAnsi="Arial" w:cs="Arial"/>
          <w:i/>
          <w:iCs/>
          <w:sz w:val="18"/>
          <w:szCs w:val="18"/>
        </w:rPr>
        <w:t>(firma in sedež ponudnika)</w:t>
      </w:r>
    </w:p>
    <w:p w14:paraId="2A1A8FC4" w14:textId="77777777" w:rsidR="007E1F31" w:rsidRPr="007E1F31" w:rsidRDefault="007E1F31" w:rsidP="007E1F31">
      <w:pPr>
        <w:spacing w:after="0" w:line="240" w:lineRule="auto"/>
        <w:jc w:val="center"/>
        <w:rPr>
          <w:rFonts w:ascii="Arial" w:eastAsia="Calibri" w:hAnsi="Arial" w:cs="Arial"/>
          <w:i/>
          <w:iCs/>
          <w:sz w:val="18"/>
          <w:szCs w:val="18"/>
        </w:rPr>
      </w:pPr>
    </w:p>
    <w:p w14:paraId="580A09B9" w14:textId="77777777" w:rsidR="007E1F31" w:rsidRPr="007E1F31" w:rsidRDefault="007E1F31" w:rsidP="007E1F31">
      <w:pPr>
        <w:tabs>
          <w:tab w:val="left" w:pos="1005"/>
        </w:tabs>
        <w:spacing w:after="0" w:line="240" w:lineRule="auto"/>
        <w:jc w:val="both"/>
        <w:rPr>
          <w:rFonts w:ascii="Arial" w:eastAsia="Calibri" w:hAnsi="Arial" w:cs="Arial"/>
          <w:sz w:val="18"/>
          <w:szCs w:val="18"/>
        </w:rPr>
      </w:pPr>
      <w:r w:rsidRPr="007E1F31">
        <w:rPr>
          <w:rFonts w:ascii="Arial" w:eastAsia="Calibri" w:hAnsi="Arial" w:cs="Arial"/>
          <w:sz w:val="18"/>
          <w:szCs w:val="18"/>
        </w:rPr>
        <w:t>katerega zakoniti zastopnik je _______________________________________________________</w:t>
      </w:r>
    </w:p>
    <w:p w14:paraId="1423EEE7" w14:textId="77777777" w:rsidR="007E1F31" w:rsidRPr="007E1F31" w:rsidRDefault="007E1F31" w:rsidP="007E1F31">
      <w:pPr>
        <w:spacing w:after="0" w:line="240" w:lineRule="auto"/>
        <w:jc w:val="center"/>
        <w:rPr>
          <w:rFonts w:ascii="Arial" w:eastAsia="Calibri" w:hAnsi="Arial" w:cs="Arial"/>
          <w:i/>
          <w:iCs/>
          <w:sz w:val="18"/>
          <w:szCs w:val="18"/>
        </w:rPr>
      </w:pPr>
      <w:r w:rsidRPr="007E1F31">
        <w:rPr>
          <w:rFonts w:ascii="Arial" w:eastAsia="Calibri" w:hAnsi="Arial" w:cs="Arial"/>
          <w:i/>
          <w:iCs/>
          <w:sz w:val="18"/>
          <w:szCs w:val="18"/>
        </w:rPr>
        <w:t xml:space="preserve">                (ime, priimek in naziv zakonitega zastopnika)</w:t>
      </w:r>
    </w:p>
    <w:p w14:paraId="4190CE96" w14:textId="77777777" w:rsidR="007E1F31" w:rsidRPr="007E1F31" w:rsidRDefault="007E1F31" w:rsidP="007E1F31">
      <w:pPr>
        <w:pBdr>
          <w:bottom w:val="single" w:sz="12" w:space="1" w:color="auto"/>
        </w:pBdr>
        <w:tabs>
          <w:tab w:val="left" w:pos="1005"/>
        </w:tabs>
        <w:spacing w:after="0" w:line="240" w:lineRule="auto"/>
        <w:jc w:val="both"/>
        <w:rPr>
          <w:rFonts w:ascii="Arial" w:eastAsia="Calibri" w:hAnsi="Arial" w:cs="Arial"/>
          <w:sz w:val="18"/>
          <w:szCs w:val="18"/>
        </w:rPr>
      </w:pPr>
    </w:p>
    <w:p w14:paraId="6B5232F2" w14:textId="77777777" w:rsidR="007E1F31" w:rsidRPr="007E1F31" w:rsidRDefault="007E1F31" w:rsidP="007E1F31">
      <w:pPr>
        <w:spacing w:after="0" w:line="240" w:lineRule="auto"/>
        <w:rPr>
          <w:rFonts w:ascii="Arial" w:eastAsia="Calibri" w:hAnsi="Arial" w:cs="Arial"/>
          <w:sz w:val="18"/>
          <w:szCs w:val="18"/>
        </w:rPr>
      </w:pPr>
    </w:p>
    <w:p w14:paraId="4B7961AE" w14:textId="77777777" w:rsidR="007E1F31" w:rsidRPr="007E1F31" w:rsidRDefault="007E1F31" w:rsidP="007E1F31">
      <w:pPr>
        <w:spacing w:after="0" w:line="240" w:lineRule="auto"/>
        <w:rPr>
          <w:rFonts w:ascii="Arial" w:eastAsia="Calibri" w:hAnsi="Arial" w:cs="Arial"/>
          <w:sz w:val="18"/>
          <w:szCs w:val="18"/>
        </w:rPr>
      </w:pPr>
      <w:r w:rsidRPr="007E1F31">
        <w:rPr>
          <w:rFonts w:ascii="Arial" w:eastAsia="Calibri" w:hAnsi="Arial" w:cs="Arial"/>
          <w:sz w:val="18"/>
          <w:szCs w:val="18"/>
        </w:rPr>
        <w:t>Ponudnik:______________________________________________________________,</w:t>
      </w:r>
    </w:p>
    <w:p w14:paraId="0AA51C1E" w14:textId="77777777" w:rsidR="007E1F31" w:rsidRPr="007E1F31" w:rsidRDefault="007E1F31" w:rsidP="007E1F31">
      <w:pPr>
        <w:spacing w:after="0" w:line="240" w:lineRule="auto"/>
        <w:jc w:val="center"/>
        <w:rPr>
          <w:rFonts w:ascii="Arial" w:eastAsia="Calibri" w:hAnsi="Arial" w:cs="Arial"/>
          <w:i/>
          <w:iCs/>
          <w:sz w:val="18"/>
          <w:szCs w:val="18"/>
        </w:rPr>
      </w:pPr>
      <w:r w:rsidRPr="007E1F31">
        <w:rPr>
          <w:rFonts w:ascii="Arial" w:eastAsia="Calibri" w:hAnsi="Arial" w:cs="Arial"/>
          <w:i/>
          <w:iCs/>
          <w:sz w:val="18"/>
          <w:szCs w:val="18"/>
        </w:rPr>
        <w:t>(firma in sedež ponudnika)</w:t>
      </w:r>
    </w:p>
    <w:p w14:paraId="7B345E72" w14:textId="77777777" w:rsidR="007E1F31" w:rsidRPr="007E1F31" w:rsidRDefault="007E1F31" w:rsidP="007E1F31">
      <w:pPr>
        <w:tabs>
          <w:tab w:val="left" w:pos="1005"/>
        </w:tabs>
        <w:spacing w:after="0" w:line="240" w:lineRule="auto"/>
        <w:jc w:val="both"/>
        <w:rPr>
          <w:rFonts w:ascii="Arial" w:eastAsia="Calibri" w:hAnsi="Arial" w:cs="Arial"/>
          <w:sz w:val="18"/>
          <w:szCs w:val="18"/>
        </w:rPr>
      </w:pPr>
    </w:p>
    <w:p w14:paraId="23183A6B" w14:textId="77777777" w:rsidR="007E1F31" w:rsidRPr="007E1F31" w:rsidRDefault="007E1F31" w:rsidP="007E1F31">
      <w:pPr>
        <w:tabs>
          <w:tab w:val="left" w:pos="1005"/>
        </w:tabs>
        <w:spacing w:after="0" w:line="240" w:lineRule="auto"/>
        <w:rPr>
          <w:rFonts w:ascii="Arial" w:eastAsia="Calibri" w:hAnsi="Arial" w:cs="Arial"/>
          <w:sz w:val="18"/>
          <w:szCs w:val="18"/>
        </w:rPr>
      </w:pPr>
      <w:r w:rsidRPr="007E1F31">
        <w:rPr>
          <w:rFonts w:ascii="Arial" w:eastAsia="Calibri" w:hAnsi="Arial" w:cs="Arial"/>
          <w:sz w:val="18"/>
          <w:szCs w:val="18"/>
        </w:rPr>
        <w:t>katerega zakoniti zastopnik je ______________________________________________</w:t>
      </w:r>
    </w:p>
    <w:p w14:paraId="7385F036" w14:textId="77777777" w:rsidR="007E1F31" w:rsidRPr="007E1F31" w:rsidRDefault="007E1F31" w:rsidP="007E1F31">
      <w:pPr>
        <w:spacing w:after="0" w:line="240" w:lineRule="auto"/>
        <w:jc w:val="center"/>
        <w:rPr>
          <w:rFonts w:ascii="Arial" w:eastAsia="Calibri" w:hAnsi="Arial" w:cs="Arial"/>
          <w:i/>
          <w:iCs/>
          <w:sz w:val="18"/>
          <w:szCs w:val="18"/>
        </w:rPr>
      </w:pPr>
      <w:r w:rsidRPr="007E1F31">
        <w:rPr>
          <w:rFonts w:ascii="Arial" w:eastAsia="Calibri" w:hAnsi="Arial" w:cs="Arial"/>
          <w:i/>
          <w:iCs/>
          <w:sz w:val="18"/>
          <w:szCs w:val="18"/>
        </w:rPr>
        <w:t xml:space="preserve">                  (ime, priimek in naziv zakonitega zastopnika)</w:t>
      </w:r>
    </w:p>
    <w:p w14:paraId="745D438C" w14:textId="77777777" w:rsidR="007E1F31" w:rsidRPr="007E1F31" w:rsidRDefault="007E1F31" w:rsidP="007E1F31">
      <w:pPr>
        <w:tabs>
          <w:tab w:val="left" w:pos="1005"/>
        </w:tabs>
        <w:spacing w:after="0" w:line="240" w:lineRule="auto"/>
        <w:jc w:val="both"/>
        <w:rPr>
          <w:rFonts w:ascii="Arial" w:eastAsia="Calibri" w:hAnsi="Arial" w:cs="Arial"/>
          <w:sz w:val="18"/>
          <w:szCs w:val="18"/>
        </w:rPr>
      </w:pPr>
    </w:p>
    <w:p w14:paraId="38F53C7C" w14:textId="77777777" w:rsidR="007E1F31" w:rsidRPr="007E1F31" w:rsidRDefault="007E1F31" w:rsidP="007E1F31">
      <w:pPr>
        <w:tabs>
          <w:tab w:val="left" w:pos="1005"/>
        </w:tabs>
        <w:spacing w:after="0" w:line="240" w:lineRule="auto"/>
        <w:jc w:val="both"/>
        <w:rPr>
          <w:rFonts w:ascii="Arial" w:eastAsia="Calibri" w:hAnsi="Arial" w:cs="Arial"/>
          <w:sz w:val="18"/>
          <w:szCs w:val="18"/>
        </w:rPr>
      </w:pPr>
      <w:r w:rsidRPr="007E1F31">
        <w:rPr>
          <w:rFonts w:ascii="Arial" w:eastAsia="Calibri" w:hAnsi="Arial" w:cs="Arial"/>
          <w:sz w:val="18"/>
          <w:szCs w:val="18"/>
        </w:rPr>
        <w:t>potrjujemo, da smo zakoniti zastopniki ponudnikov, ki dajejo skupno ponudbo in s tem dokumentom pooblaščamo  VODILNEGA PARTNERJA:</w:t>
      </w:r>
    </w:p>
    <w:p w14:paraId="331E26CE" w14:textId="77777777" w:rsidR="007E1F31" w:rsidRPr="007E1F31" w:rsidRDefault="007E1F31" w:rsidP="007E1F31">
      <w:pPr>
        <w:tabs>
          <w:tab w:val="left" w:pos="1005"/>
        </w:tabs>
        <w:spacing w:after="0" w:line="240" w:lineRule="auto"/>
        <w:jc w:val="both"/>
        <w:rPr>
          <w:rFonts w:ascii="Arial" w:eastAsia="Calibri" w:hAnsi="Arial" w:cs="Arial"/>
          <w:sz w:val="18"/>
          <w:szCs w:val="18"/>
        </w:rPr>
      </w:pPr>
    </w:p>
    <w:p w14:paraId="26C38ACC" w14:textId="77777777" w:rsidR="007E1F31" w:rsidRPr="007E1F31" w:rsidRDefault="007E1F31" w:rsidP="007E1F31">
      <w:pPr>
        <w:spacing w:after="0" w:line="240" w:lineRule="auto"/>
        <w:rPr>
          <w:rFonts w:ascii="Arial" w:eastAsia="Calibri" w:hAnsi="Arial" w:cs="Arial"/>
          <w:sz w:val="18"/>
          <w:szCs w:val="18"/>
        </w:rPr>
      </w:pPr>
      <w:r w:rsidRPr="007E1F31">
        <w:rPr>
          <w:rFonts w:ascii="Arial" w:eastAsia="Calibri" w:hAnsi="Arial" w:cs="Arial"/>
          <w:sz w:val="18"/>
          <w:szCs w:val="18"/>
        </w:rPr>
        <w:t>_________________________________________________________________________,</w:t>
      </w:r>
    </w:p>
    <w:p w14:paraId="36B08568" w14:textId="77777777" w:rsidR="007E1F31" w:rsidRPr="007E1F31" w:rsidRDefault="007E1F31" w:rsidP="007E1F31">
      <w:pPr>
        <w:spacing w:after="0" w:line="240" w:lineRule="auto"/>
        <w:jc w:val="center"/>
        <w:rPr>
          <w:rFonts w:ascii="Arial" w:eastAsia="Calibri" w:hAnsi="Arial" w:cs="Arial"/>
          <w:i/>
          <w:iCs/>
          <w:sz w:val="18"/>
          <w:szCs w:val="18"/>
        </w:rPr>
      </w:pPr>
      <w:r w:rsidRPr="007E1F31">
        <w:rPr>
          <w:rFonts w:ascii="Arial" w:eastAsia="Calibri" w:hAnsi="Arial" w:cs="Arial"/>
          <w:i/>
          <w:iCs/>
          <w:sz w:val="18"/>
          <w:szCs w:val="18"/>
        </w:rPr>
        <w:t>(firma in sedež vodilnega partnerja)</w:t>
      </w:r>
    </w:p>
    <w:p w14:paraId="2CFAC3B2" w14:textId="77777777" w:rsidR="007E1F31" w:rsidRPr="007E1F31" w:rsidRDefault="007E1F31" w:rsidP="007E1F31">
      <w:pPr>
        <w:tabs>
          <w:tab w:val="left" w:pos="1005"/>
        </w:tabs>
        <w:spacing w:after="0" w:line="240" w:lineRule="auto"/>
        <w:jc w:val="both"/>
        <w:rPr>
          <w:rFonts w:ascii="Arial" w:eastAsia="Calibri" w:hAnsi="Arial" w:cs="Arial"/>
          <w:sz w:val="18"/>
          <w:szCs w:val="18"/>
        </w:rPr>
      </w:pPr>
      <w:r w:rsidRPr="007E1F31">
        <w:rPr>
          <w:rFonts w:ascii="Arial" w:eastAsia="Calibri" w:hAnsi="Arial" w:cs="Arial"/>
          <w:sz w:val="18"/>
          <w:szCs w:val="18"/>
        </w:rPr>
        <w:t>in za podpis skupne ponudbe:</w:t>
      </w:r>
    </w:p>
    <w:p w14:paraId="2B324022" w14:textId="77777777" w:rsidR="007E1F31" w:rsidRPr="007E1F31" w:rsidRDefault="007E1F31" w:rsidP="007E1F31">
      <w:pPr>
        <w:tabs>
          <w:tab w:val="left" w:pos="1005"/>
        </w:tabs>
        <w:spacing w:after="0" w:line="240" w:lineRule="auto"/>
        <w:jc w:val="both"/>
        <w:rPr>
          <w:rFonts w:ascii="Arial" w:eastAsia="Calibri" w:hAnsi="Arial" w:cs="Arial"/>
          <w:sz w:val="18"/>
          <w:szCs w:val="18"/>
        </w:rPr>
      </w:pPr>
      <w:r w:rsidRPr="007E1F31">
        <w:rPr>
          <w:rFonts w:ascii="Arial" w:eastAsia="Calibri" w:hAnsi="Arial" w:cs="Arial"/>
          <w:sz w:val="18"/>
          <w:szCs w:val="18"/>
        </w:rPr>
        <w:t>gospoda/gospo __________________________________________________________,</w:t>
      </w:r>
    </w:p>
    <w:p w14:paraId="41D3223B" w14:textId="77777777" w:rsidR="007E1F31" w:rsidRPr="007E1F31" w:rsidRDefault="007E1F31" w:rsidP="007E1F31">
      <w:pPr>
        <w:spacing w:after="0" w:line="240" w:lineRule="auto"/>
        <w:jc w:val="center"/>
        <w:rPr>
          <w:rFonts w:ascii="Arial" w:eastAsia="Calibri" w:hAnsi="Arial" w:cs="Arial"/>
          <w:i/>
          <w:iCs/>
          <w:sz w:val="18"/>
          <w:szCs w:val="18"/>
        </w:rPr>
      </w:pPr>
      <w:r w:rsidRPr="007E1F31">
        <w:rPr>
          <w:rFonts w:ascii="Arial" w:eastAsia="Calibri" w:hAnsi="Arial" w:cs="Arial"/>
          <w:i/>
          <w:iCs/>
          <w:sz w:val="18"/>
          <w:szCs w:val="18"/>
        </w:rPr>
        <w:t xml:space="preserve">                    (ime, priimek in naziv zakonitega zastopnika)</w:t>
      </w:r>
    </w:p>
    <w:p w14:paraId="5BD50F05" w14:textId="77777777" w:rsidR="007E1F31" w:rsidRPr="007E1F31" w:rsidRDefault="007E1F31" w:rsidP="007E1F31">
      <w:pPr>
        <w:tabs>
          <w:tab w:val="left" w:pos="1005"/>
        </w:tabs>
        <w:spacing w:after="0" w:line="240" w:lineRule="auto"/>
        <w:jc w:val="both"/>
        <w:rPr>
          <w:rFonts w:ascii="Arial" w:eastAsia="Calibri" w:hAnsi="Arial" w:cs="Arial"/>
          <w:sz w:val="18"/>
          <w:szCs w:val="18"/>
        </w:rPr>
      </w:pPr>
    </w:p>
    <w:p w14:paraId="17AE07A3" w14:textId="77777777" w:rsidR="007E1F31" w:rsidRPr="007E1F31" w:rsidRDefault="007E1F31" w:rsidP="007E1F31">
      <w:pPr>
        <w:tabs>
          <w:tab w:val="left" w:pos="1005"/>
        </w:tabs>
        <w:spacing w:after="0" w:line="240" w:lineRule="auto"/>
        <w:jc w:val="both"/>
        <w:rPr>
          <w:rFonts w:ascii="Arial" w:eastAsia="Calibri" w:hAnsi="Arial" w:cs="Arial"/>
          <w:sz w:val="18"/>
          <w:szCs w:val="18"/>
        </w:rPr>
      </w:pPr>
      <w:r w:rsidRPr="007E1F31">
        <w:rPr>
          <w:rFonts w:ascii="Arial" w:eastAsia="Calibri" w:hAnsi="Arial" w:cs="Arial"/>
          <w:sz w:val="18"/>
          <w:szCs w:val="18"/>
        </w:rPr>
        <w:t>ki se podpisuje ____________________ in parafira ____________________________,</w:t>
      </w:r>
    </w:p>
    <w:p w14:paraId="0A67C35F" w14:textId="77777777" w:rsidR="007E1F31" w:rsidRPr="007E1F31" w:rsidRDefault="007E1F31" w:rsidP="007E1F31">
      <w:pPr>
        <w:tabs>
          <w:tab w:val="left" w:pos="1005"/>
        </w:tabs>
        <w:spacing w:after="0" w:line="240" w:lineRule="auto"/>
        <w:jc w:val="both"/>
        <w:rPr>
          <w:rFonts w:ascii="Arial" w:eastAsia="Calibri" w:hAnsi="Arial" w:cs="Arial"/>
          <w:sz w:val="18"/>
          <w:szCs w:val="18"/>
        </w:rPr>
      </w:pPr>
    </w:p>
    <w:p w14:paraId="49BECE1B" w14:textId="4D5795AD" w:rsidR="007E1F31" w:rsidRPr="007E1F31" w:rsidRDefault="007E1F31" w:rsidP="007E1F31">
      <w:pPr>
        <w:autoSpaceDE w:val="0"/>
        <w:autoSpaceDN w:val="0"/>
        <w:adjustRightInd w:val="0"/>
        <w:spacing w:after="0" w:line="240" w:lineRule="auto"/>
        <w:jc w:val="both"/>
        <w:rPr>
          <w:rFonts w:ascii="Arial" w:eastAsia="Times New Roman" w:hAnsi="Arial" w:cs="Arial"/>
          <w:sz w:val="16"/>
          <w:szCs w:val="16"/>
        </w:rPr>
      </w:pPr>
      <w:r w:rsidRPr="007E1F31">
        <w:rPr>
          <w:rFonts w:ascii="Arial" w:eastAsia="Times New Roman" w:hAnsi="Arial" w:cs="Arial"/>
          <w:sz w:val="16"/>
          <w:szCs w:val="16"/>
        </w:rPr>
        <w:t>da v našem imenu podpiše ponudbo, tudi morebitno dopolnitev, spremembo ali umik ponudbe in da v našem imenu sprejema vse informacije v zvezi s predmetnim javnim razpisom ter v primeru, da bomo izbrani v postopku javnega razpisa za oddajo javnega naročila</w:t>
      </w:r>
      <w:r w:rsidRPr="007E1F31">
        <w:rPr>
          <w:rFonts w:ascii="Arial" w:eastAsia="Times New Roman" w:hAnsi="Arial" w:cs="Arial"/>
          <w:b/>
          <w:bCs/>
          <w:sz w:val="16"/>
          <w:szCs w:val="16"/>
        </w:rPr>
        <w:t xml:space="preserve"> »</w:t>
      </w:r>
      <w:r w:rsidR="00093458">
        <w:rPr>
          <w:rFonts w:ascii="Arial" w:eastAsia="Times New Roman" w:hAnsi="Arial" w:cs="Arial"/>
          <w:b/>
          <w:bCs/>
          <w:caps/>
          <w:sz w:val="16"/>
          <w:szCs w:val="16"/>
        </w:rPr>
        <w:t>PREVOZ ŠOLOOBVEZNIH OTROK V OBČINI ŠENTJUR ZA ŠOLSKA LETA 2024/25, 2025/26 IN 2026/27</w:t>
      </w:r>
      <w:r w:rsidRPr="007E1F31">
        <w:rPr>
          <w:rFonts w:ascii="Arial" w:eastAsia="Times New Roman" w:hAnsi="Arial" w:cs="Arial"/>
          <w:b/>
          <w:bCs/>
          <w:sz w:val="16"/>
          <w:szCs w:val="16"/>
        </w:rPr>
        <w:t xml:space="preserve">«, </w:t>
      </w:r>
      <w:r w:rsidRPr="007E1F31">
        <w:rPr>
          <w:rFonts w:ascii="Arial" w:eastAsia="Times New Roman" w:hAnsi="Arial" w:cs="Arial"/>
          <w:sz w:val="16"/>
          <w:szCs w:val="16"/>
        </w:rPr>
        <w:t>podpiše pogodbo, razen v primeru, da bi v dogovoru (pogodbi) o poslovnem sodelovanju določili, da pogodbo podpišejo vsi partnerji v skupini.</w:t>
      </w:r>
    </w:p>
    <w:tbl>
      <w:tblPr>
        <w:tblW w:w="9780" w:type="dxa"/>
        <w:tblInd w:w="2" w:type="dxa"/>
        <w:tblLayout w:type="fixed"/>
        <w:tblLook w:val="04A0" w:firstRow="1" w:lastRow="0" w:firstColumn="1" w:lastColumn="0" w:noHBand="0" w:noVBand="1"/>
      </w:tblPr>
      <w:tblGrid>
        <w:gridCol w:w="4889"/>
        <w:gridCol w:w="4891"/>
      </w:tblGrid>
      <w:tr w:rsidR="007E1F31" w:rsidRPr="007E1F31" w14:paraId="22F47A4E" w14:textId="77777777" w:rsidTr="0075392D">
        <w:tc>
          <w:tcPr>
            <w:tcW w:w="4888" w:type="dxa"/>
            <w:vAlign w:val="center"/>
            <w:hideMark/>
          </w:tcPr>
          <w:p w14:paraId="37F5BD4C" w14:textId="77777777" w:rsidR="007E1F31" w:rsidRPr="007E1F31" w:rsidRDefault="007E1F31" w:rsidP="007E1F31">
            <w:pPr>
              <w:snapToGrid w:val="0"/>
              <w:spacing w:before="60" w:after="40" w:line="240" w:lineRule="auto"/>
              <w:rPr>
                <w:rFonts w:ascii="Arial" w:eastAsia="Calibri" w:hAnsi="Arial" w:cs="Arial"/>
                <w:sz w:val="18"/>
                <w:szCs w:val="18"/>
              </w:rPr>
            </w:pPr>
            <w:r w:rsidRPr="007E1F31">
              <w:rPr>
                <w:rFonts w:ascii="Arial" w:eastAsia="Calibri" w:hAnsi="Arial" w:cs="Arial"/>
                <w:sz w:val="18"/>
                <w:szCs w:val="18"/>
              </w:rPr>
              <w:t>Kraj in datum:</w:t>
            </w:r>
          </w:p>
        </w:tc>
        <w:tc>
          <w:tcPr>
            <w:tcW w:w="4889" w:type="dxa"/>
            <w:vAlign w:val="center"/>
            <w:hideMark/>
          </w:tcPr>
          <w:p w14:paraId="696BDE21" w14:textId="77777777" w:rsidR="007E1F31" w:rsidRPr="007E1F31" w:rsidRDefault="007E1F31" w:rsidP="007E1F31">
            <w:pPr>
              <w:snapToGrid w:val="0"/>
              <w:spacing w:before="60" w:after="40" w:line="240" w:lineRule="auto"/>
              <w:rPr>
                <w:rFonts w:ascii="Arial" w:eastAsia="Calibri" w:hAnsi="Arial" w:cs="Arial"/>
                <w:sz w:val="18"/>
                <w:szCs w:val="18"/>
              </w:rPr>
            </w:pPr>
            <w:r w:rsidRPr="007E1F31">
              <w:rPr>
                <w:rFonts w:ascii="Arial" w:eastAsia="Calibri" w:hAnsi="Arial" w:cs="Arial"/>
                <w:sz w:val="18"/>
                <w:szCs w:val="18"/>
              </w:rPr>
              <w:t>Ime in priimek pooblastitelja:</w:t>
            </w:r>
          </w:p>
          <w:p w14:paraId="6A3589CD" w14:textId="77777777" w:rsidR="007E1F31" w:rsidRPr="007E1F31" w:rsidRDefault="007E1F31" w:rsidP="007E1F31">
            <w:pPr>
              <w:snapToGrid w:val="0"/>
              <w:spacing w:before="60" w:after="40" w:line="240" w:lineRule="auto"/>
              <w:rPr>
                <w:rFonts w:ascii="Arial" w:eastAsia="Calibri" w:hAnsi="Arial" w:cs="Arial"/>
                <w:sz w:val="18"/>
                <w:szCs w:val="18"/>
              </w:rPr>
            </w:pPr>
            <w:r w:rsidRPr="007E1F31">
              <w:rPr>
                <w:rFonts w:ascii="Arial" w:eastAsia="Calibri" w:hAnsi="Arial" w:cs="Arial"/>
                <w:sz w:val="18"/>
                <w:szCs w:val="18"/>
              </w:rPr>
              <w:t>______________________________</w:t>
            </w:r>
          </w:p>
        </w:tc>
      </w:tr>
      <w:tr w:rsidR="007E1F31" w:rsidRPr="007E1F31" w14:paraId="244FBEDB" w14:textId="77777777" w:rsidTr="0075392D">
        <w:tc>
          <w:tcPr>
            <w:tcW w:w="4888" w:type="dxa"/>
            <w:vAlign w:val="center"/>
            <w:hideMark/>
          </w:tcPr>
          <w:p w14:paraId="1804CD58" w14:textId="77777777" w:rsidR="007E1F31" w:rsidRPr="007E1F31" w:rsidRDefault="007E1F31" w:rsidP="007E1F31">
            <w:pPr>
              <w:snapToGrid w:val="0"/>
              <w:spacing w:before="60" w:after="40" w:line="240" w:lineRule="auto"/>
              <w:rPr>
                <w:rFonts w:ascii="Arial" w:eastAsia="Calibri" w:hAnsi="Arial" w:cs="Arial"/>
                <w:sz w:val="18"/>
                <w:szCs w:val="18"/>
              </w:rPr>
            </w:pPr>
            <w:r w:rsidRPr="007E1F31">
              <w:rPr>
                <w:rFonts w:ascii="Arial" w:eastAsia="Calibri" w:hAnsi="Arial" w:cs="Arial"/>
                <w:sz w:val="18"/>
                <w:szCs w:val="18"/>
              </w:rPr>
              <w:t>____________________________</w:t>
            </w:r>
          </w:p>
        </w:tc>
        <w:tc>
          <w:tcPr>
            <w:tcW w:w="4889" w:type="dxa"/>
            <w:vAlign w:val="center"/>
            <w:hideMark/>
          </w:tcPr>
          <w:p w14:paraId="0B4655A1" w14:textId="77777777" w:rsidR="007E1F31" w:rsidRPr="007E1F31" w:rsidRDefault="007E1F31" w:rsidP="007E1F31">
            <w:pPr>
              <w:snapToGrid w:val="0"/>
              <w:spacing w:before="60" w:after="40" w:line="240" w:lineRule="auto"/>
              <w:rPr>
                <w:rFonts w:ascii="Arial" w:eastAsia="Calibri" w:hAnsi="Arial" w:cs="Arial"/>
                <w:sz w:val="18"/>
                <w:szCs w:val="18"/>
              </w:rPr>
            </w:pPr>
            <w:r w:rsidRPr="007E1F31">
              <w:rPr>
                <w:rFonts w:ascii="Arial" w:eastAsia="Calibri" w:hAnsi="Arial" w:cs="Arial"/>
                <w:sz w:val="18"/>
                <w:szCs w:val="18"/>
              </w:rPr>
              <w:t>podpis pooblastitelja in žig</w:t>
            </w:r>
          </w:p>
        </w:tc>
      </w:tr>
      <w:tr w:rsidR="007E1F31" w:rsidRPr="007E1F31" w14:paraId="400B1731" w14:textId="77777777" w:rsidTr="0075392D">
        <w:tc>
          <w:tcPr>
            <w:tcW w:w="4888" w:type="dxa"/>
            <w:vAlign w:val="center"/>
          </w:tcPr>
          <w:p w14:paraId="2259A855" w14:textId="77777777" w:rsidR="007E1F31" w:rsidRPr="007E1F31" w:rsidRDefault="007E1F31" w:rsidP="007E1F31">
            <w:pPr>
              <w:snapToGrid w:val="0"/>
              <w:spacing w:before="60" w:after="40" w:line="240" w:lineRule="auto"/>
              <w:rPr>
                <w:rFonts w:ascii="Arial" w:eastAsia="Calibri" w:hAnsi="Arial" w:cs="Arial"/>
                <w:sz w:val="18"/>
                <w:szCs w:val="18"/>
              </w:rPr>
            </w:pPr>
          </w:p>
        </w:tc>
        <w:tc>
          <w:tcPr>
            <w:tcW w:w="4889" w:type="dxa"/>
            <w:vAlign w:val="center"/>
            <w:hideMark/>
          </w:tcPr>
          <w:p w14:paraId="649B9760" w14:textId="77777777" w:rsidR="007E1F31" w:rsidRPr="007E1F31" w:rsidRDefault="007E1F31" w:rsidP="007E1F31">
            <w:pPr>
              <w:snapToGrid w:val="0"/>
              <w:spacing w:before="60" w:after="40" w:line="240" w:lineRule="auto"/>
              <w:rPr>
                <w:rFonts w:ascii="Arial" w:eastAsia="Calibri" w:hAnsi="Arial" w:cs="Arial"/>
                <w:sz w:val="18"/>
                <w:szCs w:val="18"/>
              </w:rPr>
            </w:pPr>
            <w:r w:rsidRPr="007E1F31">
              <w:rPr>
                <w:rFonts w:ascii="Arial" w:eastAsia="Calibri" w:hAnsi="Arial" w:cs="Arial"/>
                <w:sz w:val="18"/>
                <w:szCs w:val="18"/>
              </w:rPr>
              <w:t>______________________________</w:t>
            </w:r>
          </w:p>
        </w:tc>
      </w:tr>
    </w:tbl>
    <w:p w14:paraId="04857A10" w14:textId="77777777" w:rsidR="007E1F31" w:rsidRPr="007E1F31" w:rsidRDefault="007E1F31" w:rsidP="007E1F31">
      <w:pPr>
        <w:tabs>
          <w:tab w:val="left" w:pos="1005"/>
        </w:tabs>
        <w:spacing w:after="0" w:line="240" w:lineRule="auto"/>
        <w:jc w:val="both"/>
        <w:rPr>
          <w:rFonts w:ascii="Arial" w:eastAsia="Calibri" w:hAnsi="Arial" w:cs="Arial"/>
          <w:sz w:val="18"/>
          <w:szCs w:val="18"/>
        </w:rPr>
      </w:pPr>
    </w:p>
    <w:tbl>
      <w:tblPr>
        <w:tblW w:w="9780" w:type="dxa"/>
        <w:tblInd w:w="2" w:type="dxa"/>
        <w:tblLayout w:type="fixed"/>
        <w:tblLook w:val="04A0" w:firstRow="1" w:lastRow="0" w:firstColumn="1" w:lastColumn="0" w:noHBand="0" w:noVBand="1"/>
      </w:tblPr>
      <w:tblGrid>
        <w:gridCol w:w="4889"/>
        <w:gridCol w:w="4891"/>
      </w:tblGrid>
      <w:tr w:rsidR="007E1F31" w:rsidRPr="007E1F31" w14:paraId="67A17913" w14:textId="77777777" w:rsidTr="0075392D">
        <w:tc>
          <w:tcPr>
            <w:tcW w:w="4888" w:type="dxa"/>
            <w:vAlign w:val="center"/>
            <w:hideMark/>
          </w:tcPr>
          <w:p w14:paraId="0FA86153" w14:textId="77777777" w:rsidR="007E1F31" w:rsidRPr="007E1F31" w:rsidRDefault="007E1F31" w:rsidP="007E1F31">
            <w:pPr>
              <w:snapToGrid w:val="0"/>
              <w:spacing w:before="60" w:after="40" w:line="240" w:lineRule="auto"/>
              <w:rPr>
                <w:rFonts w:ascii="Arial" w:eastAsia="Calibri" w:hAnsi="Arial" w:cs="Arial"/>
                <w:sz w:val="18"/>
                <w:szCs w:val="18"/>
              </w:rPr>
            </w:pPr>
            <w:r w:rsidRPr="007E1F31">
              <w:rPr>
                <w:rFonts w:ascii="Arial" w:eastAsia="Calibri" w:hAnsi="Arial" w:cs="Arial"/>
                <w:sz w:val="18"/>
                <w:szCs w:val="18"/>
              </w:rPr>
              <w:t>Kraj in datum:</w:t>
            </w:r>
          </w:p>
        </w:tc>
        <w:tc>
          <w:tcPr>
            <w:tcW w:w="4889" w:type="dxa"/>
            <w:vAlign w:val="center"/>
            <w:hideMark/>
          </w:tcPr>
          <w:p w14:paraId="49AA78C1" w14:textId="77777777" w:rsidR="007E1F31" w:rsidRPr="007E1F31" w:rsidRDefault="007E1F31" w:rsidP="007E1F31">
            <w:pPr>
              <w:snapToGrid w:val="0"/>
              <w:spacing w:before="60" w:after="40" w:line="240" w:lineRule="auto"/>
              <w:rPr>
                <w:rFonts w:ascii="Arial" w:eastAsia="Calibri" w:hAnsi="Arial" w:cs="Arial"/>
                <w:sz w:val="18"/>
                <w:szCs w:val="18"/>
              </w:rPr>
            </w:pPr>
            <w:r w:rsidRPr="007E1F31">
              <w:rPr>
                <w:rFonts w:ascii="Arial" w:eastAsia="Calibri" w:hAnsi="Arial" w:cs="Arial"/>
                <w:sz w:val="18"/>
                <w:szCs w:val="18"/>
              </w:rPr>
              <w:t>Ime in priimek pooblastitelja:</w:t>
            </w:r>
          </w:p>
          <w:p w14:paraId="2BE76885" w14:textId="77777777" w:rsidR="007E1F31" w:rsidRPr="007E1F31" w:rsidRDefault="007E1F31" w:rsidP="007E1F31">
            <w:pPr>
              <w:snapToGrid w:val="0"/>
              <w:spacing w:before="60" w:after="40" w:line="240" w:lineRule="auto"/>
              <w:rPr>
                <w:rFonts w:ascii="Arial" w:eastAsia="Calibri" w:hAnsi="Arial" w:cs="Arial"/>
                <w:sz w:val="18"/>
                <w:szCs w:val="18"/>
              </w:rPr>
            </w:pPr>
            <w:r w:rsidRPr="007E1F31">
              <w:rPr>
                <w:rFonts w:ascii="Arial" w:eastAsia="Calibri" w:hAnsi="Arial" w:cs="Arial"/>
                <w:sz w:val="18"/>
                <w:szCs w:val="18"/>
              </w:rPr>
              <w:t>______________________________</w:t>
            </w:r>
          </w:p>
        </w:tc>
      </w:tr>
      <w:tr w:rsidR="007E1F31" w:rsidRPr="007E1F31" w14:paraId="1BB7F9B5" w14:textId="77777777" w:rsidTr="0075392D">
        <w:tc>
          <w:tcPr>
            <w:tcW w:w="4888" w:type="dxa"/>
            <w:vAlign w:val="center"/>
            <w:hideMark/>
          </w:tcPr>
          <w:p w14:paraId="38AEC809" w14:textId="77777777" w:rsidR="007E1F31" w:rsidRPr="007E1F31" w:rsidRDefault="007E1F31" w:rsidP="007E1F31">
            <w:pPr>
              <w:snapToGrid w:val="0"/>
              <w:spacing w:before="60" w:after="40" w:line="240" w:lineRule="auto"/>
              <w:rPr>
                <w:rFonts w:ascii="Arial" w:eastAsia="Calibri" w:hAnsi="Arial" w:cs="Arial"/>
                <w:sz w:val="18"/>
                <w:szCs w:val="18"/>
              </w:rPr>
            </w:pPr>
            <w:r w:rsidRPr="007E1F31">
              <w:rPr>
                <w:rFonts w:ascii="Arial" w:eastAsia="Calibri" w:hAnsi="Arial" w:cs="Arial"/>
                <w:sz w:val="18"/>
                <w:szCs w:val="18"/>
              </w:rPr>
              <w:t>____________________________</w:t>
            </w:r>
          </w:p>
        </w:tc>
        <w:tc>
          <w:tcPr>
            <w:tcW w:w="4889" w:type="dxa"/>
            <w:vAlign w:val="center"/>
          </w:tcPr>
          <w:p w14:paraId="243CDDF5" w14:textId="77777777" w:rsidR="007E1F31" w:rsidRPr="007E1F31" w:rsidRDefault="007E1F31" w:rsidP="007E1F31">
            <w:pPr>
              <w:snapToGrid w:val="0"/>
              <w:spacing w:before="60" w:after="40" w:line="240" w:lineRule="auto"/>
              <w:jc w:val="center"/>
              <w:rPr>
                <w:rFonts w:ascii="Arial" w:eastAsia="Calibri" w:hAnsi="Arial" w:cs="Arial"/>
                <w:sz w:val="18"/>
                <w:szCs w:val="18"/>
              </w:rPr>
            </w:pPr>
          </w:p>
          <w:p w14:paraId="4E1BCDEE" w14:textId="77777777" w:rsidR="007E1F31" w:rsidRPr="007E1F31" w:rsidRDefault="007E1F31" w:rsidP="007E1F31">
            <w:pPr>
              <w:snapToGrid w:val="0"/>
              <w:spacing w:before="60" w:after="40" w:line="240" w:lineRule="auto"/>
              <w:rPr>
                <w:rFonts w:ascii="Arial" w:eastAsia="Calibri" w:hAnsi="Arial" w:cs="Arial"/>
                <w:sz w:val="18"/>
                <w:szCs w:val="18"/>
              </w:rPr>
            </w:pPr>
            <w:r w:rsidRPr="007E1F31">
              <w:rPr>
                <w:rFonts w:ascii="Arial" w:eastAsia="Calibri" w:hAnsi="Arial" w:cs="Arial"/>
                <w:sz w:val="18"/>
                <w:szCs w:val="18"/>
              </w:rPr>
              <w:t>podpis pooblastitelja in žig</w:t>
            </w:r>
          </w:p>
        </w:tc>
      </w:tr>
    </w:tbl>
    <w:p w14:paraId="7BF34AD9" w14:textId="77777777" w:rsidR="007E1F31" w:rsidRPr="007E1F31" w:rsidRDefault="007E1F31" w:rsidP="007E1F31">
      <w:pPr>
        <w:spacing w:after="0"/>
        <w:rPr>
          <w:rFonts w:ascii="Arial" w:hAnsi="Arial" w:cs="Arial"/>
          <w:sz w:val="18"/>
          <w:szCs w:val="18"/>
        </w:rPr>
      </w:pPr>
    </w:p>
    <w:p w14:paraId="3F8B6C94" w14:textId="3415F1E1" w:rsidR="007E1F31" w:rsidRDefault="007E1F31" w:rsidP="007E1F31">
      <w:pPr>
        <w:spacing w:before="225" w:after="225" w:line="240" w:lineRule="auto"/>
        <w:jc w:val="both"/>
        <w:rPr>
          <w:rFonts w:ascii="Arial" w:hAnsi="Arial" w:cs="Arial"/>
          <w:b/>
          <w:bCs/>
          <w:sz w:val="20"/>
          <w:szCs w:val="20"/>
        </w:rPr>
      </w:pPr>
      <w:r w:rsidRPr="007E1F31">
        <w:rPr>
          <w:rFonts w:ascii="Arial" w:hAnsi="Arial" w:cs="Arial"/>
          <w:b/>
          <w:bCs/>
          <w:sz w:val="20"/>
          <w:szCs w:val="20"/>
          <w:u w:val="single"/>
        </w:rPr>
        <w:t>OPOMBA:</w:t>
      </w:r>
      <w:r w:rsidRPr="007E1F31">
        <w:rPr>
          <w:rFonts w:ascii="Arial" w:hAnsi="Arial" w:cs="Arial"/>
          <w:b/>
          <w:bCs/>
          <w:sz w:val="20"/>
          <w:szCs w:val="20"/>
        </w:rPr>
        <w:t xml:space="preserve"> V primeru, da ponudnik ne nastopa s skupno ponudbo, predmetnega obrazca ni treba predložiti.</w:t>
      </w:r>
    </w:p>
    <w:p w14:paraId="48CCA731" w14:textId="77777777" w:rsidR="00093458" w:rsidRDefault="00093458" w:rsidP="007E1F31">
      <w:pPr>
        <w:spacing w:before="225" w:after="225" w:line="240" w:lineRule="auto"/>
        <w:jc w:val="both"/>
        <w:rPr>
          <w:rFonts w:ascii="Arial" w:hAnsi="Arial" w:cs="Arial"/>
          <w:b/>
          <w:bCs/>
          <w:sz w:val="20"/>
          <w:szCs w:val="20"/>
        </w:rPr>
      </w:pPr>
    </w:p>
    <w:p w14:paraId="49E0AF92" w14:textId="77777777" w:rsidR="00093458" w:rsidRDefault="00093458" w:rsidP="007E1F31">
      <w:pPr>
        <w:spacing w:before="225" w:after="225" w:line="240" w:lineRule="auto"/>
        <w:jc w:val="both"/>
        <w:rPr>
          <w:rFonts w:ascii="Arial" w:hAnsi="Arial" w:cs="Arial"/>
          <w:b/>
          <w:bCs/>
          <w:sz w:val="20"/>
          <w:szCs w:val="20"/>
        </w:rPr>
      </w:pPr>
    </w:p>
    <w:p w14:paraId="0FAE9D50" w14:textId="77777777" w:rsidR="00093458" w:rsidRDefault="00093458" w:rsidP="007E1F31">
      <w:pPr>
        <w:spacing w:before="225" w:after="225" w:line="240" w:lineRule="auto"/>
        <w:jc w:val="both"/>
        <w:rPr>
          <w:rFonts w:ascii="Arial" w:hAnsi="Arial" w:cs="Arial"/>
          <w:b/>
          <w:bCs/>
          <w:i/>
          <w:iCs/>
          <w:color w:val="000000"/>
          <w:sz w:val="20"/>
          <w:szCs w:val="20"/>
          <w:u w:val="single"/>
        </w:rPr>
      </w:pPr>
    </w:p>
    <w:p w14:paraId="49546321" w14:textId="77777777" w:rsidR="00093458" w:rsidRPr="007E1F31" w:rsidRDefault="00093458" w:rsidP="007E1F31">
      <w:pPr>
        <w:spacing w:after="0"/>
        <w:rPr>
          <w:rFonts w:ascii="Arial" w:hAnsi="Arial" w:cs="Arial"/>
          <w:sz w:val="18"/>
          <w:szCs w:val="18"/>
        </w:rPr>
      </w:pPr>
      <w:bookmarkStart w:id="6" w:name="_Hlk158216147"/>
    </w:p>
    <w:p w14:paraId="721FB23B" w14:textId="77777777" w:rsidR="007E1F31" w:rsidRPr="007E1F31" w:rsidRDefault="007E1F31" w:rsidP="007E1F31">
      <w:pPr>
        <w:spacing w:after="0"/>
        <w:jc w:val="right"/>
        <w:rPr>
          <w:rFonts w:ascii="Arial" w:hAnsi="Arial" w:cs="Arial"/>
          <w:sz w:val="18"/>
          <w:szCs w:val="18"/>
        </w:rPr>
      </w:pPr>
    </w:p>
    <w:p w14:paraId="4505872E" w14:textId="2010D9DD" w:rsidR="007E1F31" w:rsidRPr="003C52A0" w:rsidRDefault="007E1F31" w:rsidP="007E1F31">
      <w:pPr>
        <w:spacing w:after="0"/>
        <w:jc w:val="right"/>
        <w:rPr>
          <w:rFonts w:ascii="Arial" w:hAnsi="Arial" w:cs="Arial"/>
          <w:b/>
          <w:bCs/>
          <w:sz w:val="18"/>
          <w:szCs w:val="18"/>
        </w:rPr>
      </w:pPr>
      <w:r w:rsidRPr="003C52A0">
        <w:rPr>
          <w:rFonts w:ascii="Arial" w:hAnsi="Arial" w:cs="Arial"/>
          <w:b/>
          <w:bCs/>
          <w:sz w:val="18"/>
          <w:szCs w:val="18"/>
        </w:rPr>
        <w:t xml:space="preserve">Obrazec št: </w:t>
      </w:r>
      <w:r w:rsidR="00E95172">
        <w:rPr>
          <w:rFonts w:ascii="Arial" w:hAnsi="Arial" w:cs="Arial"/>
          <w:b/>
          <w:bCs/>
          <w:sz w:val="18"/>
          <w:szCs w:val="18"/>
        </w:rPr>
        <w:t>19</w:t>
      </w:r>
    </w:p>
    <w:p w14:paraId="001FD265" w14:textId="0C493F72" w:rsidR="007E1F31" w:rsidRPr="007E1F31" w:rsidRDefault="007E1F31" w:rsidP="007E1F31">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7E1F31">
        <w:rPr>
          <w:rFonts w:ascii="Arial" w:eastAsiaTheme="majorEastAsia" w:hAnsi="Arial" w:cs="Arial"/>
          <w:b/>
          <w:bCs/>
          <w:sz w:val="26"/>
          <w:szCs w:val="28"/>
        </w:rPr>
        <w:lastRenderedPageBreak/>
        <w:t xml:space="preserve">Vzorec menične izjave za resnost ponudbe za </w:t>
      </w:r>
    </w:p>
    <w:p w14:paraId="5FD728A2" w14:textId="77777777" w:rsidR="007E1F31" w:rsidRPr="007E1F31" w:rsidRDefault="007E1F31" w:rsidP="007E1F31">
      <w:pPr>
        <w:spacing w:before="120" w:after="120" w:line="240" w:lineRule="auto"/>
        <w:jc w:val="center"/>
        <w:rPr>
          <w:rFonts w:ascii="Arial" w:eastAsia="Times New Roman" w:hAnsi="Arial" w:cs="Times New Roman"/>
          <w:sz w:val="24"/>
          <w:szCs w:val="20"/>
          <w:lang w:eastAsia="sl-SI"/>
        </w:rPr>
      </w:pPr>
      <w:r w:rsidRPr="007E1F31">
        <w:rPr>
          <w:rFonts w:ascii="Arial" w:eastAsia="Times New Roman" w:hAnsi="Arial" w:cs="Arial"/>
          <w:b/>
          <w:bCs/>
          <w:color w:val="000000"/>
          <w:sz w:val="24"/>
          <w:szCs w:val="24"/>
          <w:lang w:eastAsia="sl-SI"/>
        </w:rPr>
        <w:t>MENIČNA IZJAVA</w:t>
      </w:r>
    </w:p>
    <w:p w14:paraId="5C3EB4AE" w14:textId="77777777" w:rsidR="007E1F31" w:rsidRPr="007E1F31" w:rsidRDefault="007E1F31" w:rsidP="007E1F31">
      <w:pPr>
        <w:spacing w:before="120" w:after="120" w:line="240" w:lineRule="auto"/>
        <w:jc w:val="center"/>
        <w:rPr>
          <w:rFonts w:ascii="Arial" w:eastAsia="Times New Roman" w:hAnsi="Arial" w:cs="Times New Roman"/>
          <w:sz w:val="24"/>
          <w:szCs w:val="20"/>
          <w:lang w:eastAsia="sl-SI"/>
        </w:rPr>
      </w:pPr>
      <w:r w:rsidRPr="007E1F31">
        <w:rPr>
          <w:rFonts w:ascii="Arial" w:eastAsia="Times New Roman" w:hAnsi="Arial" w:cs="Arial"/>
          <w:color w:val="000000"/>
          <w:sz w:val="21"/>
          <w:szCs w:val="21"/>
          <w:lang w:eastAsia="sl-SI"/>
        </w:rPr>
        <w:t>s pooblastilom za izpolnitev in unovčenje menice</w:t>
      </w:r>
    </w:p>
    <w:p w14:paraId="6CA659AA" w14:textId="77777777" w:rsidR="007E1F31" w:rsidRPr="007E1F31" w:rsidRDefault="007E1F31" w:rsidP="007E1F31">
      <w:pPr>
        <w:spacing w:before="120" w:after="120" w:line="240" w:lineRule="auto"/>
        <w:jc w:val="both"/>
        <w:rPr>
          <w:rFonts w:ascii="Arial" w:eastAsia="Times New Roman" w:hAnsi="Arial" w:cs="Times New Roman"/>
          <w:sz w:val="24"/>
          <w:szCs w:val="20"/>
          <w:lang w:eastAsia="sl-SI"/>
        </w:rPr>
      </w:pPr>
      <w:r w:rsidRPr="007E1F31">
        <w:rPr>
          <w:rFonts w:ascii="Arial" w:eastAsia="Times New Roman" w:hAnsi="Arial" w:cs="Arial"/>
          <w:color w:val="000000"/>
          <w:sz w:val="18"/>
          <w:szCs w:val="18"/>
          <w:lang w:eastAsia="sl-SI"/>
        </w:rPr>
        <w:t>Naročniku OBČINA ŠENTJUR, Mestni trg 10, 3230 Šentjur, kot zavarovanje za </w:t>
      </w:r>
      <w:r w:rsidRPr="007E1F31">
        <w:rPr>
          <w:rFonts w:ascii="Arial" w:eastAsia="Times New Roman" w:hAnsi="Arial" w:cs="Arial"/>
          <w:b/>
          <w:bCs/>
          <w:color w:val="000000"/>
          <w:sz w:val="18"/>
          <w:szCs w:val="18"/>
          <w:lang w:eastAsia="sl-SI"/>
        </w:rPr>
        <w:t>resnost naše ponudbe</w:t>
      </w:r>
      <w:r w:rsidRPr="007E1F31">
        <w:rPr>
          <w:rFonts w:ascii="Arial" w:eastAsia="Times New Roman" w:hAnsi="Arial" w:cs="Arial"/>
          <w:color w:val="000000"/>
          <w:sz w:val="18"/>
          <w:szCs w:val="18"/>
          <w:lang w:eastAsia="sl-SI"/>
        </w:rPr>
        <w:t> za pridobitev javnega naročila</w:t>
      </w:r>
    </w:p>
    <w:p w14:paraId="44CAC286" w14:textId="1B944CA1" w:rsidR="007E1F31" w:rsidRPr="007E1F31" w:rsidRDefault="00093458" w:rsidP="007E1F31">
      <w:pPr>
        <w:spacing w:after="0" w:line="240" w:lineRule="auto"/>
        <w:jc w:val="both"/>
        <w:rPr>
          <w:rFonts w:ascii="Arial" w:hAnsi="Arial" w:cs="Arial"/>
          <w:b/>
          <w:bCs/>
          <w:sz w:val="18"/>
          <w:szCs w:val="18"/>
        </w:rPr>
      </w:pPr>
      <w:r>
        <w:rPr>
          <w:rFonts w:ascii="Arial" w:hAnsi="Arial" w:cs="Arial"/>
          <w:b/>
          <w:bCs/>
          <w:sz w:val="18"/>
          <w:szCs w:val="18"/>
        </w:rPr>
        <w:t>Prevoz šoloobveznih otrok v Občini Šentjur za šolska leta 2024/25, 2025/26 in 2026/27.</w:t>
      </w:r>
    </w:p>
    <w:p w14:paraId="31955A95" w14:textId="77777777" w:rsidR="007E1F31" w:rsidRPr="007E1F31" w:rsidRDefault="007E1F31" w:rsidP="007E1F31">
      <w:pPr>
        <w:spacing w:before="120" w:after="120" w:line="240" w:lineRule="auto"/>
        <w:jc w:val="both"/>
        <w:rPr>
          <w:rFonts w:ascii="Arial" w:eastAsia="Times New Roman" w:hAnsi="Arial" w:cs="Times New Roman"/>
          <w:sz w:val="24"/>
          <w:szCs w:val="20"/>
          <w:lang w:eastAsia="sl-SI"/>
        </w:rPr>
      </w:pPr>
      <w:r w:rsidRPr="007E1F31">
        <w:rPr>
          <w:rFonts w:ascii="Arial" w:eastAsia="Times New Roman" w:hAnsi="Arial" w:cs="Arial"/>
          <w:color w:val="000000"/>
          <w:sz w:val="18"/>
          <w:szCs w:val="18"/>
          <w:lang w:eastAsia="sl-SI"/>
        </w:rPr>
        <w:t>izročamo bianko lastno menico ter menično izjavo s pooblastilom za izpolnitev in unovčenje menice.</w:t>
      </w:r>
    </w:p>
    <w:p w14:paraId="49C0E00B" w14:textId="2701A97F" w:rsidR="007E1F31" w:rsidRPr="007E1F31" w:rsidRDefault="007E1F31" w:rsidP="007E1F31">
      <w:pPr>
        <w:spacing w:after="0" w:line="240" w:lineRule="auto"/>
        <w:jc w:val="both"/>
        <w:rPr>
          <w:rFonts w:ascii="Arial" w:hAnsi="Arial" w:cs="Arial"/>
          <w:b/>
          <w:bCs/>
          <w:sz w:val="18"/>
          <w:szCs w:val="18"/>
        </w:rPr>
      </w:pPr>
      <w:r w:rsidRPr="007E1F31">
        <w:rPr>
          <w:rFonts w:ascii="Arial" w:eastAsia="Times New Roman" w:hAnsi="Arial" w:cs="Arial"/>
          <w:color w:val="000000"/>
          <w:sz w:val="18"/>
          <w:szCs w:val="18"/>
          <w:lang w:eastAsia="sl-SI"/>
        </w:rPr>
        <w:t>Nepreklicno izjavljamo, da pooblaščamo naročnika OBČINO ŠENTJUR, da lahko podpisano menico, ki je bila izročena kot zavarovanje za resnost ponudbe za javni razpis »</w:t>
      </w:r>
      <w:r w:rsidR="00093458">
        <w:rPr>
          <w:rFonts w:ascii="Arial" w:hAnsi="Arial" w:cs="Arial"/>
          <w:b/>
          <w:bCs/>
          <w:sz w:val="18"/>
          <w:szCs w:val="18"/>
        </w:rPr>
        <w:t>Prevoz šoloobveznih otrok v Občini Šentjur za šolska leta 2024/25, 2025/26 in 2026/27</w:t>
      </w:r>
      <w:r w:rsidRPr="007E1F31">
        <w:rPr>
          <w:rFonts w:ascii="Arial" w:eastAsia="Times New Roman" w:hAnsi="Arial" w:cs="Arial"/>
          <w:b/>
          <w:color w:val="000000"/>
          <w:sz w:val="18"/>
          <w:szCs w:val="18"/>
          <w:lang w:eastAsia="sl-SI"/>
        </w:rPr>
        <w:t xml:space="preserve">«, </w:t>
      </w:r>
      <w:r w:rsidRPr="007E1F31">
        <w:rPr>
          <w:rFonts w:ascii="Arial" w:eastAsia="Times New Roman" w:hAnsi="Arial" w:cs="Arial"/>
          <w:color w:val="000000"/>
          <w:sz w:val="18"/>
          <w:szCs w:val="18"/>
          <w:lang w:eastAsia="sl-SI"/>
        </w:rPr>
        <w:t xml:space="preserve">pod številko objave __________________, skladno z določili razpisne dokumentacije in ponudbe za predmetni javni razpis v vseh neizpolnjenih delih za znesek 20.000,00 EUR. Ponudnik se odreka vsem ugovorom proti tako izpolnjeni menici in se zavezuje menico plačati, ko dospe, v plačilo. Menični znesek se nakaže naročniku OBČINA ŠENTJUR, na račun številka </w:t>
      </w:r>
      <w:r w:rsidRPr="007E1F31">
        <w:rPr>
          <w:rFonts w:ascii="Arial" w:eastAsia="Calibri" w:hAnsi="Arial" w:cs="Arial"/>
          <w:color w:val="000000"/>
          <w:position w:val="-2"/>
          <w:sz w:val="18"/>
          <w:szCs w:val="18"/>
        </w:rPr>
        <w:t>SI56 0132 0010 0004 983</w:t>
      </w:r>
      <w:r w:rsidRPr="007E1F31">
        <w:rPr>
          <w:rFonts w:ascii="Arial" w:eastAsia="Times New Roman" w:hAnsi="Arial" w:cs="Arial"/>
          <w:color w:val="000000"/>
          <w:sz w:val="18"/>
          <w:szCs w:val="18"/>
          <w:lang w:eastAsia="sl-SI"/>
        </w:rPr>
        <w:t>, odprt pri UJP  Žalec. Ponudnik izjavlja, da se zaveda pravnih posledic izdaje menice v zavarovanje. Ponudnik hkrati pooblašča naročnika OBČINO ŠENTJUR, Mestni trg 10, 3230 Šentjur, da predloži menico na unovčenje in izrecno dovoljuje banki izplačilo take menice. Tako dajem nalog za plačilo oz. pooblastilo vsem bankam, kjer imam odprte TRR.</w:t>
      </w:r>
    </w:p>
    <w:p w14:paraId="075FDEA4" w14:textId="77777777" w:rsidR="007E1F31" w:rsidRPr="007E1F31" w:rsidRDefault="007E1F31" w:rsidP="007E1F31">
      <w:pPr>
        <w:spacing w:before="225" w:after="225" w:line="240" w:lineRule="auto"/>
        <w:jc w:val="both"/>
        <w:rPr>
          <w:rFonts w:eastAsia="Calibri" w:cs="Times New Roman"/>
        </w:rPr>
      </w:pPr>
      <w:r w:rsidRPr="007E1F31">
        <w:rPr>
          <w:rFonts w:ascii="Arial" w:eastAsia="Calibri" w:hAnsi="Arial" w:cs="Arial"/>
          <w:color w:val="000000"/>
          <w:sz w:val="18"/>
          <w:szCs w:val="18"/>
        </w:rPr>
        <w:t xml:space="preserve">Naročnika OBČINA ŠENTJUR pooblaščamo, da izpolni priloženo menico z zgoraj navedenim zneskom </w:t>
      </w:r>
      <w:r w:rsidRPr="007E1F31">
        <w:rPr>
          <w:rFonts w:ascii="Arial" w:eastAsia="Times New Roman" w:hAnsi="Arial" w:cs="Arial"/>
          <w:color w:val="000000"/>
          <w:sz w:val="18"/>
          <w:szCs w:val="18"/>
          <w:lang w:eastAsia="sl-SI"/>
        </w:rPr>
        <w:t>in z vsemi ostalimi predvidenimi podatki ter jo na naš račun unovči  primeru, če:</w:t>
      </w:r>
    </w:p>
    <w:tbl>
      <w:tblPr>
        <w:tblW w:w="0" w:type="auto"/>
        <w:tblLook w:val="04A0" w:firstRow="1" w:lastRow="0" w:firstColumn="1" w:lastColumn="0" w:noHBand="0" w:noVBand="1"/>
      </w:tblPr>
      <w:tblGrid>
        <w:gridCol w:w="9286"/>
      </w:tblGrid>
      <w:tr w:rsidR="007E1F31" w:rsidRPr="007E1F31" w14:paraId="6AEFC1AC" w14:textId="77777777" w:rsidTr="0075392D">
        <w:tc>
          <w:tcPr>
            <w:tcW w:w="0" w:type="auto"/>
            <w:shd w:val="clear" w:color="auto" w:fill="auto"/>
            <w:tcMar>
              <w:top w:w="0" w:type="auto"/>
              <w:bottom w:w="0" w:type="auto"/>
            </w:tcMar>
          </w:tcPr>
          <w:p w14:paraId="03ECE87D" w14:textId="77777777" w:rsidR="007E1F31" w:rsidRPr="007E1F31" w:rsidRDefault="007E1F31" w:rsidP="00A97740">
            <w:pPr>
              <w:numPr>
                <w:ilvl w:val="0"/>
                <w:numId w:val="21"/>
              </w:numPr>
              <w:spacing w:after="0" w:line="240" w:lineRule="auto"/>
              <w:jc w:val="both"/>
              <w:rPr>
                <w:rFonts w:ascii="Arial" w:eastAsia="Times New Roman" w:hAnsi="Arial" w:cs="Arial"/>
                <w:color w:val="000000"/>
                <w:sz w:val="18"/>
                <w:szCs w:val="18"/>
                <w:lang w:eastAsia="sl-SI"/>
              </w:rPr>
            </w:pPr>
            <w:r w:rsidRPr="007E1F31">
              <w:rPr>
                <w:rFonts w:ascii="Arial" w:eastAsia="Times New Roman" w:hAnsi="Arial" w:cs="Arial"/>
                <w:color w:val="000000"/>
                <w:sz w:val="18"/>
                <w:szCs w:val="18"/>
                <w:lang w:eastAsia="sl-SI"/>
              </w:rPr>
              <w:t>ponudbo umaknemo po roku za oddajo ponudb oziroma odstopimo od ponudbe ali</w:t>
            </w:r>
          </w:p>
          <w:p w14:paraId="329FABA6" w14:textId="77777777" w:rsidR="007E1F31" w:rsidRPr="007E1F31" w:rsidRDefault="007E1F31" w:rsidP="00A97740">
            <w:pPr>
              <w:numPr>
                <w:ilvl w:val="0"/>
                <w:numId w:val="21"/>
              </w:numPr>
              <w:spacing w:after="0" w:line="240" w:lineRule="auto"/>
              <w:jc w:val="both"/>
              <w:rPr>
                <w:rFonts w:ascii="Arial" w:eastAsia="Times New Roman" w:hAnsi="Arial" w:cs="Arial"/>
                <w:color w:val="000000"/>
                <w:sz w:val="18"/>
                <w:szCs w:val="18"/>
                <w:lang w:eastAsia="sl-SI"/>
              </w:rPr>
            </w:pPr>
            <w:r w:rsidRPr="007E1F31">
              <w:rPr>
                <w:rFonts w:ascii="Arial" w:eastAsia="Times New Roman" w:hAnsi="Arial" w:cs="Arial"/>
                <w:color w:val="000000"/>
                <w:sz w:val="18"/>
                <w:szCs w:val="18"/>
                <w:lang w:eastAsia="sl-SI"/>
              </w:rPr>
              <w:t>ne predložimo zahtevanih dokazil za navedbe v ponudbi v določenem roku ali</w:t>
            </w:r>
          </w:p>
          <w:p w14:paraId="3288C789" w14:textId="77777777" w:rsidR="007E1F31" w:rsidRPr="007E1F31" w:rsidRDefault="007E1F31" w:rsidP="00A97740">
            <w:pPr>
              <w:numPr>
                <w:ilvl w:val="0"/>
                <w:numId w:val="21"/>
              </w:numPr>
              <w:spacing w:after="0" w:line="240" w:lineRule="auto"/>
              <w:jc w:val="both"/>
              <w:rPr>
                <w:rFonts w:ascii="Arial" w:eastAsia="Times New Roman" w:hAnsi="Arial" w:cs="Arial"/>
                <w:color w:val="000000"/>
                <w:sz w:val="18"/>
                <w:szCs w:val="18"/>
                <w:lang w:eastAsia="sl-SI"/>
              </w:rPr>
            </w:pPr>
            <w:r w:rsidRPr="007E1F31">
              <w:rPr>
                <w:rFonts w:ascii="Arial" w:eastAsia="Times New Roman" w:hAnsi="Arial" w:cs="Arial"/>
                <w:color w:val="000000"/>
                <w:sz w:val="18"/>
                <w:szCs w:val="18"/>
                <w:lang w:eastAsia="sl-SI"/>
              </w:rPr>
              <w:t>ne soglašamo z odpravo napak v ponudbi ali</w:t>
            </w:r>
          </w:p>
          <w:p w14:paraId="445BB081" w14:textId="77777777" w:rsidR="007E1F31" w:rsidRPr="007E1F31" w:rsidRDefault="007E1F31" w:rsidP="00A97740">
            <w:pPr>
              <w:numPr>
                <w:ilvl w:val="0"/>
                <w:numId w:val="21"/>
              </w:numPr>
              <w:spacing w:after="0" w:line="240" w:lineRule="auto"/>
              <w:jc w:val="both"/>
              <w:rPr>
                <w:rFonts w:ascii="Arial" w:eastAsia="Times New Roman" w:hAnsi="Arial" w:cs="Arial"/>
                <w:color w:val="000000"/>
                <w:sz w:val="18"/>
                <w:szCs w:val="18"/>
                <w:lang w:eastAsia="sl-SI"/>
              </w:rPr>
            </w:pPr>
            <w:r w:rsidRPr="007E1F31">
              <w:rPr>
                <w:rFonts w:ascii="Arial" w:eastAsia="Times New Roman" w:hAnsi="Arial" w:cs="Arial"/>
                <w:color w:val="000000"/>
                <w:sz w:val="18"/>
                <w:szCs w:val="18"/>
                <w:lang w:eastAsia="sl-SI"/>
              </w:rPr>
              <w:t>ne sklenemo pogodbe v določenem roku ali</w:t>
            </w:r>
          </w:p>
          <w:p w14:paraId="0C8F279F" w14:textId="77777777" w:rsidR="007E1F31" w:rsidRPr="007E1F31" w:rsidRDefault="007E1F31" w:rsidP="00A97740">
            <w:pPr>
              <w:numPr>
                <w:ilvl w:val="0"/>
                <w:numId w:val="21"/>
              </w:numPr>
              <w:spacing w:after="0" w:line="240" w:lineRule="auto"/>
              <w:jc w:val="both"/>
              <w:rPr>
                <w:rFonts w:ascii="Arial" w:eastAsia="Times New Roman" w:hAnsi="Arial" w:cs="Arial"/>
                <w:color w:val="000000"/>
                <w:sz w:val="18"/>
                <w:szCs w:val="18"/>
                <w:lang w:eastAsia="sl-SI"/>
              </w:rPr>
            </w:pPr>
            <w:r w:rsidRPr="007E1F31">
              <w:rPr>
                <w:rFonts w:ascii="Arial" w:eastAsia="Times New Roman" w:hAnsi="Arial" w:cs="Arial"/>
                <w:color w:val="000000"/>
                <w:sz w:val="18"/>
                <w:szCs w:val="18"/>
                <w:lang w:eastAsia="sl-SI"/>
              </w:rPr>
              <w:t>po sklenitvi pogodbe v določenem roku ne predložimo zavarovanja za dobro izvedbo pogodbenih obveznosti.</w:t>
            </w:r>
          </w:p>
        </w:tc>
      </w:tr>
    </w:tbl>
    <w:p w14:paraId="0AE5C532" w14:textId="77777777" w:rsidR="007E1F31" w:rsidRPr="007E1F31" w:rsidRDefault="007E1F31" w:rsidP="007E1F31">
      <w:pPr>
        <w:spacing w:before="120" w:after="120" w:line="240" w:lineRule="auto"/>
        <w:jc w:val="both"/>
        <w:rPr>
          <w:rFonts w:ascii="Arial" w:eastAsia="Times New Roman" w:hAnsi="Arial" w:cs="Times New Roman"/>
          <w:sz w:val="24"/>
          <w:szCs w:val="20"/>
          <w:lang w:eastAsia="sl-SI"/>
        </w:rPr>
      </w:pPr>
      <w:r w:rsidRPr="007E1F31">
        <w:rPr>
          <w:rFonts w:ascii="Arial" w:eastAsia="Times New Roman" w:hAnsi="Arial" w:cs="Arial"/>
          <w:color w:val="000000"/>
          <w:sz w:val="18"/>
          <w:szCs w:val="18"/>
          <w:lang w:eastAsia="sl-SI"/>
        </w:rPr>
        <w:t xml:space="preserve">Menična izjava je veljavna od njenega podpisa do izteka roka veljavnosti zavarovanja za resnost ponudbe po predmetnem naročilu, </w:t>
      </w:r>
      <w:proofErr w:type="spellStart"/>
      <w:r w:rsidRPr="007E1F31">
        <w:rPr>
          <w:rFonts w:ascii="Arial" w:eastAsia="Times New Roman" w:hAnsi="Arial" w:cs="Arial"/>
          <w:color w:val="000000"/>
          <w:sz w:val="18"/>
          <w:szCs w:val="18"/>
          <w:lang w:eastAsia="sl-SI"/>
        </w:rPr>
        <w:t>t.j</w:t>
      </w:r>
      <w:proofErr w:type="spellEnd"/>
      <w:r w:rsidRPr="007E1F31">
        <w:rPr>
          <w:rFonts w:ascii="Arial" w:eastAsia="Times New Roman" w:hAnsi="Arial" w:cs="Arial"/>
          <w:color w:val="000000"/>
          <w:sz w:val="18"/>
          <w:szCs w:val="18"/>
          <w:lang w:eastAsia="sl-SI"/>
        </w:rPr>
        <w:t>. najkasneje do ____________.</w:t>
      </w:r>
    </w:p>
    <w:p w14:paraId="2BCABD3F" w14:textId="77777777" w:rsidR="007E1F31" w:rsidRPr="007E1F31" w:rsidRDefault="007E1F31" w:rsidP="007E1F31">
      <w:pPr>
        <w:spacing w:before="120" w:after="120" w:line="240" w:lineRule="auto"/>
        <w:jc w:val="both"/>
        <w:rPr>
          <w:rFonts w:ascii="Arial" w:eastAsia="Times New Roman" w:hAnsi="Arial" w:cs="Times New Roman"/>
          <w:sz w:val="24"/>
          <w:szCs w:val="20"/>
          <w:lang w:eastAsia="sl-SI"/>
        </w:rPr>
      </w:pPr>
      <w:r w:rsidRPr="007E1F31">
        <w:rPr>
          <w:rFonts w:ascii="Arial" w:eastAsia="Times New Roman" w:hAnsi="Arial" w:cs="Arial"/>
          <w:color w:val="000000"/>
          <w:sz w:val="18"/>
          <w:szCs w:val="18"/>
          <w:lang w:eastAsia="sl-SI"/>
        </w:rPr>
        <w:t>Menica je unovčljiva pri: </w:t>
      </w:r>
      <w:r w:rsidRPr="007E1F31">
        <w:rPr>
          <w:rFonts w:ascii="Arial" w:eastAsia="Times New Roman" w:hAnsi="Arial" w:cs="Arial"/>
          <w:color w:val="000000"/>
          <w:sz w:val="18"/>
          <w:szCs w:val="18"/>
          <w:u w:val="single"/>
          <w:lang w:eastAsia="sl-SI"/>
        </w:rPr>
        <w:t>_______________</w:t>
      </w:r>
    </w:p>
    <w:p w14:paraId="1BCAE890" w14:textId="77777777" w:rsidR="007E1F31" w:rsidRPr="007E1F31" w:rsidRDefault="007E1F31" w:rsidP="007E1F31">
      <w:pPr>
        <w:spacing w:before="100" w:beforeAutospacing="1" w:after="100" w:afterAutospacing="1" w:line="240" w:lineRule="auto"/>
        <w:rPr>
          <w:rFonts w:ascii="Arial" w:eastAsia="Times New Roman" w:hAnsi="Arial" w:cs="Arial"/>
          <w:sz w:val="18"/>
          <w:szCs w:val="18"/>
          <w:lang w:eastAsia="sl-SI"/>
        </w:rPr>
      </w:pPr>
      <w:r w:rsidRPr="007E1F31">
        <w:rPr>
          <w:rFonts w:ascii="Arial" w:eastAsia="Times New Roman" w:hAnsi="Arial" w:cs="Arial"/>
          <w:color w:val="000000"/>
          <w:sz w:val="18"/>
          <w:szCs w:val="18"/>
          <w:lang w:eastAsia="sl-SI"/>
        </w:rPr>
        <w:t>s transakcijskega računa (TRR) </w:t>
      </w:r>
      <w:r w:rsidRPr="007E1F31">
        <w:rPr>
          <w:rFonts w:ascii="Arial" w:eastAsia="Times New Roman" w:hAnsi="Arial" w:cs="Arial"/>
          <w:sz w:val="18"/>
          <w:szCs w:val="18"/>
          <w:lang w:eastAsia="sl-SI"/>
        </w:rPr>
        <w:t>pri vseh bankah oziroma finančnih inštitucijah, ki v času unovčenja menice vodijo transakcijski račun izdajatelja menice.</w:t>
      </w:r>
    </w:p>
    <w:p w14:paraId="5248AB83" w14:textId="77777777" w:rsidR="007E1F31" w:rsidRPr="007E1F31" w:rsidRDefault="007E1F31" w:rsidP="007E1F31">
      <w:pPr>
        <w:spacing w:before="100" w:beforeAutospacing="1" w:after="100" w:afterAutospacing="1" w:line="240" w:lineRule="auto"/>
        <w:rPr>
          <w:rFonts w:ascii="Arial" w:eastAsia="Times New Roman" w:hAnsi="Arial" w:cs="Arial"/>
          <w:sz w:val="18"/>
          <w:szCs w:val="18"/>
          <w:lang w:eastAsia="sl-SI"/>
        </w:rPr>
      </w:pPr>
      <w:r w:rsidRPr="007E1F31">
        <w:rPr>
          <w:rFonts w:ascii="Arial" w:eastAsia="Times New Roman" w:hAnsi="Arial" w:cs="Arial"/>
          <w:color w:val="000000"/>
          <w:sz w:val="16"/>
          <w:szCs w:val="16"/>
          <w:lang w:eastAsia="sl-SI"/>
        </w:rPr>
        <w:t>Priloga: </w:t>
      </w:r>
    </w:p>
    <w:p w14:paraId="48E89A34" w14:textId="77777777" w:rsidR="007E1F31" w:rsidRPr="007E1F31" w:rsidRDefault="007E1F31" w:rsidP="007E1F31">
      <w:pPr>
        <w:spacing w:before="120" w:after="120" w:line="240" w:lineRule="auto"/>
        <w:jc w:val="both"/>
        <w:rPr>
          <w:rFonts w:ascii="Arial" w:eastAsia="Times New Roman" w:hAnsi="Arial" w:cs="Times New Roman"/>
          <w:sz w:val="16"/>
          <w:szCs w:val="16"/>
          <w:lang w:eastAsia="sl-SI"/>
        </w:rPr>
      </w:pPr>
      <w:r w:rsidRPr="007E1F31">
        <w:rPr>
          <w:rFonts w:ascii="Arial" w:eastAsia="Times New Roman" w:hAnsi="Arial" w:cs="Arial"/>
          <w:color w:val="000000"/>
          <w:sz w:val="16"/>
          <w:szCs w:val="16"/>
          <w:lang w:eastAsia="sl-SI"/>
        </w:rPr>
        <w:t>- bianco menica, podpisana in žigosana</w:t>
      </w:r>
    </w:p>
    <w:tbl>
      <w:tblPr>
        <w:tblW w:w="8745" w:type="dxa"/>
        <w:tblLook w:val="04A0" w:firstRow="1" w:lastRow="0" w:firstColumn="1" w:lastColumn="0" w:noHBand="0" w:noVBand="1"/>
      </w:tblPr>
      <w:tblGrid>
        <w:gridCol w:w="4080"/>
        <w:gridCol w:w="4665"/>
      </w:tblGrid>
      <w:tr w:rsidR="007E1F31" w:rsidRPr="007E1F31" w14:paraId="62233F23" w14:textId="77777777" w:rsidTr="0075392D">
        <w:tc>
          <w:tcPr>
            <w:tcW w:w="4080" w:type="dxa"/>
            <w:shd w:val="clear" w:color="auto" w:fill="auto"/>
            <w:tcMar>
              <w:top w:w="75" w:type="dxa"/>
              <w:bottom w:w="75" w:type="dxa"/>
            </w:tcMar>
            <w:vAlign w:val="center"/>
          </w:tcPr>
          <w:p w14:paraId="1E70A006" w14:textId="77777777" w:rsidR="007E1F31" w:rsidRPr="007E1F31" w:rsidRDefault="007E1F31" w:rsidP="007E1F31">
            <w:pPr>
              <w:spacing w:before="120" w:after="120" w:line="240" w:lineRule="auto"/>
              <w:jc w:val="both"/>
              <w:rPr>
                <w:rFonts w:ascii="Arial" w:eastAsia="Times New Roman" w:hAnsi="Arial" w:cs="Times New Roman"/>
                <w:sz w:val="16"/>
                <w:szCs w:val="16"/>
                <w:lang w:eastAsia="sl-SI"/>
              </w:rPr>
            </w:pPr>
            <w:r w:rsidRPr="007E1F31">
              <w:rPr>
                <w:rFonts w:ascii="Arial" w:eastAsia="Times New Roman" w:hAnsi="Arial" w:cs="Arial"/>
                <w:color w:val="000000"/>
                <w:position w:val="-2"/>
                <w:sz w:val="16"/>
                <w:szCs w:val="16"/>
                <w:lang w:eastAsia="sl-SI"/>
              </w:rPr>
              <w:t>Kraj: </w:t>
            </w:r>
            <w:r w:rsidRPr="007E1F31">
              <w:rPr>
                <w:rFonts w:ascii="Arial" w:eastAsia="Times New Roman" w:hAnsi="Arial" w:cs="Arial"/>
                <w:color w:val="000000"/>
                <w:position w:val="-2"/>
                <w:sz w:val="16"/>
                <w:szCs w:val="16"/>
                <w:u w:val="single"/>
                <w:lang w:eastAsia="sl-SI"/>
              </w:rPr>
              <w:t>_______________</w:t>
            </w:r>
          </w:p>
        </w:tc>
        <w:tc>
          <w:tcPr>
            <w:tcW w:w="0" w:type="auto"/>
            <w:shd w:val="clear" w:color="auto" w:fill="auto"/>
            <w:tcMar>
              <w:top w:w="75" w:type="dxa"/>
              <w:bottom w:w="75" w:type="dxa"/>
            </w:tcMar>
            <w:vAlign w:val="center"/>
          </w:tcPr>
          <w:p w14:paraId="61B7C591" w14:textId="77777777" w:rsidR="007E1F31" w:rsidRPr="007E1F31" w:rsidRDefault="007E1F31" w:rsidP="007E1F31">
            <w:pPr>
              <w:spacing w:before="120" w:after="120" w:line="240" w:lineRule="auto"/>
              <w:jc w:val="center"/>
              <w:rPr>
                <w:rFonts w:ascii="Arial" w:eastAsia="Times New Roman" w:hAnsi="Arial" w:cs="Times New Roman"/>
                <w:sz w:val="16"/>
                <w:szCs w:val="16"/>
                <w:lang w:eastAsia="sl-SI"/>
              </w:rPr>
            </w:pPr>
            <w:r w:rsidRPr="007E1F31">
              <w:rPr>
                <w:rFonts w:ascii="Arial" w:eastAsia="Times New Roman" w:hAnsi="Arial" w:cs="Arial"/>
                <w:color w:val="000000"/>
                <w:position w:val="-2"/>
                <w:sz w:val="16"/>
                <w:szCs w:val="16"/>
                <w:lang w:eastAsia="sl-SI"/>
              </w:rPr>
              <w:t>Izdajatelj menice: </w:t>
            </w:r>
            <w:r w:rsidRPr="007E1F31">
              <w:rPr>
                <w:rFonts w:ascii="Arial" w:eastAsia="Times New Roman" w:hAnsi="Arial" w:cs="Arial"/>
                <w:color w:val="000000"/>
                <w:position w:val="-2"/>
                <w:sz w:val="16"/>
                <w:szCs w:val="16"/>
                <w:u w:val="single"/>
                <w:lang w:eastAsia="sl-SI"/>
              </w:rPr>
              <w:t>_______________</w:t>
            </w:r>
          </w:p>
        </w:tc>
      </w:tr>
      <w:tr w:rsidR="007E1F31" w:rsidRPr="007E1F31" w14:paraId="1080A389" w14:textId="77777777" w:rsidTr="0075392D">
        <w:tc>
          <w:tcPr>
            <w:tcW w:w="4080" w:type="dxa"/>
            <w:shd w:val="clear" w:color="auto" w:fill="auto"/>
            <w:tcMar>
              <w:top w:w="75" w:type="dxa"/>
              <w:bottom w:w="75" w:type="dxa"/>
            </w:tcMar>
            <w:vAlign w:val="center"/>
          </w:tcPr>
          <w:p w14:paraId="7D3A1E64" w14:textId="77777777" w:rsidR="007E1F31" w:rsidRPr="007E1F31" w:rsidRDefault="007E1F31" w:rsidP="007E1F31">
            <w:pPr>
              <w:spacing w:before="120" w:after="120" w:line="240" w:lineRule="auto"/>
              <w:jc w:val="both"/>
              <w:rPr>
                <w:rFonts w:ascii="Arial" w:eastAsia="Times New Roman" w:hAnsi="Arial" w:cs="Times New Roman"/>
                <w:sz w:val="16"/>
                <w:szCs w:val="16"/>
                <w:lang w:eastAsia="sl-SI"/>
              </w:rPr>
            </w:pPr>
            <w:r w:rsidRPr="007E1F31">
              <w:rPr>
                <w:rFonts w:ascii="Arial" w:eastAsia="Times New Roman" w:hAnsi="Arial" w:cs="Arial"/>
                <w:color w:val="000000"/>
                <w:position w:val="-2"/>
                <w:sz w:val="16"/>
                <w:szCs w:val="16"/>
                <w:lang w:eastAsia="sl-SI"/>
              </w:rPr>
              <w:t>Datum: </w:t>
            </w:r>
            <w:r w:rsidRPr="007E1F31">
              <w:rPr>
                <w:rFonts w:ascii="Arial" w:eastAsia="Times New Roman" w:hAnsi="Arial" w:cs="Arial"/>
                <w:color w:val="000000"/>
                <w:position w:val="-2"/>
                <w:sz w:val="16"/>
                <w:szCs w:val="16"/>
                <w:u w:val="single"/>
                <w:lang w:eastAsia="sl-SI"/>
              </w:rPr>
              <w:t>_______________</w:t>
            </w:r>
          </w:p>
        </w:tc>
        <w:tc>
          <w:tcPr>
            <w:tcW w:w="0" w:type="auto"/>
            <w:shd w:val="clear" w:color="auto" w:fill="auto"/>
            <w:tcMar>
              <w:top w:w="75" w:type="dxa"/>
              <w:bottom w:w="75" w:type="dxa"/>
            </w:tcMar>
            <w:vAlign w:val="center"/>
          </w:tcPr>
          <w:p w14:paraId="39ACEC1F" w14:textId="77777777" w:rsidR="007E1F31" w:rsidRPr="007E1F31" w:rsidRDefault="007E1F31" w:rsidP="007E1F31">
            <w:pPr>
              <w:spacing w:before="120" w:after="120" w:line="240" w:lineRule="auto"/>
              <w:jc w:val="both"/>
              <w:rPr>
                <w:rFonts w:ascii="Arial" w:eastAsia="Times New Roman" w:hAnsi="Arial" w:cs="Times New Roman"/>
                <w:sz w:val="16"/>
                <w:szCs w:val="16"/>
                <w:lang w:eastAsia="sl-SI"/>
              </w:rPr>
            </w:pPr>
          </w:p>
          <w:p w14:paraId="39EB3C9A" w14:textId="77777777" w:rsidR="007E1F31" w:rsidRPr="007E1F31" w:rsidRDefault="007E1F31" w:rsidP="007E1F31">
            <w:pPr>
              <w:spacing w:before="120" w:after="120" w:line="240" w:lineRule="auto"/>
              <w:jc w:val="center"/>
              <w:rPr>
                <w:rFonts w:ascii="Arial" w:eastAsia="Times New Roman" w:hAnsi="Arial" w:cs="Times New Roman"/>
                <w:sz w:val="16"/>
                <w:szCs w:val="16"/>
                <w:lang w:eastAsia="sl-SI"/>
              </w:rPr>
            </w:pPr>
            <w:r w:rsidRPr="007E1F31">
              <w:rPr>
                <w:rFonts w:ascii="Arial" w:eastAsia="Times New Roman" w:hAnsi="Arial" w:cs="Arial"/>
                <w:color w:val="A9A9A9"/>
                <w:position w:val="-2"/>
                <w:sz w:val="16"/>
                <w:szCs w:val="16"/>
                <w:lang w:eastAsia="sl-SI"/>
              </w:rPr>
              <w:t>(žig in podpis)</w:t>
            </w:r>
          </w:p>
        </w:tc>
      </w:tr>
    </w:tbl>
    <w:p w14:paraId="320E6C1A" w14:textId="77777777" w:rsidR="007E1F31" w:rsidRPr="007E1F31" w:rsidRDefault="007E1F31" w:rsidP="007E1F31">
      <w:pPr>
        <w:spacing w:after="0"/>
        <w:rPr>
          <w:rFonts w:ascii="Arial" w:hAnsi="Arial" w:cs="Arial"/>
          <w:b/>
          <w:sz w:val="16"/>
          <w:szCs w:val="16"/>
          <w:u w:val="single"/>
        </w:rPr>
      </w:pPr>
      <w:r w:rsidRPr="007E1F31">
        <w:rPr>
          <w:rFonts w:ascii="Arial" w:hAnsi="Arial" w:cs="Arial"/>
          <w:b/>
          <w:sz w:val="16"/>
          <w:szCs w:val="16"/>
          <w:u w:val="single"/>
        </w:rPr>
        <w:t xml:space="preserve">Opomba: </w:t>
      </w:r>
    </w:p>
    <w:p w14:paraId="6E55F729" w14:textId="77777777" w:rsidR="007E1F31" w:rsidRPr="007E1F31" w:rsidRDefault="007E1F31" w:rsidP="007E1F31">
      <w:pPr>
        <w:spacing w:after="0"/>
        <w:rPr>
          <w:rFonts w:ascii="Arial" w:hAnsi="Arial" w:cs="Arial"/>
          <w:sz w:val="16"/>
          <w:szCs w:val="16"/>
        </w:rPr>
      </w:pPr>
      <w:r w:rsidRPr="007E1F31">
        <w:rPr>
          <w:rFonts w:ascii="Arial" w:hAnsi="Arial" w:cs="Arial"/>
          <w:sz w:val="16"/>
          <w:szCs w:val="16"/>
        </w:rPr>
        <w:t>To menično izjavo s prilogo je potrebno predložiti v izvirniku osebno ali po pošti v skladu Povabilom k oddaji ponudbe in Navodili ponudnikom za izdelavo ponudbe.</w:t>
      </w:r>
    </w:p>
    <w:bookmarkEnd w:id="6"/>
    <w:p w14:paraId="1DA99075" w14:textId="77777777" w:rsidR="007E1F31" w:rsidRPr="007E1F31" w:rsidRDefault="007E1F31" w:rsidP="00B01D56">
      <w:pPr>
        <w:spacing w:after="0"/>
        <w:rPr>
          <w:rFonts w:ascii="Arial" w:hAnsi="Arial" w:cs="Arial"/>
          <w:sz w:val="18"/>
          <w:szCs w:val="18"/>
        </w:rPr>
      </w:pPr>
    </w:p>
    <w:p w14:paraId="4BED35EA" w14:textId="77777777" w:rsidR="003C52A0" w:rsidRDefault="003C52A0" w:rsidP="007E1F31">
      <w:pPr>
        <w:spacing w:after="0"/>
        <w:jc w:val="right"/>
        <w:rPr>
          <w:rFonts w:ascii="Arial" w:hAnsi="Arial" w:cs="Arial"/>
          <w:sz w:val="18"/>
          <w:szCs w:val="18"/>
        </w:rPr>
      </w:pPr>
      <w:bookmarkStart w:id="7" w:name="_Hlk158795908"/>
    </w:p>
    <w:p w14:paraId="0D179BDE" w14:textId="3F28A4EF" w:rsidR="007E1F31" w:rsidRPr="003C52A0" w:rsidRDefault="007E1F31" w:rsidP="007E1F31">
      <w:pPr>
        <w:spacing w:after="0"/>
        <w:jc w:val="right"/>
        <w:rPr>
          <w:rFonts w:ascii="Arial" w:hAnsi="Arial" w:cs="Arial"/>
          <w:b/>
          <w:bCs/>
          <w:sz w:val="18"/>
          <w:szCs w:val="18"/>
        </w:rPr>
      </w:pPr>
      <w:r w:rsidRPr="003C52A0">
        <w:rPr>
          <w:rFonts w:ascii="Arial" w:hAnsi="Arial" w:cs="Arial"/>
          <w:b/>
          <w:bCs/>
          <w:sz w:val="18"/>
          <w:szCs w:val="18"/>
        </w:rPr>
        <w:t xml:space="preserve">Obrazec št: </w:t>
      </w:r>
      <w:r w:rsidR="00921062" w:rsidRPr="003C52A0">
        <w:rPr>
          <w:rFonts w:ascii="Arial" w:hAnsi="Arial" w:cs="Arial"/>
          <w:b/>
          <w:bCs/>
          <w:sz w:val="18"/>
          <w:szCs w:val="18"/>
        </w:rPr>
        <w:t>2</w:t>
      </w:r>
      <w:r w:rsidR="00E95172">
        <w:rPr>
          <w:rFonts w:ascii="Arial" w:hAnsi="Arial" w:cs="Arial"/>
          <w:b/>
          <w:bCs/>
          <w:sz w:val="18"/>
          <w:szCs w:val="18"/>
        </w:rPr>
        <w:t>0</w:t>
      </w:r>
    </w:p>
    <w:p w14:paraId="5DC35270" w14:textId="77777777" w:rsidR="007E1F31" w:rsidRPr="007E1F31" w:rsidRDefault="007E1F31" w:rsidP="007E1F31">
      <w:pPr>
        <w:spacing w:after="0"/>
        <w:jc w:val="right"/>
        <w:rPr>
          <w:rFonts w:ascii="Arial" w:hAnsi="Arial" w:cs="Arial"/>
          <w:sz w:val="18"/>
          <w:szCs w:val="18"/>
        </w:rPr>
      </w:pPr>
    </w:p>
    <w:p w14:paraId="293E74C5" w14:textId="191B7487" w:rsidR="007E1F31" w:rsidRPr="007E1F31" w:rsidRDefault="007E1F31" w:rsidP="007E1F31">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7E1F31">
        <w:rPr>
          <w:rFonts w:ascii="Arial" w:eastAsiaTheme="majorEastAsia" w:hAnsi="Arial" w:cs="Arial"/>
          <w:b/>
          <w:bCs/>
          <w:sz w:val="26"/>
          <w:szCs w:val="28"/>
        </w:rPr>
        <w:lastRenderedPageBreak/>
        <w:t xml:space="preserve">Izjava o zagotavljanju ustrezne oblike finančnega zavarovanja </w:t>
      </w:r>
    </w:p>
    <w:p w14:paraId="5C127A7D" w14:textId="77777777" w:rsidR="007E1F31" w:rsidRPr="007E1F31" w:rsidRDefault="007E1F31" w:rsidP="007E1F31">
      <w:pPr>
        <w:spacing w:after="120"/>
        <w:rPr>
          <w:rFonts w:ascii="Arial" w:hAnsi="Arial" w:cs="Arial"/>
        </w:rPr>
      </w:pPr>
    </w:p>
    <w:p w14:paraId="4BF1EDD8" w14:textId="77777777" w:rsidR="007E1F31" w:rsidRPr="007E1F31" w:rsidRDefault="007E1F31" w:rsidP="007E1F31">
      <w:pPr>
        <w:spacing w:after="0" w:line="240" w:lineRule="auto"/>
        <w:jc w:val="both"/>
      </w:pPr>
      <w:r w:rsidRPr="007E1F31">
        <w:rPr>
          <w:rFonts w:ascii="Arial" w:hAnsi="Arial" w:cs="Arial"/>
          <w:b/>
          <w:bCs/>
          <w:color w:val="000000"/>
          <w:sz w:val="18"/>
          <w:szCs w:val="18"/>
        </w:rPr>
        <w:t>Ponudnik:</w:t>
      </w:r>
    </w:p>
    <w:p w14:paraId="1B3E488B" w14:textId="77777777" w:rsidR="007E1F31" w:rsidRPr="007E1F31" w:rsidRDefault="007E1F31" w:rsidP="007E1F31">
      <w:pPr>
        <w:spacing w:after="0" w:line="240" w:lineRule="auto"/>
        <w:jc w:val="both"/>
      </w:pPr>
      <w:r w:rsidRPr="007E1F31">
        <w:rPr>
          <w:rFonts w:ascii="Arial" w:hAnsi="Arial" w:cs="Arial"/>
          <w:color w:val="000000"/>
          <w:sz w:val="18"/>
          <w:szCs w:val="18"/>
        </w:rPr>
        <w:t> </w:t>
      </w:r>
    </w:p>
    <w:p w14:paraId="3F71C481" w14:textId="77777777" w:rsidR="007E1F31" w:rsidRPr="007E1F31" w:rsidRDefault="007E1F31" w:rsidP="007E1F31">
      <w:pPr>
        <w:spacing w:after="0" w:line="240" w:lineRule="auto"/>
        <w:jc w:val="both"/>
      </w:pPr>
      <w:r w:rsidRPr="007E1F31">
        <w:rPr>
          <w:rFonts w:ascii="Arial" w:hAnsi="Arial" w:cs="Arial"/>
          <w:color w:val="000000"/>
          <w:sz w:val="18"/>
          <w:szCs w:val="18"/>
        </w:rPr>
        <w:t>________________________</w:t>
      </w:r>
    </w:p>
    <w:p w14:paraId="0A8C51B2" w14:textId="77777777" w:rsidR="007E1F31" w:rsidRPr="007E1F31" w:rsidRDefault="007E1F31" w:rsidP="007E1F31">
      <w:pPr>
        <w:spacing w:after="0" w:line="240" w:lineRule="auto"/>
        <w:jc w:val="both"/>
      </w:pPr>
      <w:r w:rsidRPr="007E1F31">
        <w:rPr>
          <w:rFonts w:ascii="Arial" w:hAnsi="Arial" w:cs="Arial"/>
          <w:color w:val="000000"/>
          <w:sz w:val="18"/>
          <w:szCs w:val="18"/>
        </w:rPr>
        <w:t> </w:t>
      </w:r>
    </w:p>
    <w:p w14:paraId="4426E26B" w14:textId="77777777" w:rsidR="007E1F31" w:rsidRPr="007E1F31" w:rsidRDefault="007E1F31" w:rsidP="007E1F31">
      <w:pPr>
        <w:spacing w:after="0" w:line="240" w:lineRule="auto"/>
        <w:jc w:val="both"/>
      </w:pPr>
      <w:r w:rsidRPr="007E1F31">
        <w:rPr>
          <w:rFonts w:ascii="Arial" w:hAnsi="Arial" w:cs="Arial"/>
          <w:color w:val="000000"/>
          <w:sz w:val="18"/>
          <w:szCs w:val="18"/>
        </w:rPr>
        <w:t>________________________ </w:t>
      </w:r>
    </w:p>
    <w:p w14:paraId="22C90B06" w14:textId="77777777" w:rsidR="007E1F31" w:rsidRPr="007E1F31" w:rsidRDefault="007E1F31" w:rsidP="007E1F31">
      <w:pPr>
        <w:spacing w:before="225" w:after="225" w:line="240" w:lineRule="auto"/>
        <w:jc w:val="center"/>
      </w:pPr>
      <w:r w:rsidRPr="007E1F31">
        <w:rPr>
          <w:rFonts w:ascii="Arial" w:hAnsi="Arial" w:cs="Arial"/>
          <w:b/>
          <w:bCs/>
          <w:color w:val="000000"/>
          <w:sz w:val="18"/>
          <w:szCs w:val="18"/>
        </w:rPr>
        <w:t>IZJAVA O ZAGOTAVLJANJU USTREZNE OBLIKE FINANČNEGA ZAVAROVANJA</w:t>
      </w:r>
    </w:p>
    <w:p w14:paraId="15B8AB17" w14:textId="7D2F2971" w:rsidR="007E1F31" w:rsidRPr="007E1F31" w:rsidRDefault="007E1F31" w:rsidP="007E1F31">
      <w:pPr>
        <w:spacing w:after="0" w:line="240" w:lineRule="auto"/>
        <w:jc w:val="both"/>
        <w:rPr>
          <w:rFonts w:ascii="Arial" w:hAnsi="Arial" w:cs="Arial"/>
          <w:b/>
          <w:bCs/>
          <w:sz w:val="18"/>
          <w:szCs w:val="18"/>
        </w:rPr>
      </w:pPr>
      <w:r w:rsidRPr="007E1F31">
        <w:rPr>
          <w:rFonts w:ascii="Arial" w:hAnsi="Arial" w:cs="Arial"/>
          <w:color w:val="000000"/>
          <w:sz w:val="18"/>
          <w:szCs w:val="18"/>
        </w:rPr>
        <w:t>Na podlagi, prijave na javni razpis »</w:t>
      </w:r>
      <w:r w:rsidR="009E4CB1">
        <w:rPr>
          <w:rFonts w:ascii="Arial" w:hAnsi="Arial" w:cs="Arial"/>
          <w:b/>
          <w:bCs/>
          <w:sz w:val="18"/>
          <w:szCs w:val="18"/>
        </w:rPr>
        <w:t>Prevoz šoloobveznih otrok v Občini Šentjur za šolska leta 2024/25, 2025/26 in 2026/27</w:t>
      </w:r>
      <w:r w:rsidRPr="007E1F31">
        <w:rPr>
          <w:rFonts w:ascii="Arial" w:hAnsi="Arial" w:cs="Arial"/>
          <w:b/>
          <w:bCs/>
          <w:sz w:val="18"/>
          <w:szCs w:val="18"/>
        </w:rPr>
        <w:t>«</w:t>
      </w:r>
      <w:r w:rsidRPr="007E1F31">
        <w:rPr>
          <w:rFonts w:ascii="Arial" w:hAnsi="Arial" w:cs="Arial"/>
          <w:color w:val="000000"/>
          <w:sz w:val="18"/>
          <w:szCs w:val="18"/>
        </w:rPr>
        <w:t xml:space="preserve"> objavljen na Portalu javnih naročil,</w:t>
      </w:r>
    </w:p>
    <w:p w14:paraId="688856E3" w14:textId="77777777" w:rsidR="007E1F31" w:rsidRPr="007E1F31" w:rsidRDefault="007E1F31" w:rsidP="007E1F31">
      <w:pPr>
        <w:spacing w:before="225" w:after="225" w:line="240" w:lineRule="auto"/>
        <w:jc w:val="center"/>
      </w:pPr>
      <w:r w:rsidRPr="007E1F31">
        <w:rPr>
          <w:rFonts w:ascii="Arial" w:hAnsi="Arial" w:cs="Arial"/>
          <w:b/>
          <w:bCs/>
          <w:color w:val="000000"/>
          <w:sz w:val="18"/>
          <w:szCs w:val="18"/>
        </w:rPr>
        <w:t>IZJAVLJAMO</w:t>
      </w:r>
    </w:p>
    <w:p w14:paraId="517A31E2" w14:textId="77777777" w:rsidR="007E1F31" w:rsidRPr="007E1F31" w:rsidRDefault="007E1F31" w:rsidP="007E1F31">
      <w:pPr>
        <w:spacing w:before="225" w:after="225" w:line="240" w:lineRule="auto"/>
        <w:jc w:val="center"/>
      </w:pPr>
      <w:r w:rsidRPr="007E1F31">
        <w:rPr>
          <w:rFonts w:ascii="Arial" w:hAnsi="Arial" w:cs="Arial"/>
          <w:color w:val="000000"/>
          <w:sz w:val="18"/>
          <w:szCs w:val="18"/>
        </w:rPr>
        <w:t>da bomo naročniku, v primeru da bomo izbrani kot najugodnejši ponudnik, dostavili:</w:t>
      </w:r>
    </w:p>
    <w:tbl>
      <w:tblPr>
        <w:tblStyle w:val="NormalTablePHPDOCX"/>
        <w:tblW w:w="5000" w:type="pct"/>
        <w:tblLook w:val="04A0" w:firstRow="1" w:lastRow="0" w:firstColumn="1" w:lastColumn="0" w:noHBand="0" w:noVBand="1"/>
      </w:tblPr>
      <w:tblGrid>
        <w:gridCol w:w="9286"/>
      </w:tblGrid>
      <w:tr w:rsidR="007E1F31" w:rsidRPr="007E1F31" w14:paraId="65FDEBDA" w14:textId="77777777" w:rsidTr="0075392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070"/>
            </w:tblGrid>
            <w:tr w:rsidR="007E1F31" w:rsidRPr="007E1F31" w14:paraId="79711344" w14:textId="77777777" w:rsidTr="0075392D">
              <w:tc>
                <w:tcPr>
                  <w:tcW w:w="0" w:type="auto"/>
                  <w:tcMar>
                    <w:top w:w="0" w:type="auto"/>
                    <w:bottom w:w="0" w:type="auto"/>
                  </w:tcMar>
                </w:tcPr>
                <w:p w14:paraId="57D888C3" w14:textId="77777777" w:rsidR="007E1F31" w:rsidRPr="007E1F31" w:rsidRDefault="007E1F31" w:rsidP="00A97740">
                  <w:pPr>
                    <w:numPr>
                      <w:ilvl w:val="0"/>
                      <w:numId w:val="20"/>
                    </w:numPr>
                    <w:rPr>
                      <w:rFonts w:ascii="Arial" w:hAnsi="Arial" w:cs="Arial"/>
                      <w:color w:val="000000"/>
                      <w:sz w:val="18"/>
                      <w:szCs w:val="18"/>
                    </w:rPr>
                  </w:pPr>
                  <w:r w:rsidRPr="007E1F31">
                    <w:rPr>
                      <w:rFonts w:ascii="Arial" w:hAnsi="Arial" w:cs="Arial"/>
                      <w:color w:val="000000"/>
                      <w:position w:val="-2"/>
                      <w:sz w:val="18"/>
                      <w:szCs w:val="18"/>
                    </w:rPr>
                    <w:t xml:space="preserve">Bančno garancijo ali kavcijsko zavarovanje pri zavarovalnici za dobro izvedbo del, v roku 15 dni po podpisu pogodbe, ki bo: </w:t>
                  </w:r>
                </w:p>
                <w:p w14:paraId="29037CA1" w14:textId="77777777" w:rsidR="007E1F31" w:rsidRPr="007E1F31" w:rsidRDefault="007E1F31" w:rsidP="00A97740">
                  <w:pPr>
                    <w:numPr>
                      <w:ilvl w:val="1"/>
                      <w:numId w:val="20"/>
                    </w:numPr>
                    <w:rPr>
                      <w:rFonts w:ascii="Arial" w:hAnsi="Arial" w:cs="Arial"/>
                      <w:color w:val="000000"/>
                      <w:sz w:val="18"/>
                      <w:szCs w:val="18"/>
                    </w:rPr>
                  </w:pPr>
                  <w:r w:rsidRPr="007E1F31">
                    <w:rPr>
                      <w:rFonts w:ascii="Arial" w:hAnsi="Arial" w:cs="Arial"/>
                      <w:color w:val="000000"/>
                      <w:position w:val="-2"/>
                      <w:sz w:val="18"/>
                      <w:szCs w:val="18"/>
                    </w:rPr>
                    <w:t>izdana v višini 10% pogodbene vrednosti z DDV,</w:t>
                  </w:r>
                </w:p>
                <w:p w14:paraId="05D0F386" w14:textId="77777777" w:rsidR="007E1F31" w:rsidRPr="007E1F31" w:rsidRDefault="007E1F31" w:rsidP="00A97740">
                  <w:pPr>
                    <w:numPr>
                      <w:ilvl w:val="1"/>
                      <w:numId w:val="20"/>
                    </w:numPr>
                    <w:rPr>
                      <w:rFonts w:ascii="Arial" w:hAnsi="Arial" w:cs="Arial"/>
                      <w:color w:val="000000"/>
                      <w:sz w:val="18"/>
                      <w:szCs w:val="18"/>
                    </w:rPr>
                  </w:pPr>
                  <w:r w:rsidRPr="007E1F31">
                    <w:rPr>
                      <w:rFonts w:ascii="Arial" w:hAnsi="Arial" w:cs="Arial"/>
                      <w:color w:val="000000"/>
                      <w:position w:val="-2"/>
                      <w:sz w:val="18"/>
                      <w:szCs w:val="18"/>
                    </w:rPr>
                    <w:t>velja še 90 dni po poteku roka za dokončanje pogodbenih del,</w:t>
                  </w:r>
                </w:p>
                <w:p w14:paraId="3C1B16A6" w14:textId="77777777" w:rsidR="007E1F31" w:rsidRPr="007E1F31" w:rsidRDefault="007E1F31" w:rsidP="00A97740">
                  <w:pPr>
                    <w:numPr>
                      <w:ilvl w:val="1"/>
                      <w:numId w:val="20"/>
                    </w:numPr>
                    <w:rPr>
                      <w:rFonts w:ascii="Arial" w:hAnsi="Arial" w:cs="Arial"/>
                      <w:color w:val="000000"/>
                      <w:sz w:val="18"/>
                      <w:szCs w:val="18"/>
                    </w:rPr>
                  </w:pPr>
                  <w:r w:rsidRPr="007E1F31">
                    <w:rPr>
                      <w:rFonts w:ascii="Arial" w:hAnsi="Arial" w:cs="Arial"/>
                      <w:color w:val="000000"/>
                      <w:position w:val="-2"/>
                      <w:sz w:val="18"/>
                      <w:szCs w:val="18"/>
                    </w:rPr>
                    <w:t>izdana brezpogojno, brez zadržkov in plačljivo na prvi poziv ter da ne bo vsebovala dodatnih pogojev za izplačilo, krajših rokov veljavnosti garancije, nižjega zneska ali dodatnih omejitev zneska, spremembe krajevne pristojnosti za reševanje sporov med upravičencem in banko, kot je določil naročnik,</w:t>
                  </w:r>
                </w:p>
                <w:p w14:paraId="7640B644" w14:textId="77777777" w:rsidR="007E1F31" w:rsidRPr="007E1F31" w:rsidRDefault="007E1F31" w:rsidP="00A97740">
                  <w:pPr>
                    <w:numPr>
                      <w:ilvl w:val="1"/>
                      <w:numId w:val="20"/>
                    </w:numPr>
                    <w:rPr>
                      <w:rFonts w:ascii="Arial" w:hAnsi="Arial" w:cs="Arial"/>
                      <w:color w:val="000000"/>
                      <w:sz w:val="18"/>
                      <w:szCs w:val="18"/>
                    </w:rPr>
                  </w:pPr>
                  <w:r w:rsidRPr="007E1F31">
                    <w:rPr>
                      <w:rFonts w:ascii="Arial" w:hAnsi="Arial" w:cs="Arial"/>
                      <w:sz w:val="18"/>
                      <w:szCs w:val="18"/>
                    </w:rPr>
                    <w:t>ne</w:t>
                  </w:r>
                  <w:r w:rsidRPr="007E1F31">
                    <w:t xml:space="preserve"> </w:t>
                  </w:r>
                  <w:r w:rsidRPr="007E1F31">
                    <w:rPr>
                      <w:rFonts w:ascii="Arial" w:hAnsi="Arial" w:cs="Arial"/>
                      <w:sz w:val="18"/>
                      <w:szCs w:val="18"/>
                    </w:rPr>
                    <w:t>bo bistveno odstopala od vzorca garancije v razpisni dokumentaciji.</w:t>
                  </w:r>
                </w:p>
                <w:p w14:paraId="7696275D" w14:textId="77777777" w:rsidR="007E1F31" w:rsidRPr="007E1F31" w:rsidRDefault="007E1F31" w:rsidP="00B01D56">
                  <w:pPr>
                    <w:ind w:left="1440"/>
                    <w:rPr>
                      <w:rFonts w:ascii="Arial" w:hAnsi="Arial" w:cs="Arial"/>
                      <w:color w:val="000000"/>
                      <w:sz w:val="18"/>
                      <w:szCs w:val="18"/>
                    </w:rPr>
                  </w:pPr>
                </w:p>
              </w:tc>
            </w:tr>
          </w:tbl>
          <w:p w14:paraId="01FD1AE8" w14:textId="77777777" w:rsidR="007E1F31" w:rsidRPr="007E1F31" w:rsidRDefault="007E1F31" w:rsidP="007E1F31"/>
        </w:tc>
      </w:tr>
    </w:tbl>
    <w:p w14:paraId="594E0587" w14:textId="77777777" w:rsidR="007E1F31" w:rsidRPr="007E1F31" w:rsidRDefault="007E1F31" w:rsidP="007E1F31">
      <w:pPr>
        <w:spacing w:before="225" w:after="225" w:line="240" w:lineRule="auto"/>
        <w:jc w:val="both"/>
      </w:pPr>
      <w:r w:rsidRPr="007E1F31">
        <w:rPr>
          <w:rFonts w:ascii="Arial" w:hAnsi="Arial" w:cs="Arial"/>
          <w:color w:val="000000"/>
          <w:sz w:val="18"/>
          <w:szCs w:val="18"/>
        </w:rPr>
        <w:t> </w:t>
      </w:r>
      <w:r w:rsidRPr="007E1F31">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0411D1FF" w14:textId="77777777" w:rsidR="009E4CB1" w:rsidRPr="002C32D9" w:rsidRDefault="009E4CB1" w:rsidP="009E4CB1">
      <w:pPr>
        <w:spacing w:before="225" w:after="225" w:line="240" w:lineRule="auto"/>
        <w:jc w:val="both"/>
        <w:rPr>
          <w:rFonts w:ascii="Arial" w:hAnsi="Arial" w:cs="Arial"/>
          <w:color w:val="000000"/>
          <w:sz w:val="18"/>
          <w:szCs w:val="18"/>
        </w:rPr>
      </w:pPr>
      <w:r w:rsidRPr="002C32D9">
        <w:rPr>
          <w:rFonts w:ascii="Arial" w:hAnsi="Arial" w:cs="Arial"/>
          <w:color w:val="000000"/>
          <w:sz w:val="18"/>
          <w:szCs w:val="18"/>
        </w:rPr>
        <w:t>Ta izjava je sestavni del in priloga ponudbe, s katero se prijavljamo na razpis »</w:t>
      </w:r>
      <w:r w:rsidRPr="00DB64F1">
        <w:rPr>
          <w:rFonts w:ascii="Arial" w:hAnsi="Arial" w:cs="Arial"/>
          <w:b/>
          <w:bCs/>
          <w:color w:val="000000"/>
          <w:sz w:val="18"/>
          <w:szCs w:val="18"/>
        </w:rPr>
        <w:t>Prevoz šoloobveznih otrok v Občini Šentjur za šolska leta 2024/25, 2025/26 in 2026/27</w:t>
      </w:r>
      <w:r w:rsidRPr="002C32D9">
        <w:rPr>
          <w:rFonts w:ascii="Arial" w:hAnsi="Arial" w:cs="Arial"/>
          <w:bCs/>
          <w:color w:val="000000"/>
          <w:sz w:val="18"/>
          <w:szCs w:val="18"/>
        </w:rPr>
        <w:t>«, objavljen na Portalu javnih naročil in v Uradnem listu Evropske unije.</w:t>
      </w:r>
    </w:p>
    <w:p w14:paraId="55739A5D" w14:textId="77777777" w:rsidR="007E1F31" w:rsidRPr="007E1F31" w:rsidRDefault="007E1F31" w:rsidP="007E1F31">
      <w:pPr>
        <w:spacing w:before="225" w:after="225" w:line="240" w:lineRule="auto"/>
        <w:jc w:val="both"/>
        <w:rPr>
          <w:rFonts w:ascii="Arial" w:hAnsi="Arial" w:cs="Arial"/>
          <w:color w:val="000000"/>
          <w:sz w:val="18"/>
          <w:szCs w:val="18"/>
        </w:rPr>
      </w:pPr>
      <w:r w:rsidRPr="007E1F31">
        <w:rPr>
          <w:rFonts w:ascii="Arial" w:hAnsi="Arial" w:cs="Arial"/>
          <w:color w:val="000000"/>
          <w:sz w:val="18"/>
          <w:szCs w:val="18"/>
        </w:rPr>
        <w:t>Datum: _____________________                                                           Žig in podpis ponudnika:</w:t>
      </w:r>
    </w:p>
    <w:bookmarkEnd w:id="7"/>
    <w:p w14:paraId="627DC6CC" w14:textId="77777777" w:rsidR="007E1F31" w:rsidRDefault="007E1F31" w:rsidP="007E1F31">
      <w:pPr>
        <w:spacing w:after="0"/>
        <w:rPr>
          <w:rFonts w:ascii="Arial" w:hAnsi="Arial" w:cs="Arial"/>
          <w:sz w:val="18"/>
          <w:szCs w:val="18"/>
        </w:rPr>
      </w:pPr>
    </w:p>
    <w:p w14:paraId="617D7FE6" w14:textId="77777777" w:rsidR="00921062" w:rsidRDefault="00921062" w:rsidP="007E1F31">
      <w:pPr>
        <w:spacing w:after="0"/>
        <w:rPr>
          <w:rFonts w:ascii="Arial" w:hAnsi="Arial" w:cs="Arial"/>
          <w:sz w:val="18"/>
          <w:szCs w:val="18"/>
        </w:rPr>
      </w:pPr>
    </w:p>
    <w:p w14:paraId="781EF003" w14:textId="77777777" w:rsidR="00921062" w:rsidRDefault="00921062" w:rsidP="007E1F31">
      <w:pPr>
        <w:spacing w:after="0"/>
        <w:rPr>
          <w:rFonts w:ascii="Arial" w:hAnsi="Arial" w:cs="Arial"/>
          <w:sz w:val="18"/>
          <w:szCs w:val="18"/>
        </w:rPr>
      </w:pPr>
    </w:p>
    <w:p w14:paraId="227F28EA" w14:textId="77777777" w:rsidR="00921062" w:rsidRDefault="00921062" w:rsidP="007E1F31">
      <w:pPr>
        <w:spacing w:after="0"/>
        <w:rPr>
          <w:rFonts w:ascii="Arial" w:hAnsi="Arial" w:cs="Arial"/>
          <w:sz w:val="18"/>
          <w:szCs w:val="18"/>
        </w:rPr>
      </w:pPr>
    </w:p>
    <w:p w14:paraId="61EFD735" w14:textId="77777777" w:rsidR="00921062" w:rsidRDefault="00921062" w:rsidP="007E1F31">
      <w:pPr>
        <w:spacing w:after="0"/>
        <w:rPr>
          <w:rFonts w:ascii="Arial" w:hAnsi="Arial" w:cs="Arial"/>
          <w:sz w:val="18"/>
          <w:szCs w:val="18"/>
        </w:rPr>
      </w:pPr>
    </w:p>
    <w:p w14:paraId="6A409312" w14:textId="77777777" w:rsidR="00921062" w:rsidRDefault="00921062" w:rsidP="007E1F31">
      <w:pPr>
        <w:spacing w:after="0"/>
        <w:rPr>
          <w:rFonts w:ascii="Arial" w:hAnsi="Arial" w:cs="Arial"/>
          <w:sz w:val="18"/>
          <w:szCs w:val="18"/>
        </w:rPr>
      </w:pPr>
    </w:p>
    <w:p w14:paraId="55765AC8" w14:textId="77777777" w:rsidR="003C52A0" w:rsidRDefault="003C52A0" w:rsidP="007E1F31">
      <w:pPr>
        <w:spacing w:after="0"/>
        <w:rPr>
          <w:rFonts w:ascii="Arial" w:hAnsi="Arial" w:cs="Arial"/>
          <w:sz w:val="18"/>
          <w:szCs w:val="18"/>
        </w:rPr>
      </w:pPr>
    </w:p>
    <w:p w14:paraId="77EAAEC4" w14:textId="77777777" w:rsidR="003C52A0" w:rsidRDefault="003C52A0" w:rsidP="007E1F31">
      <w:pPr>
        <w:spacing w:after="0"/>
        <w:rPr>
          <w:rFonts w:ascii="Arial" w:hAnsi="Arial" w:cs="Arial"/>
          <w:sz w:val="18"/>
          <w:szCs w:val="18"/>
        </w:rPr>
      </w:pPr>
    </w:p>
    <w:p w14:paraId="00843AD3" w14:textId="77777777" w:rsidR="003C52A0" w:rsidRDefault="003C52A0" w:rsidP="007E1F31">
      <w:pPr>
        <w:spacing w:after="0"/>
        <w:rPr>
          <w:rFonts w:ascii="Arial" w:hAnsi="Arial" w:cs="Arial"/>
          <w:sz w:val="18"/>
          <w:szCs w:val="18"/>
        </w:rPr>
      </w:pPr>
    </w:p>
    <w:p w14:paraId="59BC1183" w14:textId="77777777" w:rsidR="003C52A0" w:rsidRDefault="003C52A0" w:rsidP="007E1F31">
      <w:pPr>
        <w:spacing w:after="0"/>
        <w:rPr>
          <w:rFonts w:ascii="Arial" w:hAnsi="Arial" w:cs="Arial"/>
          <w:sz w:val="18"/>
          <w:szCs w:val="18"/>
        </w:rPr>
      </w:pPr>
    </w:p>
    <w:p w14:paraId="5BFDB0C5" w14:textId="77777777" w:rsidR="008B3AA4" w:rsidRDefault="008B3AA4" w:rsidP="00E95172">
      <w:pPr>
        <w:spacing w:after="0"/>
        <w:rPr>
          <w:rFonts w:ascii="Arial" w:hAnsi="Arial" w:cs="Arial"/>
          <w:b/>
          <w:bCs/>
          <w:color w:val="000000"/>
          <w:sz w:val="16"/>
          <w:szCs w:val="16"/>
          <w:u w:val="single"/>
        </w:rPr>
      </w:pPr>
    </w:p>
    <w:p w14:paraId="061A768B" w14:textId="26AE4CB8" w:rsidR="007E1F31" w:rsidRPr="003C52A0" w:rsidRDefault="007E1F31" w:rsidP="007E1F31">
      <w:pPr>
        <w:spacing w:after="0"/>
        <w:jc w:val="right"/>
        <w:rPr>
          <w:rFonts w:ascii="Arial" w:hAnsi="Arial" w:cs="Arial"/>
          <w:b/>
          <w:bCs/>
          <w:sz w:val="18"/>
          <w:szCs w:val="18"/>
        </w:rPr>
      </w:pPr>
      <w:r w:rsidRPr="003C52A0">
        <w:rPr>
          <w:rFonts w:ascii="Arial" w:hAnsi="Arial" w:cs="Arial"/>
          <w:b/>
          <w:bCs/>
          <w:sz w:val="18"/>
          <w:szCs w:val="18"/>
        </w:rPr>
        <w:t xml:space="preserve">Obrazec št: </w:t>
      </w:r>
      <w:r w:rsidR="00921062" w:rsidRPr="003C52A0">
        <w:rPr>
          <w:rFonts w:ascii="Arial" w:hAnsi="Arial" w:cs="Arial"/>
          <w:b/>
          <w:bCs/>
          <w:sz w:val="18"/>
          <w:szCs w:val="18"/>
        </w:rPr>
        <w:t>2</w:t>
      </w:r>
      <w:r w:rsidR="00E95172">
        <w:rPr>
          <w:rFonts w:ascii="Arial" w:hAnsi="Arial" w:cs="Arial"/>
          <w:b/>
          <w:bCs/>
          <w:sz w:val="18"/>
          <w:szCs w:val="18"/>
        </w:rPr>
        <w:t>1</w:t>
      </w:r>
    </w:p>
    <w:p w14:paraId="40425D0E" w14:textId="77777777" w:rsidR="007E1F31" w:rsidRPr="007E1F31" w:rsidRDefault="007E1F31" w:rsidP="007E1F31">
      <w:pPr>
        <w:spacing w:after="0"/>
        <w:jc w:val="right"/>
        <w:rPr>
          <w:rFonts w:ascii="Arial" w:hAnsi="Arial" w:cs="Arial"/>
          <w:sz w:val="18"/>
          <w:szCs w:val="18"/>
        </w:rPr>
      </w:pPr>
    </w:p>
    <w:p w14:paraId="4CF8C285" w14:textId="77777777" w:rsidR="007E1F31" w:rsidRPr="007E1F31" w:rsidRDefault="007E1F31" w:rsidP="007E1F31">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7E1F31">
        <w:rPr>
          <w:rFonts w:ascii="Arial" w:eastAsiaTheme="majorEastAsia" w:hAnsi="Arial" w:cs="Arial"/>
          <w:b/>
          <w:bCs/>
          <w:sz w:val="26"/>
          <w:szCs w:val="28"/>
        </w:rPr>
        <w:lastRenderedPageBreak/>
        <w:t>Vzorec bančne garancije / kavcijskega zavarovanja za dobro izvedbo</w:t>
      </w:r>
    </w:p>
    <w:p w14:paraId="7E4B3963" w14:textId="77777777" w:rsidR="007E1F31" w:rsidRPr="007E1F31" w:rsidRDefault="007E1F31" w:rsidP="007E1F31">
      <w:pPr>
        <w:spacing w:before="225" w:after="225" w:line="240" w:lineRule="auto"/>
        <w:jc w:val="both"/>
      </w:pPr>
      <w:r w:rsidRPr="007E1F31">
        <w:rPr>
          <w:rFonts w:ascii="Arial" w:hAnsi="Arial" w:cs="Arial"/>
          <w:i/>
          <w:iCs/>
          <w:color w:val="000000"/>
          <w:sz w:val="18"/>
          <w:szCs w:val="18"/>
        </w:rPr>
        <w:t>Glava s podatki o garantu (zavarovalnici/banki) ali SWIFT ključ</w:t>
      </w:r>
    </w:p>
    <w:p w14:paraId="26E57956" w14:textId="77777777" w:rsidR="007E1F31" w:rsidRPr="007E1F31" w:rsidRDefault="007E1F31" w:rsidP="007E1F31">
      <w:pPr>
        <w:spacing w:before="225" w:after="225" w:line="240" w:lineRule="auto"/>
        <w:jc w:val="both"/>
      </w:pPr>
      <w:r w:rsidRPr="007E1F31">
        <w:rPr>
          <w:rFonts w:ascii="Arial" w:hAnsi="Arial" w:cs="Arial"/>
          <w:color w:val="000000"/>
          <w:sz w:val="18"/>
          <w:szCs w:val="18"/>
        </w:rPr>
        <w:t>Za: OBČINA ŠENTJUR, Mestni trg 10, 3230 Šentjur</w:t>
      </w:r>
    </w:p>
    <w:p w14:paraId="4C6CA126" w14:textId="77777777" w:rsidR="007E1F31" w:rsidRPr="007E1F31" w:rsidRDefault="007E1F31" w:rsidP="007E1F31">
      <w:pPr>
        <w:spacing w:before="225" w:after="225" w:line="240" w:lineRule="auto"/>
        <w:jc w:val="both"/>
      </w:pPr>
      <w:r w:rsidRPr="007E1F31">
        <w:rPr>
          <w:rFonts w:ascii="Arial" w:hAnsi="Arial" w:cs="Arial"/>
          <w:color w:val="000000"/>
          <w:sz w:val="18"/>
          <w:szCs w:val="18"/>
        </w:rPr>
        <w:t xml:space="preserve">Datum: </w:t>
      </w:r>
      <w:r w:rsidRPr="007E1F31">
        <w:rPr>
          <w:rFonts w:ascii="Arial" w:hAnsi="Arial" w:cs="Arial"/>
          <w:i/>
          <w:iCs/>
          <w:color w:val="000000"/>
          <w:sz w:val="18"/>
          <w:szCs w:val="18"/>
        </w:rPr>
        <w:t>(vpiše se datum izdaje)</w:t>
      </w:r>
    </w:p>
    <w:p w14:paraId="7E6EFE86"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VRSTA ZAVAROVANJA:</w:t>
      </w:r>
      <w:r w:rsidRPr="007E1F31">
        <w:rPr>
          <w:rFonts w:ascii="Arial" w:hAnsi="Arial" w:cs="Arial"/>
          <w:color w:val="000000"/>
          <w:sz w:val="18"/>
          <w:szCs w:val="18"/>
        </w:rPr>
        <w:t xml:space="preserve"> </w:t>
      </w:r>
      <w:r w:rsidRPr="007E1F31">
        <w:rPr>
          <w:rFonts w:ascii="Arial" w:hAnsi="Arial" w:cs="Arial"/>
          <w:i/>
          <w:iCs/>
          <w:color w:val="000000"/>
          <w:sz w:val="18"/>
          <w:szCs w:val="18"/>
        </w:rPr>
        <w:t>(vpiše se vrsta zavarovanja: kavcijsko zavarovanje/bančna garancija)</w:t>
      </w:r>
    </w:p>
    <w:p w14:paraId="03276514"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ŠTEVILKA:</w:t>
      </w:r>
      <w:r w:rsidRPr="007E1F31">
        <w:rPr>
          <w:rFonts w:ascii="Arial" w:hAnsi="Arial" w:cs="Arial"/>
          <w:color w:val="000000"/>
          <w:sz w:val="18"/>
          <w:szCs w:val="18"/>
        </w:rPr>
        <w:t xml:space="preserve"> </w:t>
      </w:r>
      <w:r w:rsidRPr="007E1F31">
        <w:rPr>
          <w:rFonts w:ascii="Arial" w:hAnsi="Arial" w:cs="Arial"/>
          <w:i/>
          <w:iCs/>
          <w:color w:val="000000"/>
          <w:sz w:val="18"/>
          <w:szCs w:val="18"/>
        </w:rPr>
        <w:t>(vpiše se številka zavarovanja)</w:t>
      </w:r>
    </w:p>
    <w:p w14:paraId="195D5043"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GARANT:</w:t>
      </w:r>
      <w:r w:rsidRPr="007E1F31">
        <w:rPr>
          <w:rFonts w:ascii="Arial" w:hAnsi="Arial" w:cs="Arial"/>
          <w:color w:val="000000"/>
          <w:sz w:val="18"/>
          <w:szCs w:val="18"/>
        </w:rPr>
        <w:t xml:space="preserve"> </w:t>
      </w:r>
      <w:r w:rsidRPr="007E1F31">
        <w:rPr>
          <w:rFonts w:ascii="Arial" w:hAnsi="Arial" w:cs="Arial"/>
          <w:i/>
          <w:iCs/>
          <w:color w:val="000000"/>
          <w:sz w:val="18"/>
          <w:szCs w:val="18"/>
        </w:rPr>
        <w:t>(vpiše se ime in naslov zavarovalnice/banke v kraju izdaje)</w:t>
      </w:r>
    </w:p>
    <w:p w14:paraId="2BDCE353"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NAROČNIK:</w:t>
      </w:r>
      <w:r w:rsidRPr="007E1F31">
        <w:rPr>
          <w:rFonts w:ascii="Arial" w:hAnsi="Arial" w:cs="Arial"/>
          <w:color w:val="000000"/>
          <w:sz w:val="18"/>
          <w:szCs w:val="18"/>
        </w:rPr>
        <w:t xml:space="preserve"> </w:t>
      </w:r>
      <w:r w:rsidRPr="007E1F31">
        <w:rPr>
          <w:rFonts w:ascii="Arial" w:hAnsi="Arial" w:cs="Arial"/>
          <w:i/>
          <w:iCs/>
          <w:color w:val="000000"/>
          <w:sz w:val="18"/>
          <w:szCs w:val="18"/>
        </w:rPr>
        <w:t>(vpiše se ime in naslov naročnika zavarovanja, tj. v postopku javnega naročanja izbranega ponudnika)</w:t>
      </w:r>
    </w:p>
    <w:p w14:paraId="5409AE7C"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UPRAVIČENEC:</w:t>
      </w:r>
      <w:r w:rsidRPr="007E1F31">
        <w:rPr>
          <w:rFonts w:ascii="Arial" w:hAnsi="Arial" w:cs="Arial"/>
          <w:color w:val="000000"/>
          <w:sz w:val="18"/>
          <w:szCs w:val="18"/>
        </w:rPr>
        <w:t xml:space="preserve"> OBČINA ŠENTJUR, Mestni trg 10, 3230 Šentjur</w:t>
      </w:r>
    </w:p>
    <w:p w14:paraId="328143ED" w14:textId="676CE360" w:rsidR="007E1F31" w:rsidRPr="007E1F31" w:rsidRDefault="007E1F31" w:rsidP="0063657E">
      <w:pPr>
        <w:spacing w:after="0" w:line="240" w:lineRule="auto"/>
        <w:jc w:val="both"/>
        <w:rPr>
          <w:rFonts w:ascii="Arial" w:hAnsi="Arial" w:cs="Arial"/>
          <w:sz w:val="18"/>
          <w:szCs w:val="18"/>
        </w:rPr>
      </w:pPr>
      <w:r w:rsidRPr="007E1F31">
        <w:rPr>
          <w:rFonts w:ascii="Arial" w:hAnsi="Arial" w:cs="Arial"/>
          <w:b/>
          <w:bCs/>
          <w:color w:val="000000"/>
          <w:sz w:val="18"/>
          <w:szCs w:val="18"/>
        </w:rPr>
        <w:t>OSNOVNI POSEL:</w:t>
      </w:r>
      <w:r w:rsidRPr="007E1F31">
        <w:rPr>
          <w:rFonts w:ascii="Arial" w:hAnsi="Arial" w:cs="Arial"/>
          <w:color w:val="000000"/>
          <w:sz w:val="18"/>
          <w:szCs w:val="18"/>
        </w:rPr>
        <w:t xml:space="preserve"> obveznost naročnika zavarovanja iz pogodbe št. z dne </w:t>
      </w:r>
      <w:r w:rsidRPr="007E1F31">
        <w:rPr>
          <w:rFonts w:ascii="Arial" w:hAnsi="Arial" w:cs="Arial"/>
          <w:i/>
          <w:iCs/>
          <w:color w:val="000000"/>
          <w:sz w:val="18"/>
          <w:szCs w:val="18"/>
        </w:rPr>
        <w:t>(vpiše se številko in datum pogodbe o izvedbi javnega naročila, sklenjene na podlagi postopka z oznako XXXXXX)</w:t>
      </w:r>
      <w:r w:rsidRPr="007E1F31">
        <w:rPr>
          <w:rFonts w:ascii="Arial" w:hAnsi="Arial" w:cs="Arial"/>
          <w:color w:val="000000"/>
          <w:sz w:val="18"/>
          <w:szCs w:val="18"/>
        </w:rPr>
        <w:t xml:space="preserve"> za </w:t>
      </w:r>
      <w:r w:rsidR="0063657E">
        <w:rPr>
          <w:rFonts w:ascii="Arial" w:hAnsi="Arial" w:cs="Arial"/>
          <w:b/>
          <w:bCs/>
          <w:sz w:val="18"/>
          <w:szCs w:val="18"/>
        </w:rPr>
        <w:t xml:space="preserve">Prevoz šoloobveznih otrok v Občini Šentjur za šolsko leto 2024/25, 2025/26 in </w:t>
      </w:r>
      <w:r w:rsidRPr="007E1F31">
        <w:rPr>
          <w:rFonts w:ascii="Arial" w:hAnsi="Arial" w:cs="Arial"/>
          <w:b/>
          <w:bCs/>
          <w:sz w:val="18"/>
          <w:szCs w:val="18"/>
        </w:rPr>
        <w:t xml:space="preserve"> </w:t>
      </w:r>
      <w:bookmarkStart w:id="8" w:name="_Hlk158887855"/>
      <w:r w:rsidR="0063657E">
        <w:rPr>
          <w:rFonts w:ascii="Arial" w:hAnsi="Arial" w:cs="Arial"/>
          <w:b/>
          <w:bCs/>
          <w:sz w:val="18"/>
          <w:szCs w:val="18"/>
        </w:rPr>
        <w:t>2026/27</w:t>
      </w:r>
    </w:p>
    <w:bookmarkEnd w:id="8"/>
    <w:p w14:paraId="24179A44"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 xml:space="preserve">ZNESEK IN VALUTA: najmanj 10,00 % pogodbene vrednosti z DDV, kar znaša </w:t>
      </w:r>
      <w:r w:rsidRPr="007E1F31">
        <w:rPr>
          <w:rFonts w:ascii="Arial" w:hAnsi="Arial" w:cs="Arial"/>
          <w:b/>
          <w:bCs/>
          <w:color w:val="000000"/>
          <w:sz w:val="18"/>
          <w:szCs w:val="18"/>
          <w:u w:val="single"/>
        </w:rPr>
        <w:t>__________</w:t>
      </w:r>
    </w:p>
    <w:p w14:paraId="3885DAE6"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LISTINE, KI JIH JE POLEG IZJAVE TREBA PRILOŽITI ZAHTEVI ZA PLAČILO IN SE IZRECNO ZAHTEVAJO V SPODNJEM BESEDILU:</w:t>
      </w:r>
    </w:p>
    <w:p w14:paraId="022B8C3D" w14:textId="77777777" w:rsidR="007E1F31" w:rsidRPr="007E1F31" w:rsidRDefault="007E1F31" w:rsidP="007E1F31">
      <w:pPr>
        <w:spacing w:before="225" w:after="225" w:line="240" w:lineRule="auto"/>
        <w:jc w:val="both"/>
      </w:pPr>
      <w:r w:rsidRPr="007E1F31">
        <w:rPr>
          <w:rFonts w:ascii="Arial" w:hAnsi="Arial" w:cs="Arial"/>
          <w:color w:val="000000"/>
          <w:sz w:val="18"/>
          <w:szCs w:val="18"/>
        </w:rPr>
        <w:t>1. Izjava Uprave RS za javna plačila, da so zahtevek za unovčenje podpisale osebe, ki so pooblaščene za zastopanje;</w:t>
      </w:r>
    </w:p>
    <w:p w14:paraId="5BAFBC1A" w14:textId="77777777" w:rsidR="007E1F31" w:rsidRPr="007E1F31" w:rsidRDefault="007E1F31" w:rsidP="007E1F31">
      <w:pPr>
        <w:spacing w:before="225" w:after="225" w:line="240" w:lineRule="auto"/>
        <w:jc w:val="both"/>
      </w:pPr>
      <w:r w:rsidRPr="007E1F31">
        <w:rPr>
          <w:rFonts w:ascii="Arial" w:hAnsi="Arial" w:cs="Arial"/>
          <w:color w:val="000000"/>
          <w:sz w:val="18"/>
          <w:szCs w:val="18"/>
        </w:rPr>
        <w:t>2. Original garancije št. ______________</w:t>
      </w:r>
    </w:p>
    <w:p w14:paraId="7FD01746"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JEZIK V ZAHTEVANIH LISTINAH:</w:t>
      </w:r>
      <w:r w:rsidRPr="007E1F31">
        <w:rPr>
          <w:rFonts w:ascii="Arial" w:hAnsi="Arial" w:cs="Arial"/>
          <w:color w:val="000000"/>
          <w:sz w:val="18"/>
          <w:szCs w:val="18"/>
        </w:rPr>
        <w:t xml:space="preserve"> slovenski</w:t>
      </w:r>
    </w:p>
    <w:p w14:paraId="6D19C380"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OBLIKA PREDLOŽITVE:</w:t>
      </w:r>
      <w:r w:rsidRPr="007E1F31">
        <w:rPr>
          <w:rFonts w:ascii="Arial" w:hAnsi="Arial" w:cs="Arial"/>
          <w:color w:val="000000"/>
          <w:sz w:val="18"/>
          <w:szCs w:val="18"/>
        </w:rPr>
        <w:t xml:space="preserve"> v papirni obliki s priporočeno pošto</w:t>
      </w:r>
    </w:p>
    <w:p w14:paraId="106DF512"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KRAJ PREDLOŽITVE:</w:t>
      </w:r>
      <w:r w:rsidRPr="007E1F31">
        <w:rPr>
          <w:rFonts w:ascii="Arial" w:hAnsi="Arial" w:cs="Arial"/>
          <w:color w:val="000000"/>
          <w:sz w:val="18"/>
          <w:szCs w:val="18"/>
        </w:rPr>
        <w:t xml:space="preserve"> </w:t>
      </w:r>
      <w:r w:rsidRPr="007E1F31">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55F78D9"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DATUM VELJAVNOSTI:</w:t>
      </w:r>
      <w:r w:rsidRPr="007E1F31">
        <w:rPr>
          <w:rFonts w:ascii="Arial" w:hAnsi="Arial" w:cs="Arial"/>
          <w:color w:val="000000"/>
          <w:sz w:val="18"/>
          <w:szCs w:val="18"/>
        </w:rPr>
        <w:t xml:space="preserve"> DD. MM. LLLL </w:t>
      </w:r>
      <w:r w:rsidRPr="007E1F31">
        <w:rPr>
          <w:rFonts w:ascii="Arial" w:hAnsi="Arial" w:cs="Arial"/>
          <w:i/>
          <w:iCs/>
          <w:color w:val="000000"/>
          <w:sz w:val="18"/>
          <w:szCs w:val="18"/>
        </w:rPr>
        <w:t>(vpiše se datum zapadlosti zavarovanja)</w:t>
      </w:r>
    </w:p>
    <w:p w14:paraId="1AABF759" w14:textId="77777777" w:rsidR="007E1F31" w:rsidRPr="007E1F31" w:rsidRDefault="007E1F31" w:rsidP="007E1F31">
      <w:pPr>
        <w:spacing w:before="225" w:after="225" w:line="240" w:lineRule="auto"/>
        <w:jc w:val="both"/>
      </w:pPr>
      <w:r w:rsidRPr="007E1F31">
        <w:rPr>
          <w:rFonts w:ascii="Arial" w:hAnsi="Arial" w:cs="Arial"/>
          <w:b/>
          <w:bCs/>
          <w:color w:val="000000"/>
          <w:sz w:val="18"/>
          <w:szCs w:val="18"/>
        </w:rPr>
        <w:t>STRANKA, KI JE DOLŽNA PLAČATI STROŠKE:</w:t>
      </w:r>
      <w:r w:rsidRPr="007E1F31">
        <w:rPr>
          <w:rFonts w:ascii="Arial" w:hAnsi="Arial" w:cs="Arial"/>
          <w:color w:val="000000"/>
          <w:sz w:val="18"/>
          <w:szCs w:val="18"/>
        </w:rPr>
        <w:t xml:space="preserve"> </w:t>
      </w:r>
      <w:r w:rsidRPr="007E1F31">
        <w:rPr>
          <w:rFonts w:ascii="Arial" w:hAnsi="Arial" w:cs="Arial"/>
          <w:i/>
          <w:iCs/>
          <w:color w:val="000000"/>
          <w:sz w:val="18"/>
          <w:szCs w:val="18"/>
        </w:rPr>
        <w:t>(vpiše se ime naročnika zavarovanja, tj. v postopku javnega naročanja izbranega ponudnika)</w:t>
      </w:r>
    </w:p>
    <w:p w14:paraId="523CD4FE" w14:textId="77777777" w:rsidR="007E1F31" w:rsidRPr="007E1F31" w:rsidRDefault="007E1F31" w:rsidP="007E1F31">
      <w:pPr>
        <w:spacing w:before="225" w:after="225" w:line="240" w:lineRule="auto"/>
        <w:jc w:val="both"/>
        <w:rPr>
          <w:rFonts w:ascii="Arial" w:hAnsi="Arial" w:cs="Arial"/>
          <w:color w:val="000000"/>
          <w:sz w:val="18"/>
          <w:szCs w:val="18"/>
        </w:rPr>
      </w:pPr>
      <w:r w:rsidRPr="007E1F31">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7E097C" w14:textId="77777777" w:rsidR="007E1F31" w:rsidRPr="007E1F31" w:rsidRDefault="007E1F31" w:rsidP="007E1F31">
      <w:pPr>
        <w:spacing w:before="225" w:after="225" w:line="240" w:lineRule="auto"/>
        <w:jc w:val="both"/>
      </w:pPr>
      <w:r w:rsidRPr="007E1F31">
        <w:rPr>
          <w:rFonts w:ascii="Arial" w:hAnsi="Arial" w:cs="Arial"/>
          <w:color w:val="000000"/>
          <w:sz w:val="18"/>
          <w:szCs w:val="18"/>
        </w:rPr>
        <w:t>Katerokoli zahtevo za plačilo po tem zavarovanju moramo prejeti na datum veljavnosti zavarovanja ali pred njim v zgoraj navedenem kraju predložitve.</w:t>
      </w:r>
    </w:p>
    <w:p w14:paraId="493EAE31" w14:textId="77777777" w:rsidR="007E1F31" w:rsidRPr="007E1F31" w:rsidRDefault="007E1F31" w:rsidP="007E1F31">
      <w:pPr>
        <w:spacing w:before="225" w:after="225" w:line="240" w:lineRule="auto"/>
        <w:jc w:val="both"/>
      </w:pPr>
      <w:r w:rsidRPr="007E1F31">
        <w:rPr>
          <w:rFonts w:ascii="Arial" w:hAnsi="Arial" w:cs="Arial"/>
          <w:color w:val="000000"/>
          <w:sz w:val="18"/>
          <w:szCs w:val="18"/>
        </w:rPr>
        <w:lastRenderedPageBreak/>
        <w:t>Morebitne spore v zvezi s tem zavarovanjem rešuje stvarno pristojno sodišče po sedežu upravičenca po slovenskem pravu.</w:t>
      </w:r>
    </w:p>
    <w:p w14:paraId="04AD66F8" w14:textId="77777777" w:rsidR="007E1F31" w:rsidRPr="007E1F31" w:rsidRDefault="007E1F31" w:rsidP="007E1F31">
      <w:pPr>
        <w:spacing w:before="225" w:after="225" w:line="240" w:lineRule="auto"/>
        <w:jc w:val="both"/>
      </w:pPr>
      <w:r w:rsidRPr="007E1F31">
        <w:rPr>
          <w:rFonts w:ascii="Arial" w:hAnsi="Arial" w:cs="Arial"/>
          <w:color w:val="000000"/>
          <w:sz w:val="18"/>
          <w:szCs w:val="18"/>
        </w:rPr>
        <w:t>Za to zavarovanje veljajo Enotna pravila za garancije na poziv (EPGP) revizija iz leta 2010, izdana pri MTZ pod št. 758.</w:t>
      </w:r>
    </w:p>
    <w:p w14:paraId="0B53F16B" w14:textId="77777777" w:rsidR="007E1F31" w:rsidRPr="007E1F31" w:rsidRDefault="007E1F31" w:rsidP="007E1F31">
      <w:pPr>
        <w:spacing w:before="225" w:after="225" w:line="240" w:lineRule="auto"/>
        <w:jc w:val="center"/>
      </w:pPr>
      <w:r w:rsidRPr="007E1F31">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7E1F31" w:rsidRPr="007E1F31" w14:paraId="21715545" w14:textId="77777777" w:rsidTr="0075392D">
        <w:tc>
          <w:tcPr>
            <w:tcW w:w="4080" w:type="dxa"/>
            <w:tcMar>
              <w:top w:w="75" w:type="dxa"/>
              <w:bottom w:w="75" w:type="dxa"/>
            </w:tcMar>
            <w:vAlign w:val="center"/>
          </w:tcPr>
          <w:p w14:paraId="2E6147A0" w14:textId="77777777" w:rsidR="007E1F31" w:rsidRPr="007E1F31" w:rsidRDefault="007E1F31" w:rsidP="007E1F31">
            <w:r w:rsidRPr="007E1F31">
              <w:rPr>
                <w:rFonts w:ascii="Arial" w:hAnsi="Arial" w:cs="Arial"/>
                <w:color w:val="000000"/>
                <w:position w:val="-2"/>
                <w:sz w:val="18"/>
                <w:szCs w:val="18"/>
              </w:rPr>
              <w:t> </w:t>
            </w:r>
          </w:p>
        </w:tc>
        <w:tc>
          <w:tcPr>
            <w:tcW w:w="0" w:type="auto"/>
            <w:tcMar>
              <w:top w:w="75" w:type="dxa"/>
              <w:bottom w:w="75" w:type="dxa"/>
            </w:tcMar>
            <w:vAlign w:val="center"/>
          </w:tcPr>
          <w:p w14:paraId="65058FFA" w14:textId="77777777" w:rsidR="007E1F31" w:rsidRPr="007E1F31" w:rsidRDefault="007E1F31" w:rsidP="007E1F31">
            <w:pPr>
              <w:jc w:val="center"/>
            </w:pPr>
            <w:r w:rsidRPr="007E1F31">
              <w:rPr>
                <w:rFonts w:ascii="Arial" w:hAnsi="Arial" w:cs="Arial"/>
                <w:color w:val="000000"/>
                <w:position w:val="-2"/>
                <w:sz w:val="18"/>
                <w:szCs w:val="18"/>
              </w:rPr>
              <w:t>Garant</w:t>
            </w:r>
          </w:p>
        </w:tc>
      </w:tr>
      <w:tr w:rsidR="007E1F31" w:rsidRPr="007E1F31" w14:paraId="374B3E63" w14:textId="77777777" w:rsidTr="0075392D">
        <w:tc>
          <w:tcPr>
            <w:tcW w:w="4080" w:type="dxa"/>
            <w:tcMar>
              <w:top w:w="75" w:type="dxa"/>
              <w:bottom w:w="75" w:type="dxa"/>
            </w:tcMar>
            <w:vAlign w:val="center"/>
          </w:tcPr>
          <w:p w14:paraId="13E0FDAE" w14:textId="77777777" w:rsidR="007E1F31" w:rsidRPr="007E1F31" w:rsidRDefault="007E1F31" w:rsidP="007E1F31">
            <w:r w:rsidRPr="007E1F31">
              <w:rPr>
                <w:rFonts w:ascii="Arial" w:hAnsi="Arial" w:cs="Arial"/>
                <w:color w:val="000000"/>
                <w:position w:val="-2"/>
                <w:sz w:val="18"/>
                <w:szCs w:val="18"/>
              </w:rPr>
              <w:t> </w:t>
            </w:r>
          </w:p>
        </w:tc>
        <w:tc>
          <w:tcPr>
            <w:tcW w:w="0" w:type="auto"/>
            <w:tcMar>
              <w:top w:w="75" w:type="dxa"/>
              <w:bottom w:w="75" w:type="dxa"/>
            </w:tcMar>
            <w:vAlign w:val="center"/>
          </w:tcPr>
          <w:p w14:paraId="3970A5DF" w14:textId="77777777" w:rsidR="007E1F31" w:rsidRPr="007E1F31" w:rsidRDefault="007E1F31" w:rsidP="007E1F31"/>
          <w:p w14:paraId="3198358D" w14:textId="77777777" w:rsidR="007E1F31" w:rsidRPr="007E1F31" w:rsidRDefault="007E1F31" w:rsidP="007E1F31">
            <w:pPr>
              <w:jc w:val="center"/>
            </w:pPr>
            <w:r w:rsidRPr="007E1F31">
              <w:rPr>
                <w:rFonts w:ascii="Arial" w:hAnsi="Arial" w:cs="Arial"/>
                <w:color w:val="A9A9A9"/>
                <w:position w:val="-2"/>
                <w:sz w:val="18"/>
                <w:szCs w:val="18"/>
              </w:rPr>
              <w:t>(žig in podpis)</w:t>
            </w:r>
          </w:p>
        </w:tc>
      </w:tr>
    </w:tbl>
    <w:p w14:paraId="5CA51F79" w14:textId="3E1C6781" w:rsidR="007E1F31" w:rsidRPr="007E1F31" w:rsidRDefault="007E1F31" w:rsidP="007E1F31">
      <w:pPr>
        <w:spacing w:after="0"/>
        <w:rPr>
          <w:rFonts w:ascii="Arial" w:hAnsi="Arial" w:cs="Arial"/>
          <w:b/>
          <w:bCs/>
          <w:sz w:val="20"/>
          <w:szCs w:val="20"/>
        </w:rPr>
      </w:pPr>
      <w:r w:rsidRPr="007E1F31">
        <w:rPr>
          <w:rFonts w:ascii="Arial" w:hAnsi="Arial" w:cs="Arial"/>
          <w:color w:val="000000"/>
          <w:sz w:val="18"/>
          <w:szCs w:val="18"/>
        </w:rPr>
        <w:t> </w:t>
      </w:r>
      <w:r w:rsidRPr="007E1F31">
        <w:rPr>
          <w:rFonts w:ascii="Arial" w:hAnsi="Arial" w:cs="Arial"/>
          <w:b/>
          <w:bCs/>
          <w:sz w:val="20"/>
          <w:szCs w:val="20"/>
          <w:u w:val="single"/>
        </w:rPr>
        <w:t>OPOMBA:</w:t>
      </w:r>
      <w:r w:rsidRPr="007E1F31">
        <w:rPr>
          <w:rFonts w:ascii="Arial" w:hAnsi="Arial" w:cs="Arial"/>
          <w:b/>
          <w:bCs/>
          <w:sz w:val="20"/>
          <w:szCs w:val="20"/>
        </w:rPr>
        <w:t xml:space="preserve"> Obrazec </w:t>
      </w:r>
      <w:r w:rsidR="00B01D56">
        <w:rPr>
          <w:rFonts w:ascii="Arial" w:hAnsi="Arial" w:cs="Arial"/>
          <w:b/>
          <w:bCs/>
          <w:sz w:val="20"/>
          <w:szCs w:val="20"/>
        </w:rPr>
        <w:t>je obvezen!</w:t>
      </w:r>
    </w:p>
    <w:p w14:paraId="45B5580C" w14:textId="77777777" w:rsidR="007E1F31" w:rsidRPr="007E1F31" w:rsidRDefault="007E1F31" w:rsidP="007E1F31">
      <w:pPr>
        <w:spacing w:before="225" w:after="225" w:line="240" w:lineRule="auto"/>
        <w:jc w:val="both"/>
      </w:pPr>
    </w:p>
    <w:p w14:paraId="6164DC33" w14:textId="3590001E" w:rsidR="007E1F31" w:rsidRPr="007E1F31" w:rsidRDefault="007E1F31" w:rsidP="00921062">
      <w:pPr>
        <w:spacing w:before="225" w:after="225" w:line="240" w:lineRule="auto"/>
        <w:jc w:val="both"/>
        <w:sectPr w:rsidR="007E1F31" w:rsidRPr="007E1F31" w:rsidSect="00CF7E3C">
          <w:footerReference w:type="default" r:id="rId15"/>
          <w:pgSz w:w="11906" w:h="16838"/>
          <w:pgMar w:top="1418" w:right="1418" w:bottom="1418" w:left="1418" w:header="567" w:footer="596" w:gutter="0"/>
          <w:cols w:space="708"/>
          <w:docGrid w:linePitch="360"/>
        </w:sectPr>
      </w:pPr>
      <w:r w:rsidRPr="007E1F31">
        <w:rPr>
          <w:rFonts w:ascii="Arial" w:hAnsi="Arial" w:cs="Arial"/>
          <w:color w:val="000000"/>
          <w:sz w:val="18"/>
          <w:szCs w:val="18"/>
        </w:rPr>
        <w:t> </w:t>
      </w:r>
    </w:p>
    <w:p w14:paraId="23586FDD" w14:textId="7268B260" w:rsidR="00B06088" w:rsidRPr="00921062" w:rsidRDefault="00B06088" w:rsidP="00921062">
      <w:pPr>
        <w:spacing w:before="225" w:after="225" w:line="240" w:lineRule="auto"/>
        <w:jc w:val="both"/>
      </w:pPr>
    </w:p>
    <w:p w14:paraId="007D7262" w14:textId="37D72A23" w:rsidR="00B06088" w:rsidRPr="00581758" w:rsidRDefault="00B06088" w:rsidP="00B06088">
      <w:pPr>
        <w:spacing w:after="0"/>
        <w:jc w:val="right"/>
        <w:rPr>
          <w:rFonts w:ascii="Arial" w:hAnsi="Arial" w:cs="Arial"/>
          <w:b/>
          <w:bCs/>
          <w:sz w:val="18"/>
          <w:szCs w:val="18"/>
        </w:rPr>
      </w:pPr>
      <w:r w:rsidRPr="00581758">
        <w:rPr>
          <w:rFonts w:ascii="Arial" w:hAnsi="Arial" w:cs="Arial"/>
          <w:b/>
          <w:bCs/>
          <w:sz w:val="18"/>
          <w:szCs w:val="18"/>
        </w:rPr>
        <w:t xml:space="preserve">Obrazec št: </w:t>
      </w:r>
      <w:r w:rsidR="00CC4BEF">
        <w:rPr>
          <w:rFonts w:ascii="Arial" w:hAnsi="Arial" w:cs="Arial"/>
          <w:b/>
          <w:bCs/>
          <w:sz w:val="18"/>
          <w:szCs w:val="18"/>
        </w:rPr>
        <w:t>2</w:t>
      </w:r>
      <w:r w:rsidR="00E95172">
        <w:rPr>
          <w:rFonts w:ascii="Arial" w:hAnsi="Arial" w:cs="Arial"/>
          <w:b/>
          <w:bCs/>
          <w:sz w:val="18"/>
          <w:szCs w:val="18"/>
        </w:rPr>
        <w:t>2</w:t>
      </w:r>
    </w:p>
    <w:p w14:paraId="6799C907" w14:textId="77777777" w:rsidR="00B06088" w:rsidRPr="00031FA5" w:rsidRDefault="00B06088" w:rsidP="00B06088">
      <w:pPr>
        <w:spacing w:after="0"/>
        <w:jc w:val="right"/>
        <w:rPr>
          <w:rFonts w:ascii="Arial" w:hAnsi="Arial" w:cs="Arial"/>
          <w:sz w:val="18"/>
          <w:szCs w:val="18"/>
        </w:rPr>
      </w:pPr>
    </w:p>
    <w:p w14:paraId="11C210ED" w14:textId="77777777" w:rsidR="00B06088" w:rsidRDefault="00B06088" w:rsidP="00B0608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5D100AF2" w14:textId="77777777" w:rsidR="00B06088" w:rsidRDefault="00B06088" w:rsidP="00B06088"/>
    <w:tbl>
      <w:tblPr>
        <w:tblStyle w:val="NormalTablePHPDOCX"/>
        <w:tblW w:w="0" w:type="auto"/>
        <w:tblLook w:val="04A0" w:firstRow="1" w:lastRow="0" w:firstColumn="1" w:lastColumn="0" w:noHBand="0" w:noVBand="1"/>
      </w:tblPr>
      <w:tblGrid>
        <w:gridCol w:w="9156"/>
      </w:tblGrid>
      <w:tr w:rsidR="00B06088" w14:paraId="56E8F472" w14:textId="77777777" w:rsidTr="00B06088">
        <w:tc>
          <w:tcPr>
            <w:tcW w:w="0" w:type="auto"/>
            <w:tcMar>
              <w:top w:w="0" w:type="auto"/>
              <w:bottom w:w="0" w:type="auto"/>
            </w:tcMar>
          </w:tcPr>
          <w:p w14:paraId="4B80BE41" w14:textId="77777777" w:rsidR="00B06088" w:rsidRDefault="00B06088" w:rsidP="00B06088">
            <w:pPr>
              <w:spacing w:before="225" w:after="225"/>
              <w:jc w:val="both"/>
            </w:pPr>
            <w:r>
              <w:rPr>
                <w:rFonts w:ascii="Arial" w:hAnsi="Arial" w:cs="Arial"/>
                <w:color w:val="000000"/>
                <w:sz w:val="18"/>
                <w:szCs w:val="18"/>
              </w:rPr>
              <w:t>odreži</w:t>
            </w:r>
          </w:p>
          <w:p w14:paraId="250FA360" w14:textId="77777777" w:rsidR="00B06088" w:rsidRDefault="00B06088" w:rsidP="00B06088">
            <w:pPr>
              <w:spacing w:before="225" w:after="225"/>
              <w:jc w:val="both"/>
            </w:pPr>
            <w:r>
              <w:rPr>
                <w:rFonts w:ascii="Arial" w:hAnsi="Arial" w:cs="Arial"/>
                <w:color w:val="000000"/>
                <w:sz w:val="18"/>
                <w:szCs w:val="18"/>
              </w:rPr>
              <w:t>-------------------------------------------------------------------------------------</w:t>
            </w:r>
          </w:p>
          <w:p w14:paraId="63FB5298" w14:textId="77777777" w:rsidR="00B06088" w:rsidRDefault="00B06088" w:rsidP="00B06088">
            <w:pPr>
              <w:spacing w:before="225" w:after="225"/>
              <w:jc w:val="both"/>
            </w:pPr>
            <w:r>
              <w:rPr>
                <w:rFonts w:ascii="Arial" w:hAnsi="Arial" w:cs="Arial"/>
                <w:color w:val="000000"/>
                <w:sz w:val="18"/>
                <w:szCs w:val="18"/>
              </w:rPr>
              <w:t> </w:t>
            </w:r>
          </w:p>
          <w:tbl>
            <w:tblPr>
              <w:tblStyle w:val="TableGridPHPDOCX"/>
              <w:tblW w:w="89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69"/>
              <w:gridCol w:w="4253"/>
            </w:tblGrid>
            <w:tr w:rsidR="00B06088" w14:paraId="724DAE46" w14:textId="77777777" w:rsidTr="00B06088">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9C7E51"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7DA6AEE2" w14:textId="77777777" w:rsidR="00B06088" w:rsidRDefault="00B06088" w:rsidP="00B06088">
                  <w:pPr>
                    <w:spacing w:before="135" w:after="135"/>
                    <w:jc w:val="both"/>
                    <w:textAlignment w:val="center"/>
                  </w:pPr>
                  <w:r>
                    <w:rPr>
                      <w:rFonts w:ascii="Arial" w:hAnsi="Arial" w:cs="Arial"/>
                      <w:b/>
                      <w:bCs/>
                      <w:color w:val="000000"/>
                      <w:position w:val="-2"/>
                      <w:sz w:val="18"/>
                      <w:szCs w:val="18"/>
                    </w:rPr>
                    <w:t xml:space="preserve">NE ODPIRAJ – MENICA IN MENIČNA IZJAVA za resnost ponudbe </w:t>
                  </w:r>
                </w:p>
                <w:p w14:paraId="7E8FFC8C" w14:textId="77777777" w:rsidR="00B06088" w:rsidRDefault="00B06088" w:rsidP="00B06088">
                  <w:pPr>
                    <w:spacing w:before="135" w:after="135"/>
                    <w:jc w:val="both"/>
                    <w:textAlignment w:val="center"/>
                  </w:pPr>
                  <w:r>
                    <w:rPr>
                      <w:rFonts w:ascii="Arial" w:hAnsi="Arial" w:cs="Arial"/>
                      <w:color w:val="000000"/>
                      <w:position w:val="-2"/>
                      <w:sz w:val="18"/>
                      <w:szCs w:val="18"/>
                    </w:rPr>
                    <w:t>Predmet javnega naročila:</w:t>
                  </w:r>
                </w:p>
                <w:p w14:paraId="74D88F27" w14:textId="556FDC14" w:rsidR="00B06088" w:rsidRDefault="0063657E" w:rsidP="00B06088">
                  <w:pPr>
                    <w:pStyle w:val="Paragraf"/>
                    <w:spacing w:before="0" w:after="0"/>
                    <w:jc w:val="both"/>
                    <w:rPr>
                      <w:rFonts w:ascii="Arial" w:hAnsi="Arial" w:cs="Arial"/>
                      <w:b/>
                    </w:rPr>
                  </w:pPr>
                  <w:r>
                    <w:rPr>
                      <w:rFonts w:ascii="Arial" w:hAnsi="Arial" w:cs="Arial"/>
                      <w:b/>
                    </w:rPr>
                    <w:t xml:space="preserve">PREVOZ ŠOLOOBVEZNIH OTROK V OBČINI ŠENTJUR ZA ŠOLSKA LETA 2024/25, 2025/26 </w:t>
                  </w:r>
                  <w:r w:rsidR="00332A5A">
                    <w:rPr>
                      <w:rFonts w:ascii="Arial" w:hAnsi="Arial" w:cs="Arial"/>
                      <w:b/>
                    </w:rPr>
                    <w:t>I</w:t>
                  </w:r>
                  <w:r>
                    <w:rPr>
                      <w:rFonts w:ascii="Arial" w:hAnsi="Arial" w:cs="Arial"/>
                      <w:b/>
                    </w:rPr>
                    <w:t>N 2026/27</w:t>
                  </w:r>
                </w:p>
                <w:p w14:paraId="32F8B498" w14:textId="77777777" w:rsidR="00B06088" w:rsidRDefault="00B06088" w:rsidP="00B06088">
                  <w:pPr>
                    <w:spacing w:before="135" w:after="135"/>
                    <w:jc w:val="both"/>
                    <w:textAlignment w:val="center"/>
                  </w:pPr>
                  <w:r>
                    <w:rPr>
                      <w:rFonts w:ascii="Arial" w:hAnsi="Arial" w:cs="Arial"/>
                      <w:b/>
                      <w:bCs/>
                      <w:color w:val="000000"/>
                      <w:position w:val="-2"/>
                      <w:sz w:val="18"/>
                      <w:szCs w:val="18"/>
                    </w:rPr>
                    <w:t>POŠILJATELJ:</w:t>
                  </w:r>
                </w:p>
                <w:p w14:paraId="0A34F494" w14:textId="77777777" w:rsidR="00B06088" w:rsidRDefault="00B06088" w:rsidP="00B06088">
                  <w:pPr>
                    <w:spacing w:before="135" w:after="135"/>
                    <w:jc w:val="both"/>
                    <w:textAlignment w:val="center"/>
                  </w:pPr>
                  <w:r>
                    <w:rPr>
                      <w:rFonts w:ascii="Arial" w:hAnsi="Arial" w:cs="Arial"/>
                      <w:color w:val="000000"/>
                      <w:position w:val="-2"/>
                      <w:sz w:val="18"/>
                      <w:szCs w:val="18"/>
                    </w:rPr>
                    <w:t>______________________________</w:t>
                  </w:r>
                </w:p>
                <w:p w14:paraId="2C977E93" w14:textId="77777777" w:rsidR="00B06088" w:rsidRDefault="00B06088" w:rsidP="00B06088">
                  <w:pPr>
                    <w:spacing w:before="135" w:after="135"/>
                    <w:jc w:val="both"/>
                    <w:textAlignment w:val="center"/>
                  </w:pPr>
                  <w:r>
                    <w:rPr>
                      <w:rFonts w:ascii="Arial" w:hAnsi="Arial" w:cs="Arial"/>
                      <w:color w:val="000000"/>
                      <w:position w:val="-2"/>
                      <w:sz w:val="18"/>
                      <w:szCs w:val="18"/>
                    </w:rPr>
                    <w:t>______________________________</w:t>
                  </w:r>
                </w:p>
                <w:p w14:paraId="4ADF98B4" w14:textId="77777777" w:rsidR="00B06088" w:rsidRDefault="00B06088" w:rsidP="00B06088">
                  <w:pPr>
                    <w:spacing w:before="135" w:after="135"/>
                    <w:jc w:val="both"/>
                    <w:textAlignment w:val="center"/>
                  </w:pPr>
                  <w:r>
                    <w:rPr>
                      <w:rFonts w:ascii="Arial" w:hAnsi="Arial" w:cs="Arial"/>
                      <w:color w:val="000000"/>
                      <w:position w:val="-2"/>
                      <w:sz w:val="18"/>
                      <w:szCs w:val="18"/>
                    </w:rPr>
                    <w:t>Kontaktna oseba:________________</w:t>
                  </w:r>
                </w:p>
                <w:p w14:paraId="7EF22048" w14:textId="77777777" w:rsidR="00B06088" w:rsidRDefault="00B06088" w:rsidP="00B06088">
                  <w:pPr>
                    <w:spacing w:before="135" w:after="135"/>
                    <w:jc w:val="both"/>
                    <w:textAlignment w:val="center"/>
                  </w:pPr>
                  <w:r>
                    <w:rPr>
                      <w:rFonts w:ascii="Arial" w:hAnsi="Arial" w:cs="Arial"/>
                      <w:color w:val="000000"/>
                      <w:position w:val="-2"/>
                      <w:sz w:val="18"/>
                      <w:szCs w:val="18"/>
                    </w:rPr>
                    <w:t>Telefon:_______________________</w:t>
                  </w:r>
                </w:p>
                <w:p w14:paraId="29CD63C4" w14:textId="77777777" w:rsidR="00B06088" w:rsidRDefault="00B06088" w:rsidP="00B06088">
                  <w:pPr>
                    <w:spacing w:before="135" w:after="135"/>
                    <w:jc w:val="both"/>
                    <w:textAlignment w:val="center"/>
                  </w:pPr>
                  <w:r>
                    <w:rPr>
                      <w:rFonts w:ascii="Arial" w:hAnsi="Arial" w:cs="Arial"/>
                      <w:color w:val="000000"/>
                      <w:position w:val="-2"/>
                      <w:sz w:val="18"/>
                      <w:szCs w:val="18"/>
                    </w:rPr>
                    <w:t>E-naslov:______________________</w:t>
                  </w:r>
                </w:p>
                <w:p w14:paraId="4779288D"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0E15749B" w14:textId="77777777" w:rsidR="00B06088" w:rsidRDefault="00B06088" w:rsidP="00B06088">
                  <w:pPr>
                    <w:spacing w:before="135" w:after="135"/>
                    <w:jc w:val="both"/>
                    <w:textAlignment w:val="center"/>
                  </w:pPr>
                </w:p>
              </w:tc>
              <w:tc>
                <w:tcPr>
                  <w:tcW w:w="42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270771"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C556F8A"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4A4D3C8"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25D608C"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434D99E0"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1314F700"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26547F90" w14:textId="77777777" w:rsidR="00B06088" w:rsidRDefault="00B06088" w:rsidP="00B06088">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12AE7282" w14:textId="77777777" w:rsidR="00B06088" w:rsidRDefault="00B06088" w:rsidP="00B06088">
                  <w:pPr>
                    <w:spacing w:before="135" w:after="135"/>
                    <w:jc w:val="both"/>
                    <w:textAlignment w:val="center"/>
                  </w:pPr>
                  <w:r>
                    <w:rPr>
                      <w:rFonts w:ascii="Arial" w:hAnsi="Arial" w:cs="Arial"/>
                      <w:color w:val="000000"/>
                      <w:position w:val="-2"/>
                      <w:sz w:val="18"/>
                      <w:szCs w:val="18"/>
                    </w:rPr>
                    <w:t>OBČINA ŠENTJUR</w:t>
                  </w:r>
                </w:p>
                <w:p w14:paraId="496BABBC" w14:textId="77777777" w:rsidR="00B06088" w:rsidRDefault="00B06088" w:rsidP="00B06088">
                  <w:pPr>
                    <w:spacing w:before="135" w:after="135"/>
                    <w:jc w:val="both"/>
                    <w:textAlignment w:val="center"/>
                  </w:pPr>
                  <w:r>
                    <w:rPr>
                      <w:rFonts w:ascii="Arial" w:hAnsi="Arial" w:cs="Arial"/>
                      <w:color w:val="000000"/>
                      <w:position w:val="-2"/>
                      <w:sz w:val="18"/>
                      <w:szCs w:val="18"/>
                    </w:rPr>
                    <w:t>Mestni trg 10, 3230 Šentjur</w:t>
                  </w:r>
                </w:p>
                <w:p w14:paraId="42A82237"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4735666E" w14:textId="77777777" w:rsidR="00B06088" w:rsidRDefault="00B06088" w:rsidP="00B06088">
                  <w:pPr>
                    <w:spacing w:before="135" w:after="135"/>
                    <w:jc w:val="both"/>
                    <w:textAlignment w:val="center"/>
                  </w:pPr>
                  <w:r>
                    <w:rPr>
                      <w:rFonts w:ascii="Arial" w:hAnsi="Arial" w:cs="Arial"/>
                      <w:color w:val="000000"/>
                      <w:position w:val="-2"/>
                      <w:sz w:val="18"/>
                      <w:szCs w:val="18"/>
                    </w:rPr>
                    <w:t>(izpolni vložišče naročnika):</w:t>
                  </w:r>
                </w:p>
                <w:p w14:paraId="66A76A9E" w14:textId="77777777" w:rsidR="00B06088" w:rsidRDefault="00B06088" w:rsidP="00B06088">
                  <w:pPr>
                    <w:spacing w:before="135" w:after="135"/>
                    <w:jc w:val="both"/>
                    <w:textAlignment w:val="center"/>
                  </w:pPr>
                  <w:r>
                    <w:rPr>
                      <w:rFonts w:ascii="Arial" w:hAnsi="Arial" w:cs="Arial"/>
                      <w:color w:val="000000"/>
                      <w:position w:val="-2"/>
                      <w:sz w:val="18"/>
                      <w:szCs w:val="18"/>
                    </w:rPr>
                    <w:t> </w:t>
                  </w:r>
                </w:p>
                <w:p w14:paraId="3FB21560" w14:textId="77777777" w:rsidR="00B06088" w:rsidRDefault="00B06088" w:rsidP="00B06088">
                  <w:pPr>
                    <w:spacing w:before="135" w:after="135"/>
                    <w:jc w:val="both"/>
                    <w:textAlignment w:val="center"/>
                  </w:pPr>
                  <w:r>
                    <w:rPr>
                      <w:rFonts w:ascii="Arial" w:hAnsi="Arial" w:cs="Arial"/>
                      <w:color w:val="000000"/>
                      <w:position w:val="-2"/>
                      <w:sz w:val="18"/>
                      <w:szCs w:val="18"/>
                    </w:rPr>
                    <w:t>Datum prispetja:________________</w:t>
                  </w:r>
                </w:p>
                <w:p w14:paraId="2DEAE5E2" w14:textId="77777777" w:rsidR="00B06088" w:rsidRDefault="00B06088" w:rsidP="00B06088">
                  <w:pPr>
                    <w:spacing w:before="135" w:after="135"/>
                    <w:jc w:val="both"/>
                    <w:textAlignment w:val="center"/>
                  </w:pPr>
                  <w:r>
                    <w:rPr>
                      <w:rFonts w:ascii="Arial" w:hAnsi="Arial" w:cs="Arial"/>
                      <w:color w:val="000000"/>
                      <w:position w:val="-2"/>
                      <w:sz w:val="18"/>
                      <w:szCs w:val="18"/>
                    </w:rPr>
                    <w:t>Ura prispetja:___________________</w:t>
                  </w:r>
                </w:p>
                <w:p w14:paraId="2781D90F" w14:textId="77777777" w:rsidR="00B06088" w:rsidRDefault="00B06088" w:rsidP="00B06088">
                  <w:pPr>
                    <w:spacing w:before="135" w:after="135"/>
                    <w:jc w:val="both"/>
                    <w:textAlignment w:val="center"/>
                  </w:pPr>
                  <w:r>
                    <w:rPr>
                      <w:rFonts w:ascii="Arial" w:hAnsi="Arial" w:cs="Arial"/>
                      <w:color w:val="000000"/>
                      <w:position w:val="-2"/>
                      <w:sz w:val="18"/>
                      <w:szCs w:val="18"/>
                    </w:rPr>
                    <w:t>Zaporedna št. ponudbe:__________</w:t>
                  </w:r>
                </w:p>
                <w:p w14:paraId="3B70D2A4" w14:textId="77777777" w:rsidR="00B06088" w:rsidRDefault="00B06088" w:rsidP="00B06088">
                  <w:pPr>
                    <w:spacing w:before="135" w:after="135"/>
                    <w:jc w:val="both"/>
                    <w:textAlignment w:val="center"/>
                  </w:pPr>
                  <w:r>
                    <w:rPr>
                      <w:rFonts w:ascii="Arial" w:hAnsi="Arial" w:cs="Arial"/>
                      <w:color w:val="000000"/>
                      <w:position w:val="-2"/>
                      <w:sz w:val="18"/>
                      <w:szCs w:val="18"/>
                    </w:rPr>
                    <w:t>Podpis: _______________________</w:t>
                  </w:r>
                </w:p>
              </w:tc>
            </w:tr>
          </w:tbl>
          <w:p w14:paraId="2923A553" w14:textId="77777777" w:rsidR="00B06088" w:rsidRDefault="00B06088" w:rsidP="00B06088"/>
          <w:p w14:paraId="578A1839" w14:textId="77777777" w:rsidR="00B06088" w:rsidRDefault="00B06088" w:rsidP="00B06088">
            <w:pPr>
              <w:spacing w:before="225" w:after="225"/>
              <w:jc w:val="both"/>
            </w:pPr>
            <w:r>
              <w:rPr>
                <w:rFonts w:ascii="Arial" w:hAnsi="Arial" w:cs="Arial"/>
                <w:color w:val="000000"/>
                <w:sz w:val="18"/>
                <w:szCs w:val="18"/>
              </w:rPr>
              <w:t> </w:t>
            </w:r>
          </w:p>
          <w:p w14:paraId="67D02FF3" w14:textId="77777777" w:rsidR="00B06088" w:rsidRDefault="00B06088" w:rsidP="00B06088">
            <w:pPr>
              <w:spacing w:before="225" w:after="225"/>
              <w:jc w:val="both"/>
            </w:pPr>
            <w:r>
              <w:rPr>
                <w:rFonts w:ascii="Arial" w:hAnsi="Arial" w:cs="Arial"/>
                <w:color w:val="000000"/>
                <w:sz w:val="18"/>
                <w:szCs w:val="18"/>
              </w:rPr>
              <w:t>-------------------------------------------------------------------------------------</w:t>
            </w:r>
          </w:p>
          <w:p w14:paraId="38CC7709" w14:textId="77777777" w:rsidR="00B06088" w:rsidRDefault="00B06088" w:rsidP="00B06088">
            <w:pPr>
              <w:spacing w:before="225" w:after="225"/>
              <w:jc w:val="both"/>
              <w:rPr>
                <w:rFonts w:ascii="Arial" w:hAnsi="Arial" w:cs="Arial"/>
                <w:color w:val="000000"/>
                <w:sz w:val="18"/>
                <w:szCs w:val="18"/>
              </w:rPr>
            </w:pPr>
            <w:r>
              <w:rPr>
                <w:rFonts w:ascii="Arial" w:hAnsi="Arial" w:cs="Arial"/>
                <w:color w:val="000000"/>
                <w:sz w:val="18"/>
                <w:szCs w:val="18"/>
              </w:rPr>
              <w:t>Odreži</w:t>
            </w:r>
          </w:p>
          <w:p w14:paraId="16FF747B" w14:textId="77777777" w:rsidR="00B06088" w:rsidRDefault="00B06088" w:rsidP="00B06088">
            <w:pPr>
              <w:spacing w:before="225" w:after="225"/>
              <w:jc w:val="both"/>
              <w:rPr>
                <w:rFonts w:ascii="Arial" w:hAnsi="Arial" w:cs="Arial"/>
                <w:color w:val="000000"/>
                <w:sz w:val="18"/>
                <w:szCs w:val="18"/>
              </w:rPr>
            </w:pPr>
          </w:p>
          <w:p w14:paraId="48F1D590" w14:textId="77777777" w:rsidR="00B06088" w:rsidRPr="00B542FD" w:rsidRDefault="00B06088" w:rsidP="00B06088">
            <w:pPr>
              <w:jc w:val="both"/>
              <w:rPr>
                <w:rFonts w:ascii="Arial" w:eastAsia="Times New Roman" w:hAnsi="Arial" w:cs="Arial"/>
                <w:sz w:val="24"/>
                <w:szCs w:val="20"/>
                <w:lang w:eastAsia="sl-SI"/>
              </w:rPr>
            </w:pPr>
          </w:p>
          <w:p w14:paraId="18858FC3" w14:textId="44ADB789" w:rsidR="00B06088" w:rsidRPr="007F1EDE" w:rsidRDefault="00B06088" w:rsidP="00B06088">
            <w:pPr>
              <w:spacing w:before="224" w:after="224"/>
              <w:outlineLvl w:val="1"/>
              <w:rPr>
                <w:rFonts w:ascii="Arial" w:hAnsi="Arial" w:cs="Arial"/>
                <w:bCs/>
                <w:sz w:val="18"/>
                <w:szCs w:val="18"/>
              </w:rPr>
            </w:pPr>
          </w:p>
        </w:tc>
      </w:tr>
    </w:tbl>
    <w:p w14:paraId="39211CD6" w14:textId="77777777" w:rsidR="002A0243" w:rsidRDefault="002A0243" w:rsidP="00BB67BC">
      <w:pPr>
        <w:spacing w:after="0"/>
        <w:jc w:val="right"/>
        <w:rPr>
          <w:rFonts w:ascii="Arial" w:hAnsi="Arial" w:cs="Arial"/>
          <w:b/>
          <w:sz w:val="18"/>
          <w:szCs w:val="18"/>
        </w:rPr>
      </w:pPr>
    </w:p>
    <w:p w14:paraId="556927A7" w14:textId="77777777" w:rsidR="002A0243" w:rsidRDefault="002A0243" w:rsidP="00BB67BC">
      <w:pPr>
        <w:spacing w:after="0"/>
        <w:jc w:val="right"/>
        <w:rPr>
          <w:rFonts w:ascii="Arial" w:hAnsi="Arial" w:cs="Arial"/>
          <w:b/>
          <w:sz w:val="18"/>
          <w:szCs w:val="18"/>
        </w:rPr>
      </w:pPr>
    </w:p>
    <w:p w14:paraId="0841126B" w14:textId="042958B2" w:rsidR="00BB67BC" w:rsidRPr="00EB4784" w:rsidRDefault="00BB67BC" w:rsidP="00BB67BC">
      <w:pPr>
        <w:spacing w:after="0" w:line="240" w:lineRule="auto"/>
        <w:rPr>
          <w:rFonts w:ascii="Arial" w:eastAsia="Times New Roman" w:hAnsi="Arial" w:cs="Arial"/>
          <w:sz w:val="20"/>
          <w:szCs w:val="20"/>
          <w:lang w:eastAsia="sl-SI"/>
        </w:rPr>
      </w:pPr>
    </w:p>
    <w:sectPr w:rsidR="00BB67BC" w:rsidRPr="00EB4784" w:rsidSect="00BB67BC">
      <w:footerReference w:type="default" r:id="rId16"/>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E084B" w14:textId="77777777" w:rsidR="00B5303E" w:rsidRDefault="00B5303E" w:rsidP="006975C6">
      <w:pPr>
        <w:spacing w:after="0" w:line="240" w:lineRule="auto"/>
      </w:pPr>
      <w:r>
        <w:separator/>
      </w:r>
    </w:p>
  </w:endnote>
  <w:endnote w:type="continuationSeparator" w:id="0">
    <w:p w14:paraId="28FF7B3C" w14:textId="77777777" w:rsidR="00B5303E" w:rsidRDefault="00B5303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135F" w14:textId="77777777" w:rsidR="00CA7515" w:rsidRDefault="00CA7515"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EA13D" w14:textId="77777777" w:rsidR="00507A32" w:rsidRDefault="00507A32" w:rsidP="0057199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43281" w14:textId="77777777" w:rsidR="00507A32" w:rsidRDefault="00507A32" w:rsidP="0057199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3160219"/>
      <w:docPartObj>
        <w:docPartGallery w:val="Page Numbers (Bottom of Page)"/>
        <w:docPartUnique/>
      </w:docPartObj>
    </w:sdtPr>
    <w:sdtEndPr/>
    <w:sdtContent>
      <w:p w14:paraId="6E627CFB" w14:textId="77777777" w:rsidR="007E1F31" w:rsidRPr="00E93543" w:rsidRDefault="007E1F3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53619C93" w14:textId="77777777" w:rsidR="007E1F31" w:rsidRPr="00E93543" w:rsidRDefault="007E1F3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62C082C0" w14:textId="77777777" w:rsidR="007E1F31" w:rsidRDefault="007E1F31" w:rsidP="00506DEA">
        <w:pPr>
          <w:pStyle w:val="Noga"/>
          <w:jc w:val="center"/>
        </w:pPr>
      </w:p>
      <w:p w14:paraId="0E64E74E" w14:textId="77777777" w:rsidR="007E1F31" w:rsidRDefault="007E1F31" w:rsidP="00506DEA">
        <w:pPr>
          <w:pStyle w:val="Noga"/>
          <w:jc w:val="center"/>
        </w:pPr>
        <w:r>
          <w:rPr>
            <w:noProof/>
            <w:lang w:eastAsia="sl-SI"/>
          </w:rPr>
          <mc:AlternateContent>
            <mc:Choice Requires="wps">
              <w:drawing>
                <wp:inline distT="0" distB="0" distL="0" distR="0" wp14:anchorId="76AAEA28" wp14:editId="15E6030F">
                  <wp:extent cx="5467350" cy="54610"/>
                  <wp:effectExtent l="9525" t="19050" r="9525" b="12065"/>
                  <wp:docPr id="17" name="Diagram poteka: odločitev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4977C995" id="_x0000_t110" coordsize="21600,21600" o:spt="110" path="m10800,l,10800,10800,21600,21600,10800xe">
                  <v:stroke joinstyle="miter"/>
                  <v:path gradientshapeok="t" o:connecttype="rect" textboxrect="5400,5400,16200,16200"/>
                </v:shapetype>
                <v:shape id="Diagram poteka: odločitev 17"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500A4FDC" w14:textId="77777777" w:rsidR="007E1F31" w:rsidRDefault="007E1F31" w:rsidP="00506DEA">
        <w:pPr>
          <w:pStyle w:val="Noga"/>
          <w:jc w:val="center"/>
        </w:pPr>
      </w:p>
      <w:p w14:paraId="36A6916D" w14:textId="77777777" w:rsidR="007E1F31" w:rsidRPr="000D3A10" w:rsidRDefault="007E1F31" w:rsidP="000D3A10">
        <w:pPr>
          <w:pStyle w:val="Noga"/>
          <w:jc w:val="center"/>
        </w:pPr>
        <w:r>
          <w:fldChar w:fldCharType="begin"/>
        </w:r>
        <w:r>
          <w:instrText>PAGE    \* MERGEFORMAT</w:instrText>
        </w:r>
        <w:r>
          <w:fldChar w:fldCharType="separate"/>
        </w:r>
        <w:r>
          <w:rPr>
            <w:noProof/>
          </w:rPr>
          <w:t>56</w:t>
        </w:r>
        <w:r>
          <w:fldChar w:fldCharType="end"/>
        </w:r>
      </w:p>
    </w:sdtContent>
  </w:sdt>
  <w:p w14:paraId="2F25C8A8" w14:textId="77777777" w:rsidR="007E1F31" w:rsidRPr="0036043D" w:rsidRDefault="007E1F31" w:rsidP="00CF7E3C">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4516662"/>
      <w:docPartObj>
        <w:docPartGallery w:val="Page Numbers (Bottom of Page)"/>
        <w:docPartUnique/>
      </w:docPartObj>
    </w:sdtPr>
    <w:sdtEndPr/>
    <w:sdtContent>
      <w:p w14:paraId="3D401DAD" w14:textId="77777777" w:rsidR="007E1F31" w:rsidRPr="00E93543" w:rsidRDefault="007E1F3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5FBF5441" w14:textId="77777777" w:rsidR="007E1F31" w:rsidRPr="00E93543" w:rsidRDefault="007E1F3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4A103CB8" w14:textId="77777777" w:rsidR="007E1F31" w:rsidRDefault="007E1F31" w:rsidP="00506DEA">
        <w:pPr>
          <w:pStyle w:val="Noga"/>
          <w:jc w:val="center"/>
        </w:pPr>
      </w:p>
      <w:p w14:paraId="6BF64964" w14:textId="77777777" w:rsidR="007E1F31" w:rsidRDefault="007E1F31" w:rsidP="00506DEA">
        <w:pPr>
          <w:pStyle w:val="Noga"/>
          <w:jc w:val="center"/>
        </w:pPr>
        <w:r>
          <w:rPr>
            <w:noProof/>
            <w:lang w:eastAsia="sl-SI"/>
          </w:rPr>
          <mc:AlternateContent>
            <mc:Choice Requires="wps">
              <w:drawing>
                <wp:inline distT="0" distB="0" distL="0" distR="0" wp14:anchorId="34101A1C" wp14:editId="68C67ED5">
                  <wp:extent cx="5467350" cy="54610"/>
                  <wp:effectExtent l="9525" t="19050" r="9525" b="12065"/>
                  <wp:docPr id="18" name="Diagram poteka: odločitev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7385012C" id="_x0000_t110" coordsize="21600,21600" o:spt="110" path="m10800,l,10800,10800,21600,21600,10800xe">
                  <v:stroke joinstyle="miter"/>
                  <v:path gradientshapeok="t" o:connecttype="rect" textboxrect="5400,5400,16200,16200"/>
                </v:shapetype>
                <v:shape id="Diagram poteka: odločitev 18"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626A6668" w14:textId="77777777" w:rsidR="007E1F31" w:rsidRDefault="007E1F31" w:rsidP="00506DEA">
        <w:pPr>
          <w:pStyle w:val="Noga"/>
          <w:jc w:val="center"/>
        </w:pPr>
      </w:p>
      <w:p w14:paraId="26E77EF9" w14:textId="77777777" w:rsidR="007E1F31" w:rsidRDefault="007E1F31" w:rsidP="000D3A10">
        <w:pPr>
          <w:pStyle w:val="Noga"/>
          <w:jc w:val="center"/>
        </w:pPr>
        <w:r>
          <w:fldChar w:fldCharType="begin"/>
        </w:r>
        <w:r>
          <w:instrText>PAGE    \* MERGEFORMAT</w:instrText>
        </w:r>
        <w:r>
          <w:fldChar w:fldCharType="separate"/>
        </w:r>
        <w:r>
          <w:rPr>
            <w:noProof/>
          </w:rPr>
          <w:t>58</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1406649"/>
      <w:docPartObj>
        <w:docPartGallery w:val="Page Numbers (Bottom of Page)"/>
        <w:docPartUnique/>
      </w:docPartObj>
    </w:sdtPr>
    <w:sdtEndPr/>
    <w:sdtContent>
      <w:p w14:paraId="5EE903BE" w14:textId="77777777" w:rsidR="007E1F31" w:rsidRPr="00E93543" w:rsidRDefault="007E1F3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2C418B5B" w14:textId="77777777" w:rsidR="007E1F31" w:rsidRPr="00E93543" w:rsidRDefault="007E1F3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698BFB25" w14:textId="77777777" w:rsidR="007E1F31" w:rsidRDefault="007E1F31" w:rsidP="00506DEA">
        <w:pPr>
          <w:pStyle w:val="Noga"/>
          <w:jc w:val="center"/>
        </w:pPr>
      </w:p>
      <w:p w14:paraId="3A2EB985" w14:textId="77777777" w:rsidR="007E1F31" w:rsidRDefault="007E1F31" w:rsidP="00506DEA">
        <w:pPr>
          <w:pStyle w:val="Noga"/>
          <w:jc w:val="center"/>
        </w:pPr>
        <w:r>
          <w:rPr>
            <w:noProof/>
            <w:lang w:eastAsia="sl-SI"/>
          </w:rPr>
          <mc:AlternateContent>
            <mc:Choice Requires="wps">
              <w:drawing>
                <wp:inline distT="0" distB="0" distL="0" distR="0" wp14:anchorId="21FCA957" wp14:editId="74F94106">
                  <wp:extent cx="5467350" cy="54610"/>
                  <wp:effectExtent l="9525" t="19050" r="9525" b="12065"/>
                  <wp:docPr id="19" name="Diagram poteka: odločitev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DF6E319" id="_x0000_t110" coordsize="21600,21600" o:spt="110" path="m10800,l,10800,10800,21600,21600,10800xe">
                  <v:stroke joinstyle="miter"/>
                  <v:path gradientshapeok="t" o:connecttype="rect" textboxrect="5400,5400,16200,16200"/>
                </v:shapetype>
                <v:shape id="Diagram poteka: odločitev 19"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2D8FFF8E" w14:textId="77777777" w:rsidR="007E1F31" w:rsidRDefault="007E1F31" w:rsidP="00506DEA">
        <w:pPr>
          <w:pStyle w:val="Noga"/>
          <w:jc w:val="center"/>
        </w:pPr>
      </w:p>
      <w:p w14:paraId="084BB512" w14:textId="77777777" w:rsidR="007E1F31" w:rsidRDefault="007E1F31" w:rsidP="000D3A10">
        <w:pPr>
          <w:pStyle w:val="Noga"/>
          <w:jc w:val="center"/>
        </w:pPr>
        <w:r>
          <w:fldChar w:fldCharType="begin"/>
        </w:r>
        <w:r>
          <w:instrText>PAGE    \* MERGEFORMAT</w:instrText>
        </w:r>
        <w:r>
          <w:fldChar w:fldCharType="separate"/>
        </w:r>
        <w:r>
          <w:rPr>
            <w:noProof/>
          </w:rPr>
          <w:t>59</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2994901"/>
      <w:docPartObj>
        <w:docPartGallery w:val="Page Numbers (Bottom of Page)"/>
        <w:docPartUnique/>
      </w:docPartObj>
    </w:sdtPr>
    <w:sdtEndPr/>
    <w:sdtContent>
      <w:p w14:paraId="56C9CC06" w14:textId="77777777" w:rsidR="007E1F31" w:rsidRPr="00E93543" w:rsidRDefault="007E1F3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16A4F3D9" w14:textId="77777777" w:rsidR="007E1F31" w:rsidRPr="00E93543" w:rsidRDefault="007E1F3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512B945D" w14:textId="77777777" w:rsidR="007E1F31" w:rsidRDefault="007E1F31" w:rsidP="00506DEA">
        <w:pPr>
          <w:pStyle w:val="Noga"/>
          <w:jc w:val="center"/>
        </w:pPr>
      </w:p>
      <w:p w14:paraId="0FE78709" w14:textId="77777777" w:rsidR="007E1F31" w:rsidRDefault="007E1F31" w:rsidP="00506DEA">
        <w:pPr>
          <w:pStyle w:val="Noga"/>
          <w:jc w:val="center"/>
        </w:pPr>
        <w:r>
          <w:rPr>
            <w:noProof/>
            <w:lang w:eastAsia="sl-SI"/>
          </w:rPr>
          <mc:AlternateContent>
            <mc:Choice Requires="wps">
              <w:drawing>
                <wp:inline distT="0" distB="0" distL="0" distR="0" wp14:anchorId="271A91A0" wp14:editId="41517221">
                  <wp:extent cx="5467350" cy="54610"/>
                  <wp:effectExtent l="9525" t="19050" r="9525" b="12065"/>
                  <wp:docPr id="20" name="Diagram poteka: odločitev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54D99758" id="_x0000_t110" coordsize="21600,21600" o:spt="110" path="m10800,l,10800,10800,21600,21600,10800xe">
                  <v:stroke joinstyle="miter"/>
                  <v:path gradientshapeok="t" o:connecttype="rect" textboxrect="5400,5400,16200,16200"/>
                </v:shapetype>
                <v:shape id="Diagram poteka: odločitev 20"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034102E" w14:textId="77777777" w:rsidR="007E1F31" w:rsidRDefault="007E1F31" w:rsidP="00506DEA">
        <w:pPr>
          <w:pStyle w:val="Noga"/>
          <w:jc w:val="center"/>
        </w:pPr>
      </w:p>
      <w:p w14:paraId="285D791F" w14:textId="77777777" w:rsidR="007E1F31" w:rsidRPr="0036043D" w:rsidRDefault="007E1F31" w:rsidP="000D3A10">
        <w:pPr>
          <w:pStyle w:val="Noga"/>
          <w:jc w:val="center"/>
        </w:pPr>
        <w:r>
          <w:fldChar w:fldCharType="begin"/>
        </w:r>
        <w:r>
          <w:instrText>PAGE    \* MERGEFORMAT</w:instrText>
        </w:r>
        <w:r>
          <w:fldChar w:fldCharType="separate"/>
        </w:r>
        <w:r>
          <w:rPr>
            <w:noProof/>
          </w:rPr>
          <w:t>63</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1371" w14:textId="77777777" w:rsidR="00CA7515" w:rsidRDefault="00CA7515" w:rsidP="004A1011">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9A343" w14:textId="77777777" w:rsidR="00B5303E" w:rsidRDefault="00B5303E" w:rsidP="006975C6">
      <w:pPr>
        <w:spacing w:after="0" w:line="240" w:lineRule="auto"/>
      </w:pPr>
      <w:r>
        <w:separator/>
      </w:r>
    </w:p>
  </w:footnote>
  <w:footnote w:type="continuationSeparator" w:id="0">
    <w:p w14:paraId="4C82CBAE" w14:textId="77777777" w:rsidR="00B5303E" w:rsidRDefault="00B5303E" w:rsidP="006975C6">
      <w:pPr>
        <w:spacing w:after="0" w:line="240" w:lineRule="auto"/>
      </w:pPr>
      <w:r>
        <w:continuationSeparator/>
      </w:r>
    </w:p>
  </w:footnote>
  <w:footnote w:id="1">
    <w:p w14:paraId="546E777F" w14:textId="77777777" w:rsidR="007E1F31" w:rsidRPr="00ED0B7F" w:rsidRDefault="007E1F31" w:rsidP="007E1F31">
      <w:pPr>
        <w:pStyle w:val="Sprotnaopomba-besedilo"/>
        <w:jc w:val="both"/>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2">
    <w:p w14:paraId="2CEB3661" w14:textId="77777777" w:rsidR="007E1F31" w:rsidRPr="00EE516A" w:rsidRDefault="007E1F31" w:rsidP="007E1F31">
      <w:pPr>
        <w:pStyle w:val="Sprotnaopomba-besedilo"/>
        <w:jc w:val="both"/>
        <w:rPr>
          <w:rFonts w:cs="Arial"/>
          <w:sz w:val="18"/>
          <w:lang w:val="sl-SI"/>
        </w:rPr>
      </w:pPr>
      <w:r w:rsidRPr="00ED0B7F">
        <w:rPr>
          <w:rStyle w:val="Sprotnaopomba-sklic"/>
          <w:rFonts w:cs="Arial"/>
          <w:sz w:val="18"/>
          <w:szCs w:val="18"/>
        </w:rPr>
        <w:footnoteRef/>
      </w:r>
      <w:r w:rsidRPr="00ED0B7F">
        <w:rPr>
          <w:rFonts w:cs="Arial"/>
          <w:sz w:val="18"/>
          <w:szCs w:val="18"/>
        </w:rPr>
        <w:t xml:space="preserve"> </w:t>
      </w:r>
      <w:r w:rsidRPr="00ED0B7F">
        <w:rPr>
          <w:rFonts w:cs="Arial"/>
          <w:sz w:val="18"/>
          <w:szCs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5691E8A6" w14:textId="77777777" w:rsidR="007E1F31" w:rsidRPr="00ED0B7F" w:rsidRDefault="007E1F31" w:rsidP="007E1F31">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4">
    <w:p w14:paraId="36971819" w14:textId="77777777" w:rsidR="007E1F31" w:rsidRPr="00ED0B7F" w:rsidRDefault="007E1F31" w:rsidP="007E1F31">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68"/>
      <w:gridCol w:w="3361"/>
      <w:gridCol w:w="4209"/>
    </w:tblGrid>
    <w:tr w:rsidR="00CA7515" w:rsidRPr="006F1DA5" w14:paraId="0841135D" w14:textId="77777777" w:rsidTr="004A1011">
      <w:trPr>
        <w:trHeight w:val="1268"/>
      </w:trPr>
      <w:tc>
        <w:tcPr>
          <w:tcW w:w="1668" w:type="dxa"/>
        </w:tcPr>
        <w:p w14:paraId="08411356" w14:textId="77777777" w:rsidR="00CA7515" w:rsidRPr="006F1DA5" w:rsidRDefault="00CA7515" w:rsidP="004A101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08411372" wp14:editId="0841137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8411357" w14:textId="77777777" w:rsidR="00CA7515" w:rsidRPr="006F1DA5" w:rsidRDefault="00CA7515" w:rsidP="004A1011">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ŠENTJUR</w:t>
          </w:r>
        </w:p>
        <w:p w14:paraId="08411358" w14:textId="77777777" w:rsidR="00CA7515" w:rsidRPr="006F1DA5" w:rsidRDefault="00CA7515" w:rsidP="004A1011">
          <w:pPr>
            <w:pStyle w:val="Glava"/>
            <w:rPr>
              <w:rFonts w:ascii="Arial" w:hAnsi="Arial" w:cs="Arial"/>
              <w:color w:val="000000" w:themeColor="text1"/>
              <w:sz w:val="16"/>
              <w:szCs w:val="16"/>
            </w:rPr>
          </w:pPr>
          <w:r w:rsidRPr="006F1DA5">
            <w:rPr>
              <w:rFonts w:ascii="Arial" w:hAnsi="Arial" w:cs="Arial"/>
              <w:color w:val="000000" w:themeColor="text1"/>
              <w:sz w:val="16"/>
              <w:szCs w:val="16"/>
            </w:rPr>
            <w:t>Mestni trg 10</w:t>
          </w:r>
        </w:p>
        <w:p w14:paraId="08411359" w14:textId="77777777" w:rsidR="00CA7515" w:rsidRPr="006F1DA5" w:rsidRDefault="00CA7515" w:rsidP="004A1011">
          <w:pPr>
            <w:pStyle w:val="Glava"/>
            <w:rPr>
              <w:rFonts w:ascii="Arial" w:hAnsi="Arial" w:cs="Arial"/>
              <w:color w:val="000000" w:themeColor="text1"/>
              <w:sz w:val="16"/>
              <w:szCs w:val="16"/>
            </w:rPr>
          </w:pPr>
          <w:r w:rsidRPr="006F1DA5">
            <w:rPr>
              <w:rFonts w:ascii="Arial" w:hAnsi="Arial" w:cs="Arial"/>
              <w:color w:val="000000" w:themeColor="text1"/>
              <w:sz w:val="16"/>
              <w:szCs w:val="16"/>
            </w:rPr>
            <w:t>3230 ŠENTJUR</w:t>
          </w:r>
        </w:p>
        <w:p w14:paraId="0841135A" w14:textId="77777777" w:rsidR="00CA7515" w:rsidRPr="006F1DA5" w:rsidRDefault="00CA7515" w:rsidP="004A101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http://www.sentjur.si</w:t>
          </w:r>
        </w:p>
        <w:p w14:paraId="0841135B" w14:textId="77777777" w:rsidR="00CA7515" w:rsidRPr="006F1DA5" w:rsidRDefault="00CA7515" w:rsidP="004A1011">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obcina.sentjur@sentjur.si</w:t>
          </w:r>
        </w:p>
      </w:tc>
      <w:tc>
        <w:tcPr>
          <w:tcW w:w="4209" w:type="dxa"/>
        </w:tcPr>
        <w:p w14:paraId="0841135C" w14:textId="77777777" w:rsidR="00CA7515" w:rsidRPr="006F1DA5" w:rsidRDefault="00CA7515" w:rsidP="004A101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08411374" wp14:editId="08411375">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841135E" w14:textId="77777777" w:rsidR="00CA7515" w:rsidRDefault="00CA751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360"/>
    <w:multiLevelType w:val="hybridMultilevel"/>
    <w:tmpl w:val="38C691F8"/>
    <w:lvl w:ilvl="0" w:tplc="392E2CB2">
      <w:start w:val="3"/>
      <w:numFmt w:val="lowerLetter"/>
      <w:lvlText w:val="%1."/>
      <w:lvlJc w:val="left"/>
      <w:pPr>
        <w:ind w:left="720" w:hanging="360"/>
      </w:pPr>
      <w:rPr>
        <w:rFonts w:ascii="Arial" w:hAnsi="Arial" w:cs="Arial" w:hint="default"/>
        <w:sz w:val="18"/>
        <w:szCs w:val="18"/>
      </w:rPr>
    </w:lvl>
    <w:lvl w:ilvl="1" w:tplc="03C622FE">
      <w:start w:val="1"/>
      <w:numFmt w:val="lowerLetter"/>
      <w:lvlText w:val="%2."/>
      <w:lvlJc w:val="left"/>
      <w:pPr>
        <w:ind w:left="1440" w:hanging="360"/>
      </w:pPr>
    </w:lvl>
    <w:lvl w:ilvl="2" w:tplc="E3CE0A86">
      <w:start w:val="1"/>
      <w:numFmt w:val="lowerLetter"/>
      <w:lvlText w:val="%3."/>
      <w:lvlJc w:val="left"/>
      <w:pPr>
        <w:ind w:left="2160" w:hanging="360"/>
      </w:pPr>
    </w:lvl>
    <w:lvl w:ilvl="3" w:tplc="295AA704">
      <w:start w:val="1"/>
      <w:numFmt w:val="lowerLetter"/>
      <w:lvlText w:val="%4."/>
      <w:lvlJc w:val="left"/>
      <w:pPr>
        <w:ind w:left="2880" w:hanging="360"/>
      </w:pPr>
    </w:lvl>
    <w:lvl w:ilvl="4" w:tplc="E452BCF6">
      <w:start w:val="1"/>
      <w:numFmt w:val="lowerLetter"/>
      <w:lvlText w:val="%5."/>
      <w:lvlJc w:val="left"/>
      <w:pPr>
        <w:ind w:left="3600" w:hanging="360"/>
      </w:pPr>
    </w:lvl>
    <w:lvl w:ilvl="5" w:tplc="BD68F862">
      <w:start w:val="1"/>
      <w:numFmt w:val="lowerLetter"/>
      <w:lvlText w:val="%6."/>
      <w:lvlJc w:val="left"/>
      <w:pPr>
        <w:ind w:left="4320" w:hanging="360"/>
      </w:pPr>
    </w:lvl>
    <w:lvl w:ilvl="6" w:tplc="606EE3AA">
      <w:start w:val="1"/>
      <w:numFmt w:val="lowerLetter"/>
      <w:lvlText w:val="%7."/>
      <w:lvlJc w:val="left"/>
      <w:pPr>
        <w:ind w:left="5040" w:hanging="360"/>
      </w:pPr>
    </w:lvl>
    <w:lvl w:ilvl="7" w:tplc="7D22FC90">
      <w:start w:val="1"/>
      <w:numFmt w:val="lowerLetter"/>
      <w:lvlText w:val="%8."/>
      <w:lvlJc w:val="left"/>
      <w:pPr>
        <w:ind w:left="5760" w:hanging="360"/>
      </w:pPr>
    </w:lvl>
    <w:lvl w:ilvl="8" w:tplc="DDF47BDA">
      <w:start w:val="1"/>
      <w:numFmt w:val="lowerLetter"/>
      <w:lvlText w:val="%9."/>
      <w:lvlJc w:val="left"/>
      <w:pPr>
        <w:ind w:left="6480" w:hanging="360"/>
      </w:pPr>
    </w:lvl>
  </w:abstractNum>
  <w:abstractNum w:abstractNumId="1"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2" w15:restartNumberingAfterBreak="0">
    <w:nsid w:val="04B715F9"/>
    <w:multiLevelType w:val="hybridMultilevel"/>
    <w:tmpl w:val="4D04198C"/>
    <w:lvl w:ilvl="0" w:tplc="71623542">
      <w:start w:val="1"/>
      <w:numFmt w:val="bullet"/>
      <w:lvlText w:val=""/>
      <w:lvlJc w:val="left"/>
      <w:pPr>
        <w:ind w:left="720" w:hanging="360"/>
      </w:pPr>
      <w:rPr>
        <w:rFonts w:ascii="Symbol" w:hAnsi="Symbol" w:cs="Symbol" w:hint="default"/>
        <w:sz w:val="18"/>
        <w:szCs w:val="18"/>
      </w:rPr>
    </w:lvl>
    <w:lvl w:ilvl="1" w:tplc="9732D2E0">
      <w:start w:val="1"/>
      <w:numFmt w:val="bullet"/>
      <w:lvlText w:val="o"/>
      <w:lvlJc w:val="left"/>
      <w:pPr>
        <w:ind w:left="1440" w:hanging="360"/>
      </w:pPr>
      <w:rPr>
        <w:rFonts w:ascii="Courier New" w:hAnsi="Courier New" w:cs="Courier New" w:hint="default"/>
      </w:rPr>
    </w:lvl>
    <w:lvl w:ilvl="2" w:tplc="62A26F12">
      <w:start w:val="1"/>
      <w:numFmt w:val="bullet"/>
      <w:lvlText w:val=""/>
      <w:lvlJc w:val="left"/>
      <w:pPr>
        <w:ind w:left="2160" w:hanging="360"/>
      </w:pPr>
      <w:rPr>
        <w:rFonts w:ascii="Wingdings" w:hAnsi="Wingdings" w:cs="Wingdings" w:hint="default"/>
      </w:rPr>
    </w:lvl>
    <w:lvl w:ilvl="3" w:tplc="9ADC60D2">
      <w:start w:val="1"/>
      <w:numFmt w:val="bullet"/>
      <w:lvlText w:val=""/>
      <w:lvlJc w:val="left"/>
      <w:pPr>
        <w:ind w:left="2880" w:hanging="360"/>
      </w:pPr>
      <w:rPr>
        <w:rFonts w:ascii="Symbol" w:hAnsi="Symbol" w:cs="Symbol" w:hint="default"/>
      </w:rPr>
    </w:lvl>
    <w:lvl w:ilvl="4" w:tplc="C5F28472">
      <w:start w:val="1"/>
      <w:numFmt w:val="bullet"/>
      <w:lvlText w:val="o"/>
      <w:lvlJc w:val="left"/>
      <w:pPr>
        <w:ind w:left="3600" w:hanging="360"/>
      </w:pPr>
      <w:rPr>
        <w:rFonts w:ascii="Courier New" w:hAnsi="Courier New" w:cs="Courier New" w:hint="default"/>
      </w:rPr>
    </w:lvl>
    <w:lvl w:ilvl="5" w:tplc="924022A4">
      <w:start w:val="1"/>
      <w:numFmt w:val="bullet"/>
      <w:lvlText w:val=""/>
      <w:lvlJc w:val="left"/>
      <w:pPr>
        <w:ind w:left="4320" w:hanging="360"/>
      </w:pPr>
      <w:rPr>
        <w:rFonts w:ascii="Wingdings" w:hAnsi="Wingdings" w:cs="Wingdings" w:hint="default"/>
      </w:rPr>
    </w:lvl>
    <w:lvl w:ilvl="6" w:tplc="7A442226">
      <w:start w:val="1"/>
      <w:numFmt w:val="bullet"/>
      <w:lvlText w:val=""/>
      <w:lvlJc w:val="left"/>
      <w:pPr>
        <w:ind w:left="5040" w:hanging="360"/>
      </w:pPr>
      <w:rPr>
        <w:rFonts w:ascii="Symbol" w:hAnsi="Symbol" w:cs="Symbol" w:hint="default"/>
      </w:rPr>
    </w:lvl>
    <w:lvl w:ilvl="7" w:tplc="57EC625E">
      <w:start w:val="1"/>
      <w:numFmt w:val="bullet"/>
      <w:lvlText w:val="o"/>
      <w:lvlJc w:val="left"/>
      <w:pPr>
        <w:ind w:left="5760" w:hanging="360"/>
      </w:pPr>
      <w:rPr>
        <w:rFonts w:ascii="Courier New" w:hAnsi="Courier New" w:cs="Courier New" w:hint="default"/>
      </w:rPr>
    </w:lvl>
    <w:lvl w:ilvl="8" w:tplc="1430D4E8">
      <w:start w:val="1"/>
      <w:numFmt w:val="bullet"/>
      <w:lvlText w:val=""/>
      <w:lvlJc w:val="left"/>
      <w:pPr>
        <w:ind w:left="6480" w:hanging="360"/>
      </w:pPr>
      <w:rPr>
        <w:rFonts w:ascii="Wingdings" w:hAnsi="Wingdings" w:cs="Wingdings" w:hint="default"/>
      </w:rPr>
    </w:lvl>
  </w:abstractNum>
  <w:abstractNum w:abstractNumId="3"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4" w15:restartNumberingAfterBreak="0">
    <w:nsid w:val="05B80F2A"/>
    <w:multiLevelType w:val="hybridMultilevel"/>
    <w:tmpl w:val="F7CC15D2"/>
    <w:lvl w:ilvl="0" w:tplc="6C406DE2">
      <w:start w:val="1"/>
      <w:numFmt w:val="bullet"/>
      <w:lvlText w:val=""/>
      <w:lvlJc w:val="left"/>
      <w:pPr>
        <w:ind w:left="720" w:hanging="360"/>
      </w:pPr>
      <w:rPr>
        <w:rFonts w:ascii="Symbol" w:hAnsi="Symbol" w:cs="Symbol" w:hint="default"/>
        <w:sz w:val="18"/>
        <w:szCs w:val="18"/>
      </w:rPr>
    </w:lvl>
    <w:lvl w:ilvl="1" w:tplc="FBCC860E">
      <w:start w:val="1"/>
      <w:numFmt w:val="bullet"/>
      <w:lvlText w:val="o"/>
      <w:lvlJc w:val="left"/>
      <w:pPr>
        <w:ind w:left="1440" w:hanging="360"/>
      </w:pPr>
      <w:rPr>
        <w:rFonts w:ascii="Courier New" w:hAnsi="Courier New" w:cs="Courier New" w:hint="default"/>
      </w:rPr>
    </w:lvl>
    <w:lvl w:ilvl="2" w:tplc="54628A88">
      <w:start w:val="1"/>
      <w:numFmt w:val="bullet"/>
      <w:lvlText w:val=""/>
      <w:lvlJc w:val="left"/>
      <w:pPr>
        <w:ind w:left="2160" w:hanging="360"/>
      </w:pPr>
      <w:rPr>
        <w:rFonts w:ascii="Wingdings" w:hAnsi="Wingdings" w:cs="Wingdings" w:hint="default"/>
      </w:rPr>
    </w:lvl>
    <w:lvl w:ilvl="3" w:tplc="09569C76">
      <w:start w:val="1"/>
      <w:numFmt w:val="bullet"/>
      <w:lvlText w:val=""/>
      <w:lvlJc w:val="left"/>
      <w:pPr>
        <w:ind w:left="2880" w:hanging="360"/>
      </w:pPr>
      <w:rPr>
        <w:rFonts w:ascii="Symbol" w:hAnsi="Symbol" w:cs="Symbol" w:hint="default"/>
      </w:rPr>
    </w:lvl>
    <w:lvl w:ilvl="4" w:tplc="CA2461E6">
      <w:start w:val="1"/>
      <w:numFmt w:val="bullet"/>
      <w:lvlText w:val="o"/>
      <w:lvlJc w:val="left"/>
      <w:pPr>
        <w:ind w:left="3600" w:hanging="360"/>
      </w:pPr>
      <w:rPr>
        <w:rFonts w:ascii="Courier New" w:hAnsi="Courier New" w:cs="Courier New" w:hint="default"/>
      </w:rPr>
    </w:lvl>
    <w:lvl w:ilvl="5" w:tplc="3866FA3C">
      <w:start w:val="1"/>
      <w:numFmt w:val="bullet"/>
      <w:lvlText w:val=""/>
      <w:lvlJc w:val="left"/>
      <w:pPr>
        <w:ind w:left="4320" w:hanging="360"/>
      </w:pPr>
      <w:rPr>
        <w:rFonts w:ascii="Wingdings" w:hAnsi="Wingdings" w:cs="Wingdings" w:hint="default"/>
      </w:rPr>
    </w:lvl>
    <w:lvl w:ilvl="6" w:tplc="87E0134C">
      <w:start w:val="1"/>
      <w:numFmt w:val="bullet"/>
      <w:lvlText w:val=""/>
      <w:lvlJc w:val="left"/>
      <w:pPr>
        <w:ind w:left="5040" w:hanging="360"/>
      </w:pPr>
      <w:rPr>
        <w:rFonts w:ascii="Symbol" w:hAnsi="Symbol" w:cs="Symbol" w:hint="default"/>
      </w:rPr>
    </w:lvl>
    <w:lvl w:ilvl="7" w:tplc="BBD8DF94">
      <w:start w:val="1"/>
      <w:numFmt w:val="bullet"/>
      <w:lvlText w:val="o"/>
      <w:lvlJc w:val="left"/>
      <w:pPr>
        <w:ind w:left="5760" w:hanging="360"/>
      </w:pPr>
      <w:rPr>
        <w:rFonts w:ascii="Courier New" w:hAnsi="Courier New" w:cs="Courier New" w:hint="default"/>
      </w:rPr>
    </w:lvl>
    <w:lvl w:ilvl="8" w:tplc="E2568302">
      <w:start w:val="1"/>
      <w:numFmt w:val="bullet"/>
      <w:lvlText w:val=""/>
      <w:lvlJc w:val="left"/>
      <w:pPr>
        <w:ind w:left="6480" w:hanging="360"/>
      </w:pPr>
      <w:rPr>
        <w:rFonts w:ascii="Wingdings" w:hAnsi="Wingdings" w:cs="Wingdings" w:hint="default"/>
      </w:rPr>
    </w:lvl>
  </w:abstractNum>
  <w:abstractNum w:abstractNumId="5"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6" w15:restartNumberingAfterBreak="0">
    <w:nsid w:val="162E1398"/>
    <w:multiLevelType w:val="hybridMultilevel"/>
    <w:tmpl w:val="CB4468D8"/>
    <w:lvl w:ilvl="0" w:tplc="A1D284B2">
      <w:start w:val="1"/>
      <w:numFmt w:val="bullet"/>
      <w:lvlText w:val=""/>
      <w:lvlJc w:val="left"/>
      <w:pPr>
        <w:ind w:left="720" w:hanging="360"/>
      </w:pPr>
      <w:rPr>
        <w:rFonts w:ascii="Symbol" w:hAnsi="Symbol" w:cs="Symbol" w:hint="default"/>
        <w:sz w:val="18"/>
        <w:szCs w:val="18"/>
      </w:rPr>
    </w:lvl>
    <w:lvl w:ilvl="1" w:tplc="40BCEF3A">
      <w:start w:val="1"/>
      <w:numFmt w:val="bullet"/>
      <w:lvlText w:val="o"/>
      <w:lvlJc w:val="left"/>
      <w:pPr>
        <w:ind w:left="1440" w:hanging="360"/>
      </w:pPr>
      <w:rPr>
        <w:rFonts w:ascii="Courier New" w:hAnsi="Courier New" w:cs="Courier New" w:hint="default"/>
      </w:rPr>
    </w:lvl>
    <w:lvl w:ilvl="2" w:tplc="18D86CCE">
      <w:start w:val="1"/>
      <w:numFmt w:val="bullet"/>
      <w:lvlText w:val=""/>
      <w:lvlJc w:val="left"/>
      <w:pPr>
        <w:ind w:left="2160" w:hanging="360"/>
      </w:pPr>
      <w:rPr>
        <w:rFonts w:ascii="Wingdings" w:hAnsi="Wingdings" w:cs="Wingdings" w:hint="default"/>
      </w:rPr>
    </w:lvl>
    <w:lvl w:ilvl="3" w:tplc="8C86655C">
      <w:start w:val="1"/>
      <w:numFmt w:val="bullet"/>
      <w:lvlText w:val=""/>
      <w:lvlJc w:val="left"/>
      <w:pPr>
        <w:ind w:left="2880" w:hanging="360"/>
      </w:pPr>
      <w:rPr>
        <w:rFonts w:ascii="Symbol" w:hAnsi="Symbol" w:cs="Symbol" w:hint="default"/>
      </w:rPr>
    </w:lvl>
    <w:lvl w:ilvl="4" w:tplc="E3720ED6">
      <w:start w:val="1"/>
      <w:numFmt w:val="bullet"/>
      <w:lvlText w:val="o"/>
      <w:lvlJc w:val="left"/>
      <w:pPr>
        <w:ind w:left="3600" w:hanging="360"/>
      </w:pPr>
      <w:rPr>
        <w:rFonts w:ascii="Courier New" w:hAnsi="Courier New" w:cs="Courier New" w:hint="default"/>
      </w:rPr>
    </w:lvl>
    <w:lvl w:ilvl="5" w:tplc="6FC2BF02">
      <w:start w:val="1"/>
      <w:numFmt w:val="bullet"/>
      <w:lvlText w:val=""/>
      <w:lvlJc w:val="left"/>
      <w:pPr>
        <w:ind w:left="4320" w:hanging="360"/>
      </w:pPr>
      <w:rPr>
        <w:rFonts w:ascii="Wingdings" w:hAnsi="Wingdings" w:cs="Wingdings" w:hint="default"/>
      </w:rPr>
    </w:lvl>
    <w:lvl w:ilvl="6" w:tplc="3ADED48E">
      <w:start w:val="1"/>
      <w:numFmt w:val="bullet"/>
      <w:lvlText w:val=""/>
      <w:lvlJc w:val="left"/>
      <w:pPr>
        <w:ind w:left="5040" w:hanging="360"/>
      </w:pPr>
      <w:rPr>
        <w:rFonts w:ascii="Symbol" w:hAnsi="Symbol" w:cs="Symbol" w:hint="default"/>
      </w:rPr>
    </w:lvl>
    <w:lvl w:ilvl="7" w:tplc="E488C310">
      <w:start w:val="1"/>
      <w:numFmt w:val="bullet"/>
      <w:lvlText w:val="o"/>
      <w:lvlJc w:val="left"/>
      <w:pPr>
        <w:ind w:left="5760" w:hanging="360"/>
      </w:pPr>
      <w:rPr>
        <w:rFonts w:ascii="Courier New" w:hAnsi="Courier New" w:cs="Courier New" w:hint="default"/>
      </w:rPr>
    </w:lvl>
    <w:lvl w:ilvl="8" w:tplc="B428E882">
      <w:start w:val="1"/>
      <w:numFmt w:val="bullet"/>
      <w:lvlText w:val=""/>
      <w:lvlJc w:val="left"/>
      <w:pPr>
        <w:ind w:left="6480" w:hanging="360"/>
      </w:pPr>
      <w:rPr>
        <w:rFonts w:ascii="Wingdings" w:hAnsi="Wingdings" w:cs="Wingdings" w:hint="default"/>
      </w:rPr>
    </w:lvl>
  </w:abstractNum>
  <w:abstractNum w:abstractNumId="7" w15:restartNumberingAfterBreak="0">
    <w:nsid w:val="176C417A"/>
    <w:multiLevelType w:val="hybridMultilevel"/>
    <w:tmpl w:val="422C1EFC"/>
    <w:lvl w:ilvl="0" w:tplc="0B8C603E">
      <w:start w:val="1"/>
      <w:numFmt w:val="bullet"/>
      <w:lvlText w:val=""/>
      <w:lvlJc w:val="left"/>
      <w:pPr>
        <w:ind w:left="720" w:hanging="360"/>
      </w:pPr>
      <w:rPr>
        <w:rFonts w:ascii="Symbol" w:hAnsi="Symbol" w:cs="Symbol" w:hint="default"/>
        <w:sz w:val="18"/>
        <w:szCs w:val="18"/>
      </w:rPr>
    </w:lvl>
    <w:lvl w:ilvl="1" w:tplc="AFF26756">
      <w:start w:val="1"/>
      <w:numFmt w:val="bullet"/>
      <w:lvlText w:val="o"/>
      <w:lvlJc w:val="left"/>
      <w:pPr>
        <w:ind w:left="1440" w:hanging="360"/>
      </w:pPr>
      <w:rPr>
        <w:rFonts w:ascii="Courier New" w:hAnsi="Courier New" w:cs="Courier New" w:hint="default"/>
      </w:rPr>
    </w:lvl>
    <w:lvl w:ilvl="2" w:tplc="DE864558">
      <w:start w:val="1"/>
      <w:numFmt w:val="bullet"/>
      <w:lvlText w:val=""/>
      <w:lvlJc w:val="left"/>
      <w:pPr>
        <w:ind w:left="2160" w:hanging="360"/>
      </w:pPr>
      <w:rPr>
        <w:rFonts w:ascii="Wingdings" w:hAnsi="Wingdings" w:cs="Wingdings" w:hint="default"/>
      </w:rPr>
    </w:lvl>
    <w:lvl w:ilvl="3" w:tplc="BDC4A5D4">
      <w:start w:val="1"/>
      <w:numFmt w:val="bullet"/>
      <w:lvlText w:val=""/>
      <w:lvlJc w:val="left"/>
      <w:pPr>
        <w:ind w:left="2880" w:hanging="360"/>
      </w:pPr>
      <w:rPr>
        <w:rFonts w:ascii="Symbol" w:hAnsi="Symbol" w:cs="Symbol" w:hint="default"/>
      </w:rPr>
    </w:lvl>
    <w:lvl w:ilvl="4" w:tplc="25D6F454">
      <w:start w:val="1"/>
      <w:numFmt w:val="bullet"/>
      <w:lvlText w:val="o"/>
      <w:lvlJc w:val="left"/>
      <w:pPr>
        <w:ind w:left="3600" w:hanging="360"/>
      </w:pPr>
      <w:rPr>
        <w:rFonts w:ascii="Courier New" w:hAnsi="Courier New" w:cs="Courier New" w:hint="default"/>
      </w:rPr>
    </w:lvl>
    <w:lvl w:ilvl="5" w:tplc="D9D07B2C">
      <w:start w:val="1"/>
      <w:numFmt w:val="bullet"/>
      <w:lvlText w:val=""/>
      <w:lvlJc w:val="left"/>
      <w:pPr>
        <w:ind w:left="4320" w:hanging="360"/>
      </w:pPr>
      <w:rPr>
        <w:rFonts w:ascii="Wingdings" w:hAnsi="Wingdings" w:cs="Wingdings" w:hint="default"/>
      </w:rPr>
    </w:lvl>
    <w:lvl w:ilvl="6" w:tplc="CD40BDC8">
      <w:start w:val="1"/>
      <w:numFmt w:val="bullet"/>
      <w:lvlText w:val=""/>
      <w:lvlJc w:val="left"/>
      <w:pPr>
        <w:ind w:left="5040" w:hanging="360"/>
      </w:pPr>
      <w:rPr>
        <w:rFonts w:ascii="Symbol" w:hAnsi="Symbol" w:cs="Symbol" w:hint="default"/>
      </w:rPr>
    </w:lvl>
    <w:lvl w:ilvl="7" w:tplc="23920710">
      <w:start w:val="1"/>
      <w:numFmt w:val="bullet"/>
      <w:lvlText w:val="o"/>
      <w:lvlJc w:val="left"/>
      <w:pPr>
        <w:ind w:left="5760" w:hanging="360"/>
      </w:pPr>
      <w:rPr>
        <w:rFonts w:ascii="Courier New" w:hAnsi="Courier New" w:cs="Courier New" w:hint="default"/>
      </w:rPr>
    </w:lvl>
    <w:lvl w:ilvl="8" w:tplc="4F18CD28">
      <w:start w:val="1"/>
      <w:numFmt w:val="bullet"/>
      <w:lvlText w:val=""/>
      <w:lvlJc w:val="left"/>
      <w:pPr>
        <w:ind w:left="6480" w:hanging="360"/>
      </w:pPr>
      <w:rPr>
        <w:rFonts w:ascii="Wingdings" w:hAnsi="Wingdings" w:cs="Wingdings" w:hint="default"/>
      </w:rPr>
    </w:lvl>
  </w:abstractNum>
  <w:abstractNum w:abstractNumId="8"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9" w15:restartNumberingAfterBreak="0">
    <w:nsid w:val="19B15166"/>
    <w:multiLevelType w:val="hybridMultilevel"/>
    <w:tmpl w:val="688EAA22"/>
    <w:lvl w:ilvl="0" w:tplc="78D64C5A">
      <w:numFmt w:val="bullet"/>
      <w:lvlText w:val="-"/>
      <w:lvlJc w:val="left"/>
      <w:pPr>
        <w:ind w:left="720" w:hanging="360"/>
      </w:pPr>
      <w:rPr>
        <w:rFonts w:ascii="Arial" w:eastAsia="Times New Roman" w:hAnsi="Arial" w:cs="Arial" w:hint="default"/>
        <w:b w:val="0"/>
        <w:i w:val="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2D25AC"/>
    <w:multiLevelType w:val="hybridMultilevel"/>
    <w:tmpl w:val="3D7E8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230FBE"/>
    <w:multiLevelType w:val="hybridMultilevel"/>
    <w:tmpl w:val="402676FA"/>
    <w:lvl w:ilvl="0" w:tplc="F1A4CA04">
      <w:start w:val="1"/>
      <w:numFmt w:val="bullet"/>
      <w:lvlText w:val=""/>
      <w:lvlJc w:val="left"/>
      <w:pPr>
        <w:ind w:left="720" w:hanging="360"/>
      </w:pPr>
      <w:rPr>
        <w:rFonts w:ascii="Symbol" w:hAnsi="Symbol" w:cs="Symbol" w:hint="default"/>
        <w:sz w:val="18"/>
        <w:szCs w:val="18"/>
      </w:rPr>
    </w:lvl>
    <w:lvl w:ilvl="1" w:tplc="91F872DE">
      <w:start w:val="1"/>
      <w:numFmt w:val="bullet"/>
      <w:lvlText w:val="o"/>
      <w:lvlJc w:val="left"/>
      <w:pPr>
        <w:ind w:left="1440" w:hanging="360"/>
      </w:pPr>
      <w:rPr>
        <w:rFonts w:ascii="Courier New" w:hAnsi="Courier New" w:cs="Courier New" w:hint="default"/>
      </w:rPr>
    </w:lvl>
    <w:lvl w:ilvl="2" w:tplc="36A4914E">
      <w:start w:val="1"/>
      <w:numFmt w:val="bullet"/>
      <w:lvlText w:val=""/>
      <w:lvlJc w:val="left"/>
      <w:pPr>
        <w:ind w:left="2160" w:hanging="360"/>
      </w:pPr>
      <w:rPr>
        <w:rFonts w:ascii="Wingdings" w:hAnsi="Wingdings" w:cs="Wingdings" w:hint="default"/>
      </w:rPr>
    </w:lvl>
    <w:lvl w:ilvl="3" w:tplc="D04EFDE0">
      <w:start w:val="1"/>
      <w:numFmt w:val="bullet"/>
      <w:lvlText w:val=""/>
      <w:lvlJc w:val="left"/>
      <w:pPr>
        <w:ind w:left="2880" w:hanging="360"/>
      </w:pPr>
      <w:rPr>
        <w:rFonts w:ascii="Symbol" w:hAnsi="Symbol" w:cs="Symbol" w:hint="default"/>
      </w:rPr>
    </w:lvl>
    <w:lvl w:ilvl="4" w:tplc="03D6729E">
      <w:start w:val="1"/>
      <w:numFmt w:val="bullet"/>
      <w:lvlText w:val="o"/>
      <w:lvlJc w:val="left"/>
      <w:pPr>
        <w:ind w:left="3600" w:hanging="360"/>
      </w:pPr>
      <w:rPr>
        <w:rFonts w:ascii="Courier New" w:hAnsi="Courier New" w:cs="Courier New" w:hint="default"/>
      </w:rPr>
    </w:lvl>
    <w:lvl w:ilvl="5" w:tplc="B1185F32">
      <w:start w:val="1"/>
      <w:numFmt w:val="bullet"/>
      <w:lvlText w:val=""/>
      <w:lvlJc w:val="left"/>
      <w:pPr>
        <w:ind w:left="4320" w:hanging="360"/>
      </w:pPr>
      <w:rPr>
        <w:rFonts w:ascii="Wingdings" w:hAnsi="Wingdings" w:cs="Wingdings" w:hint="default"/>
      </w:rPr>
    </w:lvl>
    <w:lvl w:ilvl="6" w:tplc="7676EFA8">
      <w:start w:val="1"/>
      <w:numFmt w:val="bullet"/>
      <w:lvlText w:val=""/>
      <w:lvlJc w:val="left"/>
      <w:pPr>
        <w:ind w:left="5040" w:hanging="360"/>
      </w:pPr>
      <w:rPr>
        <w:rFonts w:ascii="Symbol" w:hAnsi="Symbol" w:cs="Symbol" w:hint="default"/>
      </w:rPr>
    </w:lvl>
    <w:lvl w:ilvl="7" w:tplc="AB9C2152">
      <w:start w:val="1"/>
      <w:numFmt w:val="bullet"/>
      <w:lvlText w:val="o"/>
      <w:lvlJc w:val="left"/>
      <w:pPr>
        <w:ind w:left="5760" w:hanging="360"/>
      </w:pPr>
      <w:rPr>
        <w:rFonts w:ascii="Courier New" w:hAnsi="Courier New" w:cs="Courier New" w:hint="default"/>
      </w:rPr>
    </w:lvl>
    <w:lvl w:ilvl="8" w:tplc="AEEC24CE">
      <w:start w:val="1"/>
      <w:numFmt w:val="bullet"/>
      <w:lvlText w:val=""/>
      <w:lvlJc w:val="left"/>
      <w:pPr>
        <w:ind w:left="6480" w:hanging="360"/>
      </w:pPr>
      <w:rPr>
        <w:rFonts w:ascii="Wingdings" w:hAnsi="Wingdings" w:cs="Wingdings" w:hint="default"/>
      </w:rPr>
    </w:lvl>
  </w:abstractNum>
  <w:abstractNum w:abstractNumId="13"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14" w15:restartNumberingAfterBreak="0">
    <w:nsid w:val="26BB18A6"/>
    <w:multiLevelType w:val="hybridMultilevel"/>
    <w:tmpl w:val="BEF8A284"/>
    <w:lvl w:ilvl="0" w:tplc="04240001">
      <w:start w:val="1"/>
      <w:numFmt w:val="bullet"/>
      <w:lvlText w:val=""/>
      <w:lvlJc w:val="left"/>
      <w:pPr>
        <w:ind w:left="1215" w:hanging="360"/>
      </w:pPr>
      <w:rPr>
        <w:rFonts w:ascii="Symbol" w:hAnsi="Symbol"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5" w15:restartNumberingAfterBreak="0">
    <w:nsid w:val="26E7218A"/>
    <w:multiLevelType w:val="hybridMultilevel"/>
    <w:tmpl w:val="FEF007BC"/>
    <w:lvl w:ilvl="0" w:tplc="11CE846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DF3F02"/>
    <w:multiLevelType w:val="hybridMultilevel"/>
    <w:tmpl w:val="D668D424"/>
    <w:lvl w:ilvl="0" w:tplc="0ED2CF3E">
      <w:start w:val="1"/>
      <w:numFmt w:val="bullet"/>
      <w:lvlText w:val=""/>
      <w:lvlJc w:val="left"/>
      <w:pPr>
        <w:ind w:left="720" w:hanging="360"/>
      </w:pPr>
      <w:rPr>
        <w:rFonts w:ascii="Symbol" w:hAnsi="Symbol" w:cs="Symbol" w:hint="default"/>
        <w:sz w:val="18"/>
        <w:szCs w:val="18"/>
      </w:rPr>
    </w:lvl>
    <w:lvl w:ilvl="1" w:tplc="1EB0C2C2">
      <w:start w:val="1"/>
      <w:numFmt w:val="bullet"/>
      <w:lvlText w:val="o"/>
      <w:lvlJc w:val="left"/>
      <w:pPr>
        <w:ind w:left="1440" w:hanging="360"/>
      </w:pPr>
      <w:rPr>
        <w:rFonts w:ascii="Courier New" w:hAnsi="Courier New" w:cs="Courier New" w:hint="default"/>
      </w:rPr>
    </w:lvl>
    <w:lvl w:ilvl="2" w:tplc="211A4A8E">
      <w:start w:val="1"/>
      <w:numFmt w:val="bullet"/>
      <w:lvlText w:val=""/>
      <w:lvlJc w:val="left"/>
      <w:pPr>
        <w:ind w:left="2160" w:hanging="360"/>
      </w:pPr>
      <w:rPr>
        <w:rFonts w:ascii="Wingdings" w:hAnsi="Wingdings" w:cs="Wingdings" w:hint="default"/>
      </w:rPr>
    </w:lvl>
    <w:lvl w:ilvl="3" w:tplc="9320B444">
      <w:start w:val="1"/>
      <w:numFmt w:val="bullet"/>
      <w:lvlText w:val=""/>
      <w:lvlJc w:val="left"/>
      <w:pPr>
        <w:ind w:left="2880" w:hanging="360"/>
      </w:pPr>
      <w:rPr>
        <w:rFonts w:ascii="Symbol" w:hAnsi="Symbol" w:cs="Symbol" w:hint="default"/>
      </w:rPr>
    </w:lvl>
    <w:lvl w:ilvl="4" w:tplc="014E4C1E">
      <w:start w:val="1"/>
      <w:numFmt w:val="bullet"/>
      <w:lvlText w:val="o"/>
      <w:lvlJc w:val="left"/>
      <w:pPr>
        <w:ind w:left="3600" w:hanging="360"/>
      </w:pPr>
      <w:rPr>
        <w:rFonts w:ascii="Courier New" w:hAnsi="Courier New" w:cs="Courier New" w:hint="default"/>
      </w:rPr>
    </w:lvl>
    <w:lvl w:ilvl="5" w:tplc="6DB63C6E">
      <w:start w:val="1"/>
      <w:numFmt w:val="bullet"/>
      <w:lvlText w:val=""/>
      <w:lvlJc w:val="left"/>
      <w:pPr>
        <w:ind w:left="4320" w:hanging="360"/>
      </w:pPr>
      <w:rPr>
        <w:rFonts w:ascii="Wingdings" w:hAnsi="Wingdings" w:cs="Wingdings" w:hint="default"/>
      </w:rPr>
    </w:lvl>
    <w:lvl w:ilvl="6" w:tplc="CA3AAE26">
      <w:start w:val="1"/>
      <w:numFmt w:val="bullet"/>
      <w:lvlText w:val=""/>
      <w:lvlJc w:val="left"/>
      <w:pPr>
        <w:ind w:left="5040" w:hanging="360"/>
      </w:pPr>
      <w:rPr>
        <w:rFonts w:ascii="Symbol" w:hAnsi="Symbol" w:cs="Symbol" w:hint="default"/>
      </w:rPr>
    </w:lvl>
    <w:lvl w:ilvl="7" w:tplc="7CE00C04">
      <w:start w:val="1"/>
      <w:numFmt w:val="bullet"/>
      <w:lvlText w:val="o"/>
      <w:lvlJc w:val="left"/>
      <w:pPr>
        <w:ind w:left="5760" w:hanging="360"/>
      </w:pPr>
      <w:rPr>
        <w:rFonts w:ascii="Courier New" w:hAnsi="Courier New" w:cs="Courier New" w:hint="default"/>
      </w:rPr>
    </w:lvl>
    <w:lvl w:ilvl="8" w:tplc="5334837E">
      <w:start w:val="1"/>
      <w:numFmt w:val="bullet"/>
      <w:lvlText w:val=""/>
      <w:lvlJc w:val="left"/>
      <w:pPr>
        <w:ind w:left="6480" w:hanging="360"/>
      </w:pPr>
      <w:rPr>
        <w:rFonts w:ascii="Wingdings" w:hAnsi="Wingdings" w:cs="Wingdings" w:hint="default"/>
      </w:rPr>
    </w:lvl>
  </w:abstractNum>
  <w:abstractNum w:abstractNumId="17" w15:restartNumberingAfterBreak="0">
    <w:nsid w:val="2D597591"/>
    <w:multiLevelType w:val="hybridMultilevel"/>
    <w:tmpl w:val="FFF2A5CA"/>
    <w:lvl w:ilvl="0" w:tplc="FFFFFFFF">
      <w:start w:val="1"/>
      <w:numFmt w:val="decimal"/>
      <w:lvlText w:val="%1."/>
      <w:lvlJc w:val="left"/>
      <w:pPr>
        <w:ind w:left="720" w:hanging="360"/>
      </w:pPr>
      <w:rPr>
        <w:rFonts w:ascii="Arial" w:hAnsi="Arial" w:cs="Arial" w:hint="default"/>
        <w:sz w:val="18"/>
        <w:szCs w:val="18"/>
      </w:rPr>
    </w:lvl>
    <w:lvl w:ilvl="1" w:tplc="FFFFFFFF">
      <w:start w:val="1"/>
      <w:numFmt w:val="bullet"/>
      <w:lvlText w:val="o"/>
      <w:lvlJc w:val="left"/>
      <w:pPr>
        <w:ind w:left="1440" w:hanging="360"/>
      </w:pPr>
      <w:rPr>
        <w:rFonts w:ascii="Courier New" w:hAnsi="Courier New" w:cs="Courier New" w:hint="default"/>
        <w:sz w:val="18"/>
        <w:szCs w:val="18"/>
      </w:rPr>
    </w:lvl>
    <w:lvl w:ilvl="2" w:tplc="FFFFFFFF">
      <w:start w:val="1"/>
      <w:numFmt w:val="decimal"/>
      <w:lvlText w:val="%3."/>
      <w:lvlJc w:val="left"/>
      <w:pPr>
        <w:ind w:left="2160" w:hanging="360"/>
      </w:pPr>
    </w:lvl>
    <w:lvl w:ilvl="3" w:tplc="FFFFFFFF">
      <w:start w:val="1"/>
      <w:numFmt w:val="bullet"/>
      <w:lvlText w:val=""/>
      <w:lvlJc w:val="left"/>
      <w:pPr>
        <w:ind w:left="2880" w:hanging="360"/>
      </w:pPr>
      <w:rPr>
        <w:rFonts w:ascii="Symbol" w:hAnsi="Symbol" w:cs="Symbol" w:hint="default"/>
      </w:rPr>
    </w:lvl>
    <w:lvl w:ilvl="4" w:tplc="FFFFFFFF">
      <w:start w:val="1"/>
      <w:numFmt w:val="decimal"/>
      <w:lvlText w:val="%5."/>
      <w:lvlJc w:val="left"/>
      <w:pPr>
        <w:ind w:left="3600" w:hanging="360"/>
      </w:pPr>
    </w:lvl>
    <w:lvl w:ilvl="5" w:tplc="FFFFFFFF">
      <w:start w:val="1"/>
      <w:numFmt w:val="bullet"/>
      <w:lvlText w:val=""/>
      <w:lvlJc w:val="left"/>
      <w:pPr>
        <w:ind w:left="4320" w:hanging="360"/>
      </w:pPr>
      <w:rPr>
        <w:rFonts w:ascii="Wingdings" w:hAnsi="Wingdings" w:cs="Wingdings" w:hint="default"/>
      </w:rPr>
    </w:lvl>
    <w:lvl w:ilvl="6" w:tplc="FFFFFFFF">
      <w:start w:val="1"/>
      <w:numFmt w:val="decimal"/>
      <w:lvlText w:val="%7."/>
      <w:lvlJc w:val="left"/>
      <w:pPr>
        <w:ind w:left="5040" w:hanging="360"/>
      </w:pPr>
    </w:lvl>
    <w:lvl w:ilvl="7" w:tplc="FFFFFFFF">
      <w:start w:val="1"/>
      <w:numFmt w:val="bullet"/>
      <w:lvlText w:val="o"/>
      <w:lvlJc w:val="left"/>
      <w:pPr>
        <w:ind w:left="5760" w:hanging="360"/>
      </w:pPr>
      <w:rPr>
        <w:rFonts w:ascii="Courier New" w:hAnsi="Courier New" w:cs="Courier New" w:hint="default"/>
      </w:rPr>
    </w:lvl>
    <w:lvl w:ilvl="8" w:tplc="FFFFFFFF">
      <w:start w:val="1"/>
      <w:numFmt w:val="decimal"/>
      <w:lvlText w:val="%9."/>
      <w:lvlJc w:val="left"/>
      <w:pPr>
        <w:ind w:left="6480" w:hanging="360"/>
      </w:pPr>
    </w:lvl>
  </w:abstractNum>
  <w:abstractNum w:abstractNumId="18"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19" w15:restartNumberingAfterBreak="0">
    <w:nsid w:val="303F1ACB"/>
    <w:multiLevelType w:val="hybridMultilevel"/>
    <w:tmpl w:val="D110E8E4"/>
    <w:lvl w:ilvl="0" w:tplc="FE3CDD0C">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CB6678"/>
    <w:multiLevelType w:val="hybridMultilevel"/>
    <w:tmpl w:val="A4B8B660"/>
    <w:lvl w:ilvl="0" w:tplc="2C3080E6">
      <w:start w:val="1"/>
      <w:numFmt w:val="bullet"/>
      <w:lvlText w:val=""/>
      <w:lvlJc w:val="left"/>
      <w:pPr>
        <w:ind w:left="720" w:hanging="360"/>
      </w:pPr>
      <w:rPr>
        <w:rFonts w:ascii="Symbol" w:hAnsi="Symbol" w:cs="Symbol" w:hint="default"/>
        <w:sz w:val="18"/>
        <w:szCs w:val="18"/>
      </w:rPr>
    </w:lvl>
    <w:lvl w:ilvl="1" w:tplc="6E74B3D0">
      <w:start w:val="1"/>
      <w:numFmt w:val="bullet"/>
      <w:lvlText w:val="o"/>
      <w:lvlJc w:val="left"/>
      <w:pPr>
        <w:ind w:left="1440" w:hanging="360"/>
      </w:pPr>
      <w:rPr>
        <w:rFonts w:ascii="Courier New" w:hAnsi="Courier New" w:cs="Courier New" w:hint="default"/>
      </w:rPr>
    </w:lvl>
    <w:lvl w:ilvl="2" w:tplc="BE02C2DC">
      <w:start w:val="1"/>
      <w:numFmt w:val="bullet"/>
      <w:lvlText w:val=""/>
      <w:lvlJc w:val="left"/>
      <w:pPr>
        <w:ind w:left="2160" w:hanging="360"/>
      </w:pPr>
      <w:rPr>
        <w:rFonts w:ascii="Wingdings" w:hAnsi="Wingdings" w:cs="Wingdings" w:hint="default"/>
      </w:rPr>
    </w:lvl>
    <w:lvl w:ilvl="3" w:tplc="F7620152">
      <w:start w:val="1"/>
      <w:numFmt w:val="bullet"/>
      <w:lvlText w:val=""/>
      <w:lvlJc w:val="left"/>
      <w:pPr>
        <w:ind w:left="2880" w:hanging="360"/>
      </w:pPr>
      <w:rPr>
        <w:rFonts w:ascii="Symbol" w:hAnsi="Symbol" w:cs="Symbol" w:hint="default"/>
      </w:rPr>
    </w:lvl>
    <w:lvl w:ilvl="4" w:tplc="DF1CBC1C">
      <w:start w:val="1"/>
      <w:numFmt w:val="bullet"/>
      <w:lvlText w:val="o"/>
      <w:lvlJc w:val="left"/>
      <w:pPr>
        <w:ind w:left="3600" w:hanging="360"/>
      </w:pPr>
      <w:rPr>
        <w:rFonts w:ascii="Courier New" w:hAnsi="Courier New" w:cs="Courier New" w:hint="default"/>
      </w:rPr>
    </w:lvl>
    <w:lvl w:ilvl="5" w:tplc="2FEA8A48">
      <w:start w:val="1"/>
      <w:numFmt w:val="bullet"/>
      <w:lvlText w:val=""/>
      <w:lvlJc w:val="left"/>
      <w:pPr>
        <w:ind w:left="4320" w:hanging="360"/>
      </w:pPr>
      <w:rPr>
        <w:rFonts w:ascii="Wingdings" w:hAnsi="Wingdings" w:cs="Wingdings" w:hint="default"/>
      </w:rPr>
    </w:lvl>
    <w:lvl w:ilvl="6" w:tplc="8FC02B46">
      <w:start w:val="1"/>
      <w:numFmt w:val="bullet"/>
      <w:lvlText w:val=""/>
      <w:lvlJc w:val="left"/>
      <w:pPr>
        <w:ind w:left="5040" w:hanging="360"/>
      </w:pPr>
      <w:rPr>
        <w:rFonts w:ascii="Symbol" w:hAnsi="Symbol" w:cs="Symbol" w:hint="default"/>
      </w:rPr>
    </w:lvl>
    <w:lvl w:ilvl="7" w:tplc="86A29B90">
      <w:start w:val="1"/>
      <w:numFmt w:val="bullet"/>
      <w:lvlText w:val="o"/>
      <w:lvlJc w:val="left"/>
      <w:pPr>
        <w:ind w:left="5760" w:hanging="360"/>
      </w:pPr>
      <w:rPr>
        <w:rFonts w:ascii="Courier New" w:hAnsi="Courier New" w:cs="Courier New" w:hint="default"/>
      </w:rPr>
    </w:lvl>
    <w:lvl w:ilvl="8" w:tplc="861A2CFE">
      <w:start w:val="1"/>
      <w:numFmt w:val="bullet"/>
      <w:lvlText w:val=""/>
      <w:lvlJc w:val="left"/>
      <w:pPr>
        <w:ind w:left="6480" w:hanging="360"/>
      </w:pPr>
      <w:rPr>
        <w:rFonts w:ascii="Wingdings" w:hAnsi="Wingdings" w:cs="Wingdings" w:hint="default"/>
      </w:rPr>
    </w:lvl>
  </w:abstractNum>
  <w:abstractNum w:abstractNumId="21" w15:restartNumberingAfterBreak="0">
    <w:nsid w:val="41A23658"/>
    <w:multiLevelType w:val="multilevel"/>
    <w:tmpl w:val="0424001D"/>
    <w:styleLink w:val="SLOGAN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9B3D69"/>
    <w:multiLevelType w:val="hybridMultilevel"/>
    <w:tmpl w:val="C6706786"/>
    <w:lvl w:ilvl="0" w:tplc="27FA23EE">
      <w:numFmt w:val="bullet"/>
      <w:lvlText w:val="-"/>
      <w:lvlJc w:val="left"/>
      <w:pPr>
        <w:ind w:left="720" w:hanging="360"/>
      </w:pPr>
      <w:rPr>
        <w:rFonts w:ascii="Arial" w:eastAsia="Calibr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711C2"/>
    <w:multiLevelType w:val="hybridMultilevel"/>
    <w:tmpl w:val="FFF2A5CA"/>
    <w:lvl w:ilvl="0" w:tplc="A78C2B52">
      <w:start w:val="1"/>
      <w:numFmt w:val="decimal"/>
      <w:lvlText w:val="%1."/>
      <w:lvlJc w:val="left"/>
      <w:pPr>
        <w:ind w:left="720" w:hanging="360"/>
      </w:pPr>
      <w:rPr>
        <w:rFonts w:ascii="Arial" w:hAnsi="Arial" w:cs="Arial"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24"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25"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26" w15:restartNumberingAfterBreak="0">
    <w:nsid w:val="4A9201D3"/>
    <w:multiLevelType w:val="hybridMultilevel"/>
    <w:tmpl w:val="453ECEB8"/>
    <w:lvl w:ilvl="0" w:tplc="103C3D1E">
      <w:start w:val="5"/>
      <w:numFmt w:val="lowerLetter"/>
      <w:lvlText w:val="%1."/>
      <w:lvlJc w:val="left"/>
      <w:pPr>
        <w:ind w:left="720" w:hanging="360"/>
      </w:pPr>
      <w:rPr>
        <w:rFonts w:ascii="Arial" w:hAnsi="Arial" w:cs="Arial" w:hint="default"/>
        <w:sz w:val="18"/>
        <w:szCs w:val="18"/>
      </w:rPr>
    </w:lvl>
    <w:lvl w:ilvl="1" w:tplc="F47022C6">
      <w:start w:val="1"/>
      <w:numFmt w:val="lowerLetter"/>
      <w:lvlText w:val="%2."/>
      <w:lvlJc w:val="left"/>
      <w:pPr>
        <w:ind w:left="1440" w:hanging="360"/>
      </w:pPr>
    </w:lvl>
    <w:lvl w:ilvl="2" w:tplc="8C982988">
      <w:start w:val="1"/>
      <w:numFmt w:val="lowerLetter"/>
      <w:lvlText w:val="%3."/>
      <w:lvlJc w:val="left"/>
      <w:pPr>
        <w:ind w:left="2160" w:hanging="360"/>
      </w:pPr>
    </w:lvl>
    <w:lvl w:ilvl="3" w:tplc="96F485DE">
      <w:start w:val="1"/>
      <w:numFmt w:val="lowerLetter"/>
      <w:lvlText w:val="%4."/>
      <w:lvlJc w:val="left"/>
      <w:pPr>
        <w:ind w:left="2880" w:hanging="360"/>
      </w:pPr>
    </w:lvl>
    <w:lvl w:ilvl="4" w:tplc="376EE058">
      <w:start w:val="1"/>
      <w:numFmt w:val="lowerLetter"/>
      <w:lvlText w:val="%5."/>
      <w:lvlJc w:val="left"/>
      <w:pPr>
        <w:ind w:left="3600" w:hanging="360"/>
      </w:pPr>
    </w:lvl>
    <w:lvl w:ilvl="5" w:tplc="3E301BC2">
      <w:start w:val="1"/>
      <w:numFmt w:val="lowerLetter"/>
      <w:lvlText w:val="%6."/>
      <w:lvlJc w:val="left"/>
      <w:pPr>
        <w:ind w:left="4320" w:hanging="360"/>
      </w:pPr>
    </w:lvl>
    <w:lvl w:ilvl="6" w:tplc="491667D0">
      <w:start w:val="1"/>
      <w:numFmt w:val="lowerLetter"/>
      <w:lvlText w:val="%7."/>
      <w:lvlJc w:val="left"/>
      <w:pPr>
        <w:ind w:left="5040" w:hanging="360"/>
      </w:pPr>
    </w:lvl>
    <w:lvl w:ilvl="7" w:tplc="272C0CA2">
      <w:start w:val="1"/>
      <w:numFmt w:val="lowerLetter"/>
      <w:lvlText w:val="%8."/>
      <w:lvlJc w:val="left"/>
      <w:pPr>
        <w:ind w:left="5760" w:hanging="360"/>
      </w:pPr>
    </w:lvl>
    <w:lvl w:ilvl="8" w:tplc="0A3CEDFA">
      <w:start w:val="1"/>
      <w:numFmt w:val="lowerLetter"/>
      <w:lvlText w:val="%9."/>
      <w:lvlJc w:val="left"/>
      <w:pPr>
        <w:ind w:left="6480" w:hanging="360"/>
      </w:pPr>
    </w:lvl>
  </w:abstractNum>
  <w:abstractNum w:abstractNumId="27" w15:restartNumberingAfterBreak="0">
    <w:nsid w:val="4C9E09D0"/>
    <w:multiLevelType w:val="hybridMultilevel"/>
    <w:tmpl w:val="306C2D9E"/>
    <w:lvl w:ilvl="0" w:tplc="9606DBA0">
      <w:start w:val="1"/>
      <w:numFmt w:val="bullet"/>
      <w:lvlText w:val=""/>
      <w:lvlJc w:val="left"/>
      <w:pPr>
        <w:ind w:left="720" w:hanging="360"/>
      </w:pPr>
      <w:rPr>
        <w:rFonts w:ascii="Symbol" w:hAnsi="Symbol" w:cs="Symbol" w:hint="default"/>
        <w:sz w:val="18"/>
        <w:szCs w:val="18"/>
      </w:rPr>
    </w:lvl>
    <w:lvl w:ilvl="1" w:tplc="3904A31C">
      <w:start w:val="1"/>
      <w:numFmt w:val="bullet"/>
      <w:lvlText w:val="o"/>
      <w:lvlJc w:val="left"/>
      <w:pPr>
        <w:ind w:left="1440" w:hanging="360"/>
      </w:pPr>
      <w:rPr>
        <w:rFonts w:ascii="Courier New" w:hAnsi="Courier New" w:cs="Courier New" w:hint="default"/>
      </w:rPr>
    </w:lvl>
    <w:lvl w:ilvl="2" w:tplc="D988DA8E">
      <w:start w:val="1"/>
      <w:numFmt w:val="bullet"/>
      <w:lvlText w:val=""/>
      <w:lvlJc w:val="left"/>
      <w:pPr>
        <w:ind w:left="2160" w:hanging="360"/>
      </w:pPr>
      <w:rPr>
        <w:rFonts w:ascii="Wingdings" w:hAnsi="Wingdings" w:cs="Wingdings" w:hint="default"/>
      </w:rPr>
    </w:lvl>
    <w:lvl w:ilvl="3" w:tplc="23EC8E36">
      <w:start w:val="1"/>
      <w:numFmt w:val="bullet"/>
      <w:lvlText w:val=""/>
      <w:lvlJc w:val="left"/>
      <w:pPr>
        <w:ind w:left="2880" w:hanging="360"/>
      </w:pPr>
      <w:rPr>
        <w:rFonts w:ascii="Symbol" w:hAnsi="Symbol" w:cs="Symbol" w:hint="default"/>
      </w:rPr>
    </w:lvl>
    <w:lvl w:ilvl="4" w:tplc="55F40C32">
      <w:start w:val="1"/>
      <w:numFmt w:val="bullet"/>
      <w:lvlText w:val="o"/>
      <w:lvlJc w:val="left"/>
      <w:pPr>
        <w:ind w:left="3600" w:hanging="360"/>
      </w:pPr>
      <w:rPr>
        <w:rFonts w:ascii="Courier New" w:hAnsi="Courier New" w:cs="Courier New" w:hint="default"/>
      </w:rPr>
    </w:lvl>
    <w:lvl w:ilvl="5" w:tplc="47DAD3C6">
      <w:start w:val="1"/>
      <w:numFmt w:val="bullet"/>
      <w:lvlText w:val=""/>
      <w:lvlJc w:val="left"/>
      <w:pPr>
        <w:ind w:left="4320" w:hanging="360"/>
      </w:pPr>
      <w:rPr>
        <w:rFonts w:ascii="Wingdings" w:hAnsi="Wingdings" w:cs="Wingdings" w:hint="default"/>
      </w:rPr>
    </w:lvl>
    <w:lvl w:ilvl="6" w:tplc="CD8AC620">
      <w:start w:val="1"/>
      <w:numFmt w:val="bullet"/>
      <w:lvlText w:val=""/>
      <w:lvlJc w:val="left"/>
      <w:pPr>
        <w:ind w:left="5040" w:hanging="360"/>
      </w:pPr>
      <w:rPr>
        <w:rFonts w:ascii="Symbol" w:hAnsi="Symbol" w:cs="Symbol" w:hint="default"/>
      </w:rPr>
    </w:lvl>
    <w:lvl w:ilvl="7" w:tplc="593CB144">
      <w:start w:val="1"/>
      <w:numFmt w:val="bullet"/>
      <w:lvlText w:val="o"/>
      <w:lvlJc w:val="left"/>
      <w:pPr>
        <w:ind w:left="5760" w:hanging="360"/>
      </w:pPr>
      <w:rPr>
        <w:rFonts w:ascii="Courier New" w:hAnsi="Courier New" w:cs="Courier New" w:hint="default"/>
      </w:rPr>
    </w:lvl>
    <w:lvl w:ilvl="8" w:tplc="14B24A78">
      <w:start w:val="1"/>
      <w:numFmt w:val="bullet"/>
      <w:lvlText w:val=""/>
      <w:lvlJc w:val="left"/>
      <w:pPr>
        <w:ind w:left="6480" w:hanging="360"/>
      </w:pPr>
      <w:rPr>
        <w:rFonts w:ascii="Wingdings" w:hAnsi="Wingdings" w:cs="Wingdings" w:hint="default"/>
      </w:rPr>
    </w:lvl>
  </w:abstractNum>
  <w:abstractNum w:abstractNumId="28" w15:restartNumberingAfterBreak="0">
    <w:nsid w:val="52E618B6"/>
    <w:multiLevelType w:val="hybridMultilevel"/>
    <w:tmpl w:val="B58E7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9F48A8"/>
    <w:multiLevelType w:val="hybridMultilevel"/>
    <w:tmpl w:val="379265E0"/>
    <w:lvl w:ilvl="0" w:tplc="BEF0AAF4">
      <w:start w:val="1"/>
      <w:numFmt w:val="bullet"/>
      <w:lvlText w:val=""/>
      <w:lvlJc w:val="left"/>
      <w:pPr>
        <w:ind w:left="720" w:hanging="360"/>
      </w:pPr>
      <w:rPr>
        <w:rFonts w:ascii="Symbol" w:hAnsi="Symbol" w:cs="Symbol" w:hint="default"/>
        <w:sz w:val="18"/>
        <w:szCs w:val="18"/>
      </w:rPr>
    </w:lvl>
    <w:lvl w:ilvl="1" w:tplc="FF32C0F8">
      <w:start w:val="1"/>
      <w:numFmt w:val="bullet"/>
      <w:lvlText w:val="o"/>
      <w:lvlJc w:val="left"/>
      <w:pPr>
        <w:ind w:left="1440" w:hanging="360"/>
      </w:pPr>
      <w:rPr>
        <w:rFonts w:ascii="Courier New" w:hAnsi="Courier New" w:cs="Courier New" w:hint="default"/>
      </w:rPr>
    </w:lvl>
    <w:lvl w:ilvl="2" w:tplc="5F06D784">
      <w:start w:val="1"/>
      <w:numFmt w:val="bullet"/>
      <w:lvlText w:val=""/>
      <w:lvlJc w:val="left"/>
      <w:pPr>
        <w:ind w:left="2160" w:hanging="360"/>
      </w:pPr>
      <w:rPr>
        <w:rFonts w:ascii="Wingdings" w:hAnsi="Wingdings" w:cs="Wingdings" w:hint="default"/>
      </w:rPr>
    </w:lvl>
    <w:lvl w:ilvl="3" w:tplc="97204B00">
      <w:start w:val="1"/>
      <w:numFmt w:val="bullet"/>
      <w:lvlText w:val=""/>
      <w:lvlJc w:val="left"/>
      <w:pPr>
        <w:ind w:left="2880" w:hanging="360"/>
      </w:pPr>
      <w:rPr>
        <w:rFonts w:ascii="Symbol" w:hAnsi="Symbol" w:cs="Symbol" w:hint="default"/>
      </w:rPr>
    </w:lvl>
    <w:lvl w:ilvl="4" w:tplc="D4B0E9B6">
      <w:start w:val="1"/>
      <w:numFmt w:val="bullet"/>
      <w:lvlText w:val="o"/>
      <w:lvlJc w:val="left"/>
      <w:pPr>
        <w:ind w:left="3600" w:hanging="360"/>
      </w:pPr>
      <w:rPr>
        <w:rFonts w:ascii="Courier New" w:hAnsi="Courier New" w:cs="Courier New" w:hint="default"/>
      </w:rPr>
    </w:lvl>
    <w:lvl w:ilvl="5" w:tplc="B26C7A70">
      <w:start w:val="1"/>
      <w:numFmt w:val="bullet"/>
      <w:lvlText w:val=""/>
      <w:lvlJc w:val="left"/>
      <w:pPr>
        <w:ind w:left="4320" w:hanging="360"/>
      </w:pPr>
      <w:rPr>
        <w:rFonts w:ascii="Wingdings" w:hAnsi="Wingdings" w:cs="Wingdings" w:hint="default"/>
      </w:rPr>
    </w:lvl>
    <w:lvl w:ilvl="6" w:tplc="AF1C60A2">
      <w:start w:val="1"/>
      <w:numFmt w:val="bullet"/>
      <w:lvlText w:val=""/>
      <w:lvlJc w:val="left"/>
      <w:pPr>
        <w:ind w:left="5040" w:hanging="360"/>
      </w:pPr>
      <w:rPr>
        <w:rFonts w:ascii="Symbol" w:hAnsi="Symbol" w:cs="Symbol" w:hint="default"/>
      </w:rPr>
    </w:lvl>
    <w:lvl w:ilvl="7" w:tplc="848EB766">
      <w:start w:val="1"/>
      <w:numFmt w:val="bullet"/>
      <w:lvlText w:val="o"/>
      <w:lvlJc w:val="left"/>
      <w:pPr>
        <w:ind w:left="5760" w:hanging="360"/>
      </w:pPr>
      <w:rPr>
        <w:rFonts w:ascii="Courier New" w:hAnsi="Courier New" w:cs="Courier New" w:hint="default"/>
      </w:rPr>
    </w:lvl>
    <w:lvl w:ilvl="8" w:tplc="3B50F5D8">
      <w:start w:val="1"/>
      <w:numFmt w:val="bullet"/>
      <w:lvlText w:val=""/>
      <w:lvlJc w:val="left"/>
      <w:pPr>
        <w:ind w:left="6480" w:hanging="360"/>
      </w:pPr>
      <w:rPr>
        <w:rFonts w:ascii="Wingdings" w:hAnsi="Wingdings" w:cs="Wingdings" w:hint="default"/>
      </w:rPr>
    </w:lvl>
  </w:abstractNum>
  <w:abstractNum w:abstractNumId="30"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D7464B"/>
    <w:multiLevelType w:val="hybridMultilevel"/>
    <w:tmpl w:val="D8942356"/>
    <w:lvl w:ilvl="0" w:tplc="6A363476">
      <w:start w:val="3000"/>
      <w:numFmt w:val="bullet"/>
      <w:lvlText w:val="-"/>
      <w:lvlJc w:val="left"/>
      <w:pPr>
        <w:ind w:left="720" w:hanging="360"/>
      </w:pPr>
      <w:rPr>
        <w:rFonts w:ascii="Helvetica" w:eastAsia="Calibr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DA77E6"/>
    <w:multiLevelType w:val="hybridMultilevel"/>
    <w:tmpl w:val="F228699E"/>
    <w:lvl w:ilvl="0" w:tplc="5AEC8B56">
      <w:start w:val="1"/>
      <w:numFmt w:val="bullet"/>
      <w:lvlText w:val=""/>
      <w:lvlJc w:val="left"/>
      <w:pPr>
        <w:ind w:left="720" w:hanging="360"/>
      </w:pPr>
      <w:rPr>
        <w:rFonts w:ascii="Symbol" w:hAnsi="Symbol" w:cs="Symbol" w:hint="default"/>
        <w:sz w:val="18"/>
        <w:szCs w:val="18"/>
      </w:rPr>
    </w:lvl>
    <w:lvl w:ilvl="1" w:tplc="C270F27E">
      <w:start w:val="1"/>
      <w:numFmt w:val="bullet"/>
      <w:lvlText w:val="o"/>
      <w:lvlJc w:val="left"/>
      <w:pPr>
        <w:ind w:left="1440" w:hanging="360"/>
      </w:pPr>
      <w:rPr>
        <w:rFonts w:ascii="Courier New" w:hAnsi="Courier New" w:cs="Courier New" w:hint="default"/>
      </w:rPr>
    </w:lvl>
    <w:lvl w:ilvl="2" w:tplc="853A965E">
      <w:start w:val="1"/>
      <w:numFmt w:val="bullet"/>
      <w:lvlText w:val=""/>
      <w:lvlJc w:val="left"/>
      <w:pPr>
        <w:ind w:left="2160" w:hanging="360"/>
      </w:pPr>
      <w:rPr>
        <w:rFonts w:ascii="Wingdings" w:hAnsi="Wingdings" w:cs="Wingdings" w:hint="default"/>
      </w:rPr>
    </w:lvl>
    <w:lvl w:ilvl="3" w:tplc="43D6B606">
      <w:start w:val="1"/>
      <w:numFmt w:val="bullet"/>
      <w:lvlText w:val=""/>
      <w:lvlJc w:val="left"/>
      <w:pPr>
        <w:ind w:left="2880" w:hanging="360"/>
      </w:pPr>
      <w:rPr>
        <w:rFonts w:ascii="Symbol" w:hAnsi="Symbol" w:cs="Symbol" w:hint="default"/>
      </w:rPr>
    </w:lvl>
    <w:lvl w:ilvl="4" w:tplc="77C06CB2">
      <w:start w:val="1"/>
      <w:numFmt w:val="bullet"/>
      <w:lvlText w:val="o"/>
      <w:lvlJc w:val="left"/>
      <w:pPr>
        <w:ind w:left="3600" w:hanging="360"/>
      </w:pPr>
      <w:rPr>
        <w:rFonts w:ascii="Courier New" w:hAnsi="Courier New" w:cs="Courier New" w:hint="default"/>
      </w:rPr>
    </w:lvl>
    <w:lvl w:ilvl="5" w:tplc="89D06B52">
      <w:start w:val="1"/>
      <w:numFmt w:val="bullet"/>
      <w:lvlText w:val=""/>
      <w:lvlJc w:val="left"/>
      <w:pPr>
        <w:ind w:left="4320" w:hanging="360"/>
      </w:pPr>
      <w:rPr>
        <w:rFonts w:ascii="Wingdings" w:hAnsi="Wingdings" w:cs="Wingdings" w:hint="default"/>
      </w:rPr>
    </w:lvl>
    <w:lvl w:ilvl="6" w:tplc="C6E01398">
      <w:start w:val="1"/>
      <w:numFmt w:val="bullet"/>
      <w:lvlText w:val=""/>
      <w:lvlJc w:val="left"/>
      <w:pPr>
        <w:ind w:left="5040" w:hanging="360"/>
      </w:pPr>
      <w:rPr>
        <w:rFonts w:ascii="Symbol" w:hAnsi="Symbol" w:cs="Symbol" w:hint="default"/>
      </w:rPr>
    </w:lvl>
    <w:lvl w:ilvl="7" w:tplc="EDC06818">
      <w:start w:val="1"/>
      <w:numFmt w:val="bullet"/>
      <w:lvlText w:val="o"/>
      <w:lvlJc w:val="left"/>
      <w:pPr>
        <w:ind w:left="5760" w:hanging="360"/>
      </w:pPr>
      <w:rPr>
        <w:rFonts w:ascii="Courier New" w:hAnsi="Courier New" w:cs="Courier New" w:hint="default"/>
      </w:rPr>
    </w:lvl>
    <w:lvl w:ilvl="8" w:tplc="D72C4406">
      <w:start w:val="1"/>
      <w:numFmt w:val="bullet"/>
      <w:lvlText w:val=""/>
      <w:lvlJc w:val="left"/>
      <w:pPr>
        <w:ind w:left="6480" w:hanging="360"/>
      </w:pPr>
      <w:rPr>
        <w:rFonts w:ascii="Wingdings" w:hAnsi="Wingdings" w:cs="Wingdings" w:hint="default"/>
      </w:rPr>
    </w:lvl>
  </w:abstractNum>
  <w:abstractNum w:abstractNumId="33" w15:restartNumberingAfterBreak="0">
    <w:nsid w:val="5C4A56DD"/>
    <w:multiLevelType w:val="hybridMultilevel"/>
    <w:tmpl w:val="E9E6BE90"/>
    <w:lvl w:ilvl="0" w:tplc="48FEAAAA">
      <w:start w:val="1"/>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35" w15:restartNumberingAfterBreak="0">
    <w:nsid w:val="6BBF5F6A"/>
    <w:multiLevelType w:val="hybridMultilevel"/>
    <w:tmpl w:val="FF644618"/>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524F3D"/>
    <w:multiLevelType w:val="hybridMultilevel"/>
    <w:tmpl w:val="3780A27C"/>
    <w:lvl w:ilvl="0" w:tplc="E8326E14">
      <w:start w:val="1"/>
      <w:numFmt w:val="bullet"/>
      <w:lvlText w:val=""/>
      <w:lvlJc w:val="left"/>
      <w:pPr>
        <w:ind w:left="720" w:hanging="360"/>
      </w:pPr>
      <w:rPr>
        <w:rFonts w:ascii="Symbol" w:hAnsi="Symbol" w:cs="Symbol" w:hint="default"/>
        <w:sz w:val="18"/>
        <w:szCs w:val="18"/>
      </w:rPr>
    </w:lvl>
    <w:lvl w:ilvl="1" w:tplc="8FEAA784">
      <w:start w:val="1"/>
      <w:numFmt w:val="bullet"/>
      <w:lvlText w:val="o"/>
      <w:lvlJc w:val="left"/>
      <w:pPr>
        <w:ind w:left="1440" w:hanging="360"/>
      </w:pPr>
      <w:rPr>
        <w:rFonts w:ascii="Courier New" w:hAnsi="Courier New" w:cs="Courier New" w:hint="default"/>
      </w:rPr>
    </w:lvl>
    <w:lvl w:ilvl="2" w:tplc="FCD28842">
      <w:start w:val="1"/>
      <w:numFmt w:val="bullet"/>
      <w:lvlText w:val=""/>
      <w:lvlJc w:val="left"/>
      <w:pPr>
        <w:ind w:left="2160" w:hanging="360"/>
      </w:pPr>
      <w:rPr>
        <w:rFonts w:ascii="Wingdings" w:hAnsi="Wingdings" w:cs="Wingdings" w:hint="default"/>
      </w:rPr>
    </w:lvl>
    <w:lvl w:ilvl="3" w:tplc="CDF86226">
      <w:start w:val="1"/>
      <w:numFmt w:val="bullet"/>
      <w:lvlText w:val=""/>
      <w:lvlJc w:val="left"/>
      <w:pPr>
        <w:ind w:left="2880" w:hanging="360"/>
      </w:pPr>
      <w:rPr>
        <w:rFonts w:ascii="Symbol" w:hAnsi="Symbol" w:cs="Symbol" w:hint="default"/>
      </w:rPr>
    </w:lvl>
    <w:lvl w:ilvl="4" w:tplc="DEFE5B4C">
      <w:start w:val="1"/>
      <w:numFmt w:val="bullet"/>
      <w:lvlText w:val="o"/>
      <w:lvlJc w:val="left"/>
      <w:pPr>
        <w:ind w:left="3600" w:hanging="360"/>
      </w:pPr>
      <w:rPr>
        <w:rFonts w:ascii="Courier New" w:hAnsi="Courier New" w:cs="Courier New" w:hint="default"/>
      </w:rPr>
    </w:lvl>
    <w:lvl w:ilvl="5" w:tplc="D94CCBCA">
      <w:start w:val="1"/>
      <w:numFmt w:val="bullet"/>
      <w:lvlText w:val=""/>
      <w:lvlJc w:val="left"/>
      <w:pPr>
        <w:ind w:left="4320" w:hanging="360"/>
      </w:pPr>
      <w:rPr>
        <w:rFonts w:ascii="Wingdings" w:hAnsi="Wingdings" w:cs="Wingdings" w:hint="default"/>
      </w:rPr>
    </w:lvl>
    <w:lvl w:ilvl="6" w:tplc="8B585154">
      <w:start w:val="1"/>
      <w:numFmt w:val="bullet"/>
      <w:lvlText w:val=""/>
      <w:lvlJc w:val="left"/>
      <w:pPr>
        <w:ind w:left="5040" w:hanging="360"/>
      </w:pPr>
      <w:rPr>
        <w:rFonts w:ascii="Symbol" w:hAnsi="Symbol" w:cs="Symbol" w:hint="default"/>
      </w:rPr>
    </w:lvl>
    <w:lvl w:ilvl="7" w:tplc="8FFE93B8">
      <w:start w:val="1"/>
      <w:numFmt w:val="bullet"/>
      <w:lvlText w:val="o"/>
      <w:lvlJc w:val="left"/>
      <w:pPr>
        <w:ind w:left="5760" w:hanging="360"/>
      </w:pPr>
      <w:rPr>
        <w:rFonts w:ascii="Courier New" w:hAnsi="Courier New" w:cs="Courier New" w:hint="default"/>
      </w:rPr>
    </w:lvl>
    <w:lvl w:ilvl="8" w:tplc="67A833C2">
      <w:start w:val="1"/>
      <w:numFmt w:val="bullet"/>
      <w:lvlText w:val=""/>
      <w:lvlJc w:val="left"/>
      <w:pPr>
        <w:ind w:left="6480" w:hanging="360"/>
      </w:pPr>
      <w:rPr>
        <w:rFonts w:ascii="Wingdings" w:hAnsi="Wingdings" w:cs="Wingdings" w:hint="default"/>
      </w:rPr>
    </w:lvl>
  </w:abstractNum>
  <w:abstractNum w:abstractNumId="37" w15:restartNumberingAfterBreak="0">
    <w:nsid w:val="74431258"/>
    <w:multiLevelType w:val="hybridMultilevel"/>
    <w:tmpl w:val="F97E0A7A"/>
    <w:lvl w:ilvl="0" w:tplc="04240001">
      <w:start w:val="1"/>
      <w:numFmt w:val="bullet"/>
      <w:lvlText w:val=""/>
      <w:lvlJc w:val="left"/>
      <w:pPr>
        <w:ind w:left="1440" w:hanging="360"/>
      </w:pPr>
      <w:rPr>
        <w:rFonts w:ascii="Symbol" w:hAnsi="Symbol" w:hint="default"/>
        <w:color w:val="000000"/>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204FF0"/>
    <w:multiLevelType w:val="hybridMultilevel"/>
    <w:tmpl w:val="C100D2F0"/>
    <w:lvl w:ilvl="0" w:tplc="C5362D3E">
      <w:start w:val="1"/>
      <w:numFmt w:val="decimal"/>
      <w:lvlText w:val="%1."/>
      <w:lvlJc w:val="left"/>
      <w:pPr>
        <w:ind w:left="720" w:hanging="360"/>
      </w:pPr>
      <w:rPr>
        <w:rFonts w:ascii="Arial" w:hAnsi="Arial" w:cs="Arial" w:hint="default"/>
        <w:sz w:val="18"/>
        <w:szCs w:val="18"/>
      </w:rPr>
    </w:lvl>
    <w:lvl w:ilvl="1" w:tplc="0174FDE6">
      <w:start w:val="1"/>
      <w:numFmt w:val="decimal"/>
      <w:lvlText w:val="%2."/>
      <w:lvlJc w:val="left"/>
      <w:pPr>
        <w:ind w:left="1440" w:hanging="360"/>
      </w:pPr>
    </w:lvl>
    <w:lvl w:ilvl="2" w:tplc="2048B298">
      <w:start w:val="1"/>
      <w:numFmt w:val="decimal"/>
      <w:lvlText w:val="%3."/>
      <w:lvlJc w:val="left"/>
      <w:pPr>
        <w:ind w:left="2160" w:hanging="360"/>
      </w:pPr>
    </w:lvl>
    <w:lvl w:ilvl="3" w:tplc="0FD262AC">
      <w:start w:val="1"/>
      <w:numFmt w:val="decimal"/>
      <w:lvlText w:val="%4."/>
      <w:lvlJc w:val="left"/>
      <w:pPr>
        <w:ind w:left="2880" w:hanging="360"/>
      </w:pPr>
    </w:lvl>
    <w:lvl w:ilvl="4" w:tplc="FE9AE4E4">
      <w:start w:val="1"/>
      <w:numFmt w:val="decimal"/>
      <w:lvlText w:val="%5."/>
      <w:lvlJc w:val="left"/>
      <w:pPr>
        <w:ind w:left="3600" w:hanging="360"/>
      </w:pPr>
    </w:lvl>
    <w:lvl w:ilvl="5" w:tplc="B59E109A">
      <w:start w:val="1"/>
      <w:numFmt w:val="decimal"/>
      <w:lvlText w:val="%6."/>
      <w:lvlJc w:val="left"/>
      <w:pPr>
        <w:ind w:left="4320" w:hanging="360"/>
      </w:pPr>
    </w:lvl>
    <w:lvl w:ilvl="6" w:tplc="20AE2BC8">
      <w:start w:val="1"/>
      <w:numFmt w:val="decimal"/>
      <w:lvlText w:val="%7."/>
      <w:lvlJc w:val="left"/>
      <w:pPr>
        <w:ind w:left="5040" w:hanging="360"/>
      </w:pPr>
    </w:lvl>
    <w:lvl w:ilvl="7" w:tplc="EA56645C">
      <w:start w:val="1"/>
      <w:numFmt w:val="decimal"/>
      <w:lvlText w:val="%8."/>
      <w:lvlJc w:val="left"/>
      <w:pPr>
        <w:ind w:left="5760" w:hanging="360"/>
      </w:pPr>
    </w:lvl>
    <w:lvl w:ilvl="8" w:tplc="85BAA676">
      <w:start w:val="1"/>
      <w:numFmt w:val="decimal"/>
      <w:lvlText w:val="%9."/>
      <w:lvlJc w:val="left"/>
      <w:pPr>
        <w:ind w:left="6480" w:hanging="360"/>
      </w:pPr>
    </w:lvl>
  </w:abstractNum>
  <w:abstractNum w:abstractNumId="40" w15:restartNumberingAfterBreak="0">
    <w:nsid w:val="7B350540"/>
    <w:multiLevelType w:val="hybridMultilevel"/>
    <w:tmpl w:val="4B1832B8"/>
    <w:lvl w:ilvl="0" w:tplc="3E442004">
      <w:start w:val="1"/>
      <w:numFmt w:val="bullet"/>
      <w:lvlText w:val=""/>
      <w:lvlJc w:val="left"/>
      <w:pPr>
        <w:ind w:left="720" w:hanging="360"/>
      </w:pPr>
      <w:rPr>
        <w:rFonts w:ascii="Symbol" w:hAnsi="Symbol" w:cs="Symbol" w:hint="default"/>
        <w:sz w:val="18"/>
        <w:szCs w:val="18"/>
      </w:rPr>
    </w:lvl>
    <w:lvl w:ilvl="1" w:tplc="B3D22C84">
      <w:start w:val="1"/>
      <w:numFmt w:val="bullet"/>
      <w:lvlText w:val="o"/>
      <w:lvlJc w:val="left"/>
      <w:pPr>
        <w:ind w:left="1440" w:hanging="360"/>
      </w:pPr>
      <w:rPr>
        <w:rFonts w:ascii="Courier New" w:hAnsi="Courier New" w:cs="Courier New" w:hint="default"/>
      </w:rPr>
    </w:lvl>
    <w:lvl w:ilvl="2" w:tplc="2EAE2B9C">
      <w:start w:val="1"/>
      <w:numFmt w:val="bullet"/>
      <w:lvlText w:val=""/>
      <w:lvlJc w:val="left"/>
      <w:pPr>
        <w:ind w:left="2160" w:hanging="360"/>
      </w:pPr>
      <w:rPr>
        <w:rFonts w:ascii="Wingdings" w:hAnsi="Wingdings" w:cs="Wingdings" w:hint="default"/>
      </w:rPr>
    </w:lvl>
    <w:lvl w:ilvl="3" w:tplc="60E0FDC2">
      <w:start w:val="1"/>
      <w:numFmt w:val="bullet"/>
      <w:lvlText w:val=""/>
      <w:lvlJc w:val="left"/>
      <w:pPr>
        <w:ind w:left="2880" w:hanging="360"/>
      </w:pPr>
      <w:rPr>
        <w:rFonts w:ascii="Symbol" w:hAnsi="Symbol" w:cs="Symbol" w:hint="default"/>
      </w:rPr>
    </w:lvl>
    <w:lvl w:ilvl="4" w:tplc="9994460A">
      <w:start w:val="1"/>
      <w:numFmt w:val="bullet"/>
      <w:lvlText w:val="o"/>
      <w:lvlJc w:val="left"/>
      <w:pPr>
        <w:ind w:left="3600" w:hanging="360"/>
      </w:pPr>
      <w:rPr>
        <w:rFonts w:ascii="Courier New" w:hAnsi="Courier New" w:cs="Courier New" w:hint="default"/>
      </w:rPr>
    </w:lvl>
    <w:lvl w:ilvl="5" w:tplc="7E0E845E">
      <w:start w:val="1"/>
      <w:numFmt w:val="bullet"/>
      <w:lvlText w:val=""/>
      <w:lvlJc w:val="left"/>
      <w:pPr>
        <w:ind w:left="4320" w:hanging="360"/>
      </w:pPr>
      <w:rPr>
        <w:rFonts w:ascii="Wingdings" w:hAnsi="Wingdings" w:cs="Wingdings" w:hint="default"/>
      </w:rPr>
    </w:lvl>
    <w:lvl w:ilvl="6" w:tplc="7A2A06D0">
      <w:start w:val="1"/>
      <w:numFmt w:val="bullet"/>
      <w:lvlText w:val=""/>
      <w:lvlJc w:val="left"/>
      <w:pPr>
        <w:ind w:left="5040" w:hanging="360"/>
      </w:pPr>
      <w:rPr>
        <w:rFonts w:ascii="Symbol" w:hAnsi="Symbol" w:cs="Symbol" w:hint="default"/>
      </w:rPr>
    </w:lvl>
    <w:lvl w:ilvl="7" w:tplc="A4EA4C9E">
      <w:start w:val="1"/>
      <w:numFmt w:val="bullet"/>
      <w:lvlText w:val="o"/>
      <w:lvlJc w:val="left"/>
      <w:pPr>
        <w:ind w:left="5760" w:hanging="360"/>
      </w:pPr>
      <w:rPr>
        <w:rFonts w:ascii="Courier New" w:hAnsi="Courier New" w:cs="Courier New" w:hint="default"/>
      </w:rPr>
    </w:lvl>
    <w:lvl w:ilvl="8" w:tplc="B748BE26">
      <w:start w:val="1"/>
      <w:numFmt w:val="bullet"/>
      <w:lvlText w:val=""/>
      <w:lvlJc w:val="left"/>
      <w:pPr>
        <w:ind w:left="6480" w:hanging="360"/>
      </w:pPr>
      <w:rPr>
        <w:rFonts w:ascii="Wingdings" w:hAnsi="Wingdings" w:cs="Wingdings" w:hint="default"/>
      </w:rPr>
    </w:lvl>
  </w:abstractNum>
  <w:abstractNum w:abstractNumId="41" w15:restartNumberingAfterBreak="0">
    <w:nsid w:val="7C4E7E4B"/>
    <w:multiLevelType w:val="hybridMultilevel"/>
    <w:tmpl w:val="505A161A"/>
    <w:lvl w:ilvl="0" w:tplc="6A363476">
      <w:start w:val="3000"/>
      <w:numFmt w:val="bullet"/>
      <w:lvlText w:val="-"/>
      <w:lvlJc w:val="left"/>
      <w:pPr>
        <w:ind w:left="420" w:hanging="360"/>
      </w:pPr>
      <w:rPr>
        <w:rFonts w:ascii="Helvetica" w:eastAsia="Calibr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2" w15:restartNumberingAfterBreak="0">
    <w:nsid w:val="7CFE7918"/>
    <w:multiLevelType w:val="hybridMultilevel"/>
    <w:tmpl w:val="DAEACACE"/>
    <w:lvl w:ilvl="0" w:tplc="B9F68B64">
      <w:start w:val="1"/>
      <w:numFmt w:val="lowerLetter"/>
      <w:lvlText w:val="%1."/>
      <w:lvlJc w:val="left"/>
      <w:pPr>
        <w:ind w:left="720" w:hanging="360"/>
      </w:pPr>
      <w:rPr>
        <w:rFonts w:ascii="Arial" w:hAnsi="Arial" w:cs="Arial" w:hint="default"/>
        <w:sz w:val="18"/>
        <w:szCs w:val="18"/>
      </w:rPr>
    </w:lvl>
    <w:lvl w:ilvl="1" w:tplc="EE4EA894">
      <w:start w:val="1"/>
      <w:numFmt w:val="lowerLetter"/>
      <w:lvlText w:val="%2."/>
      <w:lvlJc w:val="left"/>
      <w:pPr>
        <w:ind w:left="1440" w:hanging="360"/>
      </w:pPr>
    </w:lvl>
    <w:lvl w:ilvl="2" w:tplc="A124773A">
      <w:start w:val="1"/>
      <w:numFmt w:val="lowerLetter"/>
      <w:lvlText w:val="%3."/>
      <w:lvlJc w:val="left"/>
      <w:pPr>
        <w:ind w:left="2160" w:hanging="360"/>
      </w:pPr>
    </w:lvl>
    <w:lvl w:ilvl="3" w:tplc="8E8ABAC0">
      <w:start w:val="1"/>
      <w:numFmt w:val="lowerLetter"/>
      <w:lvlText w:val="%4."/>
      <w:lvlJc w:val="left"/>
      <w:pPr>
        <w:ind w:left="2880" w:hanging="360"/>
      </w:pPr>
    </w:lvl>
    <w:lvl w:ilvl="4" w:tplc="E4924C64">
      <w:start w:val="1"/>
      <w:numFmt w:val="lowerLetter"/>
      <w:lvlText w:val="%5."/>
      <w:lvlJc w:val="left"/>
      <w:pPr>
        <w:ind w:left="3600" w:hanging="360"/>
      </w:pPr>
    </w:lvl>
    <w:lvl w:ilvl="5" w:tplc="11B81EFE">
      <w:start w:val="1"/>
      <w:numFmt w:val="lowerLetter"/>
      <w:lvlText w:val="%6."/>
      <w:lvlJc w:val="left"/>
      <w:pPr>
        <w:ind w:left="4320" w:hanging="360"/>
      </w:pPr>
    </w:lvl>
    <w:lvl w:ilvl="6" w:tplc="3B163FEA">
      <w:start w:val="1"/>
      <w:numFmt w:val="lowerLetter"/>
      <w:lvlText w:val="%7."/>
      <w:lvlJc w:val="left"/>
      <w:pPr>
        <w:ind w:left="5040" w:hanging="360"/>
      </w:pPr>
    </w:lvl>
    <w:lvl w:ilvl="7" w:tplc="79EE2BE8">
      <w:start w:val="1"/>
      <w:numFmt w:val="lowerLetter"/>
      <w:lvlText w:val="%8."/>
      <w:lvlJc w:val="left"/>
      <w:pPr>
        <w:ind w:left="5760" w:hanging="360"/>
      </w:pPr>
    </w:lvl>
    <w:lvl w:ilvl="8" w:tplc="A6E8A6FE">
      <w:start w:val="1"/>
      <w:numFmt w:val="lowerLetter"/>
      <w:lvlText w:val="%9."/>
      <w:lvlJc w:val="left"/>
      <w:pPr>
        <w:ind w:left="6480" w:hanging="360"/>
      </w:pPr>
    </w:lvl>
  </w:abstractNum>
  <w:num w:numId="1" w16cid:durableId="1183664758">
    <w:abstractNumId w:val="2"/>
  </w:num>
  <w:num w:numId="2" w16cid:durableId="2061325617">
    <w:abstractNumId w:val="36"/>
  </w:num>
  <w:num w:numId="3" w16cid:durableId="1211305101">
    <w:abstractNumId w:val="3"/>
  </w:num>
  <w:num w:numId="4" w16cid:durableId="453135800">
    <w:abstractNumId w:val="42"/>
  </w:num>
  <w:num w:numId="5" w16cid:durableId="81688513">
    <w:abstractNumId w:val="32"/>
  </w:num>
  <w:num w:numId="6" w16cid:durableId="1191453990">
    <w:abstractNumId w:val="0"/>
  </w:num>
  <w:num w:numId="7" w16cid:durableId="335890307">
    <w:abstractNumId w:val="7"/>
  </w:num>
  <w:num w:numId="8" w16cid:durableId="1952320018">
    <w:abstractNumId w:val="26"/>
  </w:num>
  <w:num w:numId="9" w16cid:durableId="756051548">
    <w:abstractNumId w:val="20"/>
  </w:num>
  <w:num w:numId="10" w16cid:durableId="1038360862">
    <w:abstractNumId w:val="4"/>
  </w:num>
  <w:num w:numId="11" w16cid:durableId="1874925010">
    <w:abstractNumId w:val="34"/>
  </w:num>
  <w:num w:numId="12" w16cid:durableId="68503095">
    <w:abstractNumId w:val="25"/>
  </w:num>
  <w:num w:numId="13" w16cid:durableId="1123572419">
    <w:abstractNumId w:val="27"/>
  </w:num>
  <w:num w:numId="14" w16cid:durableId="1125654808">
    <w:abstractNumId w:val="22"/>
  </w:num>
  <w:num w:numId="15" w16cid:durableId="1769424646">
    <w:abstractNumId w:val="13"/>
  </w:num>
  <w:num w:numId="16" w16cid:durableId="1561136673">
    <w:abstractNumId w:val="41"/>
  </w:num>
  <w:num w:numId="17" w16cid:durableId="719986782">
    <w:abstractNumId w:val="37"/>
  </w:num>
  <w:num w:numId="18" w16cid:durableId="2021812827">
    <w:abstractNumId w:val="18"/>
  </w:num>
  <w:num w:numId="19" w16cid:durableId="861044186">
    <w:abstractNumId w:val="12"/>
  </w:num>
  <w:num w:numId="20" w16cid:durableId="1834563979">
    <w:abstractNumId w:val="23"/>
  </w:num>
  <w:num w:numId="21" w16cid:durableId="1705248072">
    <w:abstractNumId w:val="8"/>
  </w:num>
  <w:num w:numId="22" w16cid:durableId="1962492022">
    <w:abstractNumId w:val="5"/>
  </w:num>
  <w:num w:numId="23" w16cid:durableId="1875776214">
    <w:abstractNumId w:val="29"/>
  </w:num>
  <w:num w:numId="24" w16cid:durableId="905382608">
    <w:abstractNumId w:val="30"/>
  </w:num>
  <w:num w:numId="25" w16cid:durableId="821779529">
    <w:abstractNumId w:val="11"/>
  </w:num>
  <w:num w:numId="26" w16cid:durableId="1331373747">
    <w:abstractNumId w:val="24"/>
  </w:num>
  <w:num w:numId="27" w16cid:durableId="1003431049">
    <w:abstractNumId w:val="1"/>
  </w:num>
  <w:num w:numId="28" w16cid:durableId="275602179">
    <w:abstractNumId w:val="35"/>
  </w:num>
  <w:num w:numId="29" w16cid:durableId="924193185">
    <w:abstractNumId w:val="10"/>
  </w:num>
  <w:num w:numId="30" w16cid:durableId="570770300">
    <w:abstractNumId w:val="9"/>
  </w:num>
  <w:num w:numId="31" w16cid:durableId="1539589813">
    <w:abstractNumId w:val="14"/>
  </w:num>
  <w:num w:numId="32" w16cid:durableId="1234270378">
    <w:abstractNumId w:val="31"/>
  </w:num>
  <w:num w:numId="33" w16cid:durableId="1374840174">
    <w:abstractNumId w:val="15"/>
  </w:num>
  <w:num w:numId="34" w16cid:durableId="1711413786">
    <w:abstractNumId w:val="40"/>
  </w:num>
  <w:num w:numId="35" w16cid:durableId="53431668">
    <w:abstractNumId w:val="39"/>
  </w:num>
  <w:num w:numId="36" w16cid:durableId="1776365829">
    <w:abstractNumId w:val="16"/>
  </w:num>
  <w:num w:numId="37" w16cid:durableId="1776710150">
    <w:abstractNumId w:val="6"/>
  </w:num>
  <w:num w:numId="38" w16cid:durableId="572013299">
    <w:abstractNumId w:val="19"/>
  </w:num>
  <w:num w:numId="39" w16cid:durableId="687944563">
    <w:abstractNumId w:val="21"/>
  </w:num>
  <w:num w:numId="40" w16cid:durableId="138233399">
    <w:abstractNumId w:val="33"/>
  </w:num>
  <w:num w:numId="41" w16cid:durableId="1311709799">
    <w:abstractNumId w:val="17"/>
  </w:num>
  <w:num w:numId="42" w16cid:durableId="612590511">
    <w:abstractNumId w:val="28"/>
  </w:num>
  <w:num w:numId="43" w16cid:durableId="1882590410">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1441"/>
    <w:rsid w:val="000077E8"/>
    <w:rsid w:val="00007918"/>
    <w:rsid w:val="00011394"/>
    <w:rsid w:val="00020F21"/>
    <w:rsid w:val="00021212"/>
    <w:rsid w:val="000250D7"/>
    <w:rsid w:val="000268A2"/>
    <w:rsid w:val="000277F7"/>
    <w:rsid w:val="00027F41"/>
    <w:rsid w:val="0003031F"/>
    <w:rsid w:val="000309C3"/>
    <w:rsid w:val="00037A49"/>
    <w:rsid w:val="000414E3"/>
    <w:rsid w:val="000428A1"/>
    <w:rsid w:val="0004358F"/>
    <w:rsid w:val="000437A0"/>
    <w:rsid w:val="00043DDE"/>
    <w:rsid w:val="00044040"/>
    <w:rsid w:val="000454CF"/>
    <w:rsid w:val="00047E6E"/>
    <w:rsid w:val="00050BEB"/>
    <w:rsid w:val="00054683"/>
    <w:rsid w:val="00065AEC"/>
    <w:rsid w:val="00065CD0"/>
    <w:rsid w:val="00072E49"/>
    <w:rsid w:val="00077EF0"/>
    <w:rsid w:val="000806A1"/>
    <w:rsid w:val="00080B8D"/>
    <w:rsid w:val="00082A0C"/>
    <w:rsid w:val="00085FDC"/>
    <w:rsid w:val="00093458"/>
    <w:rsid w:val="000951C1"/>
    <w:rsid w:val="00096278"/>
    <w:rsid w:val="000972F1"/>
    <w:rsid w:val="00097A1C"/>
    <w:rsid w:val="00097F4A"/>
    <w:rsid w:val="000A17FA"/>
    <w:rsid w:val="000A42CA"/>
    <w:rsid w:val="000A7B30"/>
    <w:rsid w:val="000B55E1"/>
    <w:rsid w:val="000B5FA2"/>
    <w:rsid w:val="000C0EA8"/>
    <w:rsid w:val="000C5527"/>
    <w:rsid w:val="000D03D2"/>
    <w:rsid w:val="000D4008"/>
    <w:rsid w:val="000D518A"/>
    <w:rsid w:val="000E19BC"/>
    <w:rsid w:val="000E76C6"/>
    <w:rsid w:val="000F2E32"/>
    <w:rsid w:val="00100601"/>
    <w:rsid w:val="00104DD9"/>
    <w:rsid w:val="00113144"/>
    <w:rsid w:val="001137A9"/>
    <w:rsid w:val="0012397A"/>
    <w:rsid w:val="00125499"/>
    <w:rsid w:val="001255F3"/>
    <w:rsid w:val="00127127"/>
    <w:rsid w:val="00130233"/>
    <w:rsid w:val="00130541"/>
    <w:rsid w:val="00134892"/>
    <w:rsid w:val="001356BF"/>
    <w:rsid w:val="0013639F"/>
    <w:rsid w:val="001420D0"/>
    <w:rsid w:val="001432C8"/>
    <w:rsid w:val="0014376F"/>
    <w:rsid w:val="00146ACC"/>
    <w:rsid w:val="00150185"/>
    <w:rsid w:val="001519B0"/>
    <w:rsid w:val="00154AE1"/>
    <w:rsid w:val="00155C0B"/>
    <w:rsid w:val="00161E06"/>
    <w:rsid w:val="0016317F"/>
    <w:rsid w:val="00167BA2"/>
    <w:rsid w:val="001703D6"/>
    <w:rsid w:val="00190168"/>
    <w:rsid w:val="00190728"/>
    <w:rsid w:val="001A1A4D"/>
    <w:rsid w:val="001A1AC5"/>
    <w:rsid w:val="001A5215"/>
    <w:rsid w:val="001A5536"/>
    <w:rsid w:val="001B031B"/>
    <w:rsid w:val="001B1EE1"/>
    <w:rsid w:val="001B2084"/>
    <w:rsid w:val="001B294E"/>
    <w:rsid w:val="001B5297"/>
    <w:rsid w:val="001D6E11"/>
    <w:rsid w:val="001E51BB"/>
    <w:rsid w:val="001E7DA7"/>
    <w:rsid w:val="001F3C94"/>
    <w:rsid w:val="002004FA"/>
    <w:rsid w:val="002006DE"/>
    <w:rsid w:val="00204EDB"/>
    <w:rsid w:val="002263CF"/>
    <w:rsid w:val="00226C30"/>
    <w:rsid w:val="00232337"/>
    <w:rsid w:val="00233092"/>
    <w:rsid w:val="00235C4B"/>
    <w:rsid w:val="002420B7"/>
    <w:rsid w:val="00247798"/>
    <w:rsid w:val="002634AA"/>
    <w:rsid w:val="00263BBF"/>
    <w:rsid w:val="002731FA"/>
    <w:rsid w:val="00277FE5"/>
    <w:rsid w:val="002857B8"/>
    <w:rsid w:val="0029147A"/>
    <w:rsid w:val="002945A3"/>
    <w:rsid w:val="00297F89"/>
    <w:rsid w:val="002A0243"/>
    <w:rsid w:val="002A027F"/>
    <w:rsid w:val="002A06E4"/>
    <w:rsid w:val="002A5ED1"/>
    <w:rsid w:val="002A6CEA"/>
    <w:rsid w:val="002C63D1"/>
    <w:rsid w:val="002D3F16"/>
    <w:rsid w:val="002D57DA"/>
    <w:rsid w:val="002D58B5"/>
    <w:rsid w:val="002E55AB"/>
    <w:rsid w:val="002E5827"/>
    <w:rsid w:val="002F1F39"/>
    <w:rsid w:val="002F1FC7"/>
    <w:rsid w:val="002F68CC"/>
    <w:rsid w:val="002F78CA"/>
    <w:rsid w:val="00317A5D"/>
    <w:rsid w:val="003221AF"/>
    <w:rsid w:val="00323FA7"/>
    <w:rsid w:val="00324D15"/>
    <w:rsid w:val="003276FC"/>
    <w:rsid w:val="00331479"/>
    <w:rsid w:val="0033249E"/>
    <w:rsid w:val="00332A5A"/>
    <w:rsid w:val="00337E4D"/>
    <w:rsid w:val="00337FA0"/>
    <w:rsid w:val="00343395"/>
    <w:rsid w:val="00343457"/>
    <w:rsid w:val="003452C9"/>
    <w:rsid w:val="00355D64"/>
    <w:rsid w:val="0036047C"/>
    <w:rsid w:val="003771D9"/>
    <w:rsid w:val="0037791F"/>
    <w:rsid w:val="00381D8D"/>
    <w:rsid w:val="00384641"/>
    <w:rsid w:val="00387310"/>
    <w:rsid w:val="00391E7B"/>
    <w:rsid w:val="00394082"/>
    <w:rsid w:val="003974E4"/>
    <w:rsid w:val="003A1AA2"/>
    <w:rsid w:val="003A6353"/>
    <w:rsid w:val="003B41CF"/>
    <w:rsid w:val="003C249D"/>
    <w:rsid w:val="003C52A0"/>
    <w:rsid w:val="003D2A81"/>
    <w:rsid w:val="003D6BD7"/>
    <w:rsid w:val="003E19DD"/>
    <w:rsid w:val="003E3679"/>
    <w:rsid w:val="003E6DD9"/>
    <w:rsid w:val="003F04A5"/>
    <w:rsid w:val="00404A04"/>
    <w:rsid w:val="00406039"/>
    <w:rsid w:val="00413411"/>
    <w:rsid w:val="004177EE"/>
    <w:rsid w:val="004218AF"/>
    <w:rsid w:val="004241C1"/>
    <w:rsid w:val="00432D3D"/>
    <w:rsid w:val="0043650F"/>
    <w:rsid w:val="0044517E"/>
    <w:rsid w:val="00446DF7"/>
    <w:rsid w:val="00453CDB"/>
    <w:rsid w:val="00461E68"/>
    <w:rsid w:val="004626E6"/>
    <w:rsid w:val="00465395"/>
    <w:rsid w:val="004702FB"/>
    <w:rsid w:val="00471503"/>
    <w:rsid w:val="00472BFD"/>
    <w:rsid w:val="0048302E"/>
    <w:rsid w:val="00491297"/>
    <w:rsid w:val="00491D0C"/>
    <w:rsid w:val="00492547"/>
    <w:rsid w:val="0049479E"/>
    <w:rsid w:val="004A1011"/>
    <w:rsid w:val="004A1950"/>
    <w:rsid w:val="004A3930"/>
    <w:rsid w:val="004A4185"/>
    <w:rsid w:val="004B73A8"/>
    <w:rsid w:val="004D2D9A"/>
    <w:rsid w:val="004D2F9F"/>
    <w:rsid w:val="004D394F"/>
    <w:rsid w:val="004D44BD"/>
    <w:rsid w:val="004D6857"/>
    <w:rsid w:val="004E08AC"/>
    <w:rsid w:val="004E2F52"/>
    <w:rsid w:val="004E615A"/>
    <w:rsid w:val="004E63AF"/>
    <w:rsid w:val="004F00D1"/>
    <w:rsid w:val="004F1D0A"/>
    <w:rsid w:val="004F2927"/>
    <w:rsid w:val="005008D4"/>
    <w:rsid w:val="00500F53"/>
    <w:rsid w:val="00503EDB"/>
    <w:rsid w:val="0050451C"/>
    <w:rsid w:val="00507A32"/>
    <w:rsid w:val="00513A4E"/>
    <w:rsid w:val="005144D0"/>
    <w:rsid w:val="00516A7B"/>
    <w:rsid w:val="00517FA5"/>
    <w:rsid w:val="0052142A"/>
    <w:rsid w:val="0053510E"/>
    <w:rsid w:val="00536546"/>
    <w:rsid w:val="00540485"/>
    <w:rsid w:val="0054057A"/>
    <w:rsid w:val="005423BF"/>
    <w:rsid w:val="0054463F"/>
    <w:rsid w:val="00547A89"/>
    <w:rsid w:val="00555972"/>
    <w:rsid w:val="00557C4F"/>
    <w:rsid w:val="00557F81"/>
    <w:rsid w:val="00564774"/>
    <w:rsid w:val="00571610"/>
    <w:rsid w:val="00573D64"/>
    <w:rsid w:val="00574F09"/>
    <w:rsid w:val="005768A7"/>
    <w:rsid w:val="00581758"/>
    <w:rsid w:val="00583DB6"/>
    <w:rsid w:val="00586176"/>
    <w:rsid w:val="00586C4F"/>
    <w:rsid w:val="005964E4"/>
    <w:rsid w:val="005A1BB3"/>
    <w:rsid w:val="005B4DCD"/>
    <w:rsid w:val="005B516B"/>
    <w:rsid w:val="005B6195"/>
    <w:rsid w:val="005C1D89"/>
    <w:rsid w:val="005C23CD"/>
    <w:rsid w:val="005C3E92"/>
    <w:rsid w:val="005C621F"/>
    <w:rsid w:val="005C6A48"/>
    <w:rsid w:val="005C791A"/>
    <w:rsid w:val="005D0626"/>
    <w:rsid w:val="005D1BDD"/>
    <w:rsid w:val="005D25DF"/>
    <w:rsid w:val="005D2CBB"/>
    <w:rsid w:val="005D6E8C"/>
    <w:rsid w:val="005E0810"/>
    <w:rsid w:val="005E2A52"/>
    <w:rsid w:val="005E4EE8"/>
    <w:rsid w:val="005F08E2"/>
    <w:rsid w:val="00610E2F"/>
    <w:rsid w:val="00611F24"/>
    <w:rsid w:val="00614D4F"/>
    <w:rsid w:val="006157FD"/>
    <w:rsid w:val="00623777"/>
    <w:rsid w:val="006347C3"/>
    <w:rsid w:val="0063657E"/>
    <w:rsid w:val="00640FB8"/>
    <w:rsid w:val="006443BC"/>
    <w:rsid w:val="00647032"/>
    <w:rsid w:val="00647F98"/>
    <w:rsid w:val="0065654C"/>
    <w:rsid w:val="0066412A"/>
    <w:rsid w:val="00675760"/>
    <w:rsid w:val="00675AA2"/>
    <w:rsid w:val="0067602C"/>
    <w:rsid w:val="006770C8"/>
    <w:rsid w:val="0067777F"/>
    <w:rsid w:val="0068775F"/>
    <w:rsid w:val="00692B26"/>
    <w:rsid w:val="006975C6"/>
    <w:rsid w:val="006A4865"/>
    <w:rsid w:val="006A4F2C"/>
    <w:rsid w:val="006A5918"/>
    <w:rsid w:val="006B2936"/>
    <w:rsid w:val="006B49FD"/>
    <w:rsid w:val="006C1F91"/>
    <w:rsid w:val="006C285F"/>
    <w:rsid w:val="006C3030"/>
    <w:rsid w:val="006D09D4"/>
    <w:rsid w:val="006E0CEA"/>
    <w:rsid w:val="006F1698"/>
    <w:rsid w:val="006F1DA5"/>
    <w:rsid w:val="006F5881"/>
    <w:rsid w:val="00700395"/>
    <w:rsid w:val="0070436D"/>
    <w:rsid w:val="007050CD"/>
    <w:rsid w:val="007109D5"/>
    <w:rsid w:val="00713EFC"/>
    <w:rsid w:val="00720D35"/>
    <w:rsid w:val="007252D6"/>
    <w:rsid w:val="007259E1"/>
    <w:rsid w:val="00727EAA"/>
    <w:rsid w:val="007338F6"/>
    <w:rsid w:val="00741FB1"/>
    <w:rsid w:val="00742345"/>
    <w:rsid w:val="00743923"/>
    <w:rsid w:val="007458CA"/>
    <w:rsid w:val="007573EB"/>
    <w:rsid w:val="0075771F"/>
    <w:rsid w:val="0076227C"/>
    <w:rsid w:val="0077176E"/>
    <w:rsid w:val="007719F9"/>
    <w:rsid w:val="00772027"/>
    <w:rsid w:val="00773983"/>
    <w:rsid w:val="007755A7"/>
    <w:rsid w:val="007759A2"/>
    <w:rsid w:val="007762DF"/>
    <w:rsid w:val="00776C18"/>
    <w:rsid w:val="00780467"/>
    <w:rsid w:val="007858D6"/>
    <w:rsid w:val="00785C5F"/>
    <w:rsid w:val="00785F39"/>
    <w:rsid w:val="00792A32"/>
    <w:rsid w:val="00794171"/>
    <w:rsid w:val="00796DCA"/>
    <w:rsid w:val="007A517F"/>
    <w:rsid w:val="007C152E"/>
    <w:rsid w:val="007C3EA0"/>
    <w:rsid w:val="007C482E"/>
    <w:rsid w:val="007D6FB3"/>
    <w:rsid w:val="007E00F3"/>
    <w:rsid w:val="007E0E83"/>
    <w:rsid w:val="007E1F31"/>
    <w:rsid w:val="007E5E21"/>
    <w:rsid w:val="007F086F"/>
    <w:rsid w:val="007F41E9"/>
    <w:rsid w:val="007F42B5"/>
    <w:rsid w:val="007F7ED7"/>
    <w:rsid w:val="008214AE"/>
    <w:rsid w:val="0082161E"/>
    <w:rsid w:val="00821A64"/>
    <w:rsid w:val="00822D7C"/>
    <w:rsid w:val="008246FE"/>
    <w:rsid w:val="00824DA4"/>
    <w:rsid w:val="008278F5"/>
    <w:rsid w:val="00827995"/>
    <w:rsid w:val="00840B13"/>
    <w:rsid w:val="00851ED6"/>
    <w:rsid w:val="00867223"/>
    <w:rsid w:val="008732E1"/>
    <w:rsid w:val="00873883"/>
    <w:rsid w:val="008758C4"/>
    <w:rsid w:val="008777FA"/>
    <w:rsid w:val="00881866"/>
    <w:rsid w:val="008819D7"/>
    <w:rsid w:val="00885CBA"/>
    <w:rsid w:val="008870AD"/>
    <w:rsid w:val="008923BF"/>
    <w:rsid w:val="0089368E"/>
    <w:rsid w:val="00896FDC"/>
    <w:rsid w:val="008A3A83"/>
    <w:rsid w:val="008A6439"/>
    <w:rsid w:val="008B0B96"/>
    <w:rsid w:val="008B2844"/>
    <w:rsid w:val="008B3AA4"/>
    <w:rsid w:val="008B72CE"/>
    <w:rsid w:val="008C1BE5"/>
    <w:rsid w:val="008C1EDE"/>
    <w:rsid w:val="008C678C"/>
    <w:rsid w:val="008D5375"/>
    <w:rsid w:val="008E0436"/>
    <w:rsid w:val="008F10EE"/>
    <w:rsid w:val="009030B4"/>
    <w:rsid w:val="00910762"/>
    <w:rsid w:val="00914AD2"/>
    <w:rsid w:val="0092053B"/>
    <w:rsid w:val="00921062"/>
    <w:rsid w:val="00921ECE"/>
    <w:rsid w:val="00930868"/>
    <w:rsid w:val="00934943"/>
    <w:rsid w:val="009353F3"/>
    <w:rsid w:val="00943B56"/>
    <w:rsid w:val="00945D46"/>
    <w:rsid w:val="00947833"/>
    <w:rsid w:val="00947E4B"/>
    <w:rsid w:val="00960022"/>
    <w:rsid w:val="009603DA"/>
    <w:rsid w:val="009604D1"/>
    <w:rsid w:val="00963435"/>
    <w:rsid w:val="00964FBE"/>
    <w:rsid w:val="00975FE2"/>
    <w:rsid w:val="009810C7"/>
    <w:rsid w:val="00982DDB"/>
    <w:rsid w:val="00983259"/>
    <w:rsid w:val="00990570"/>
    <w:rsid w:val="00997FDC"/>
    <w:rsid w:val="009A115E"/>
    <w:rsid w:val="009A2FFF"/>
    <w:rsid w:val="009A7D47"/>
    <w:rsid w:val="009B0330"/>
    <w:rsid w:val="009B337E"/>
    <w:rsid w:val="009C171B"/>
    <w:rsid w:val="009C4761"/>
    <w:rsid w:val="009C5276"/>
    <w:rsid w:val="009C5B9E"/>
    <w:rsid w:val="009C5E12"/>
    <w:rsid w:val="009E04DC"/>
    <w:rsid w:val="009E1BC9"/>
    <w:rsid w:val="009E4CB1"/>
    <w:rsid w:val="009F0A3A"/>
    <w:rsid w:val="009F2889"/>
    <w:rsid w:val="00A0495A"/>
    <w:rsid w:val="00A17B83"/>
    <w:rsid w:val="00A21C82"/>
    <w:rsid w:val="00A410A4"/>
    <w:rsid w:val="00A47EA0"/>
    <w:rsid w:val="00A52459"/>
    <w:rsid w:val="00A56832"/>
    <w:rsid w:val="00A6125E"/>
    <w:rsid w:val="00A61876"/>
    <w:rsid w:val="00A61C2E"/>
    <w:rsid w:val="00A637AF"/>
    <w:rsid w:val="00A65754"/>
    <w:rsid w:val="00A678AC"/>
    <w:rsid w:val="00A74A5D"/>
    <w:rsid w:val="00A87E6B"/>
    <w:rsid w:val="00A948C9"/>
    <w:rsid w:val="00A94E0D"/>
    <w:rsid w:val="00A94FC7"/>
    <w:rsid w:val="00A9589B"/>
    <w:rsid w:val="00A97740"/>
    <w:rsid w:val="00AA368E"/>
    <w:rsid w:val="00AA3ADA"/>
    <w:rsid w:val="00AA464C"/>
    <w:rsid w:val="00AA6F87"/>
    <w:rsid w:val="00AB67AD"/>
    <w:rsid w:val="00AC6518"/>
    <w:rsid w:val="00AD1CDB"/>
    <w:rsid w:val="00AE0FB6"/>
    <w:rsid w:val="00AF0478"/>
    <w:rsid w:val="00AF0BFD"/>
    <w:rsid w:val="00AF0C9D"/>
    <w:rsid w:val="00AF1D86"/>
    <w:rsid w:val="00AF30FE"/>
    <w:rsid w:val="00AF5262"/>
    <w:rsid w:val="00AF7FB0"/>
    <w:rsid w:val="00B01D56"/>
    <w:rsid w:val="00B05771"/>
    <w:rsid w:val="00B06088"/>
    <w:rsid w:val="00B11B85"/>
    <w:rsid w:val="00B169F3"/>
    <w:rsid w:val="00B16D85"/>
    <w:rsid w:val="00B26208"/>
    <w:rsid w:val="00B30A2B"/>
    <w:rsid w:val="00B30ADE"/>
    <w:rsid w:val="00B31610"/>
    <w:rsid w:val="00B32217"/>
    <w:rsid w:val="00B41C87"/>
    <w:rsid w:val="00B41F1B"/>
    <w:rsid w:val="00B4761F"/>
    <w:rsid w:val="00B518C2"/>
    <w:rsid w:val="00B5303E"/>
    <w:rsid w:val="00B55F91"/>
    <w:rsid w:val="00B566C9"/>
    <w:rsid w:val="00B6478F"/>
    <w:rsid w:val="00B65152"/>
    <w:rsid w:val="00B6690E"/>
    <w:rsid w:val="00B71FA7"/>
    <w:rsid w:val="00B7361D"/>
    <w:rsid w:val="00B73BC6"/>
    <w:rsid w:val="00B752D8"/>
    <w:rsid w:val="00B755E7"/>
    <w:rsid w:val="00B7569D"/>
    <w:rsid w:val="00B757D1"/>
    <w:rsid w:val="00B76D5D"/>
    <w:rsid w:val="00B93434"/>
    <w:rsid w:val="00BB24CB"/>
    <w:rsid w:val="00BB5349"/>
    <w:rsid w:val="00BB67BC"/>
    <w:rsid w:val="00BC13F6"/>
    <w:rsid w:val="00BC2D61"/>
    <w:rsid w:val="00BC7D03"/>
    <w:rsid w:val="00BE6F6A"/>
    <w:rsid w:val="00BF2F8E"/>
    <w:rsid w:val="00BF572E"/>
    <w:rsid w:val="00BF57D5"/>
    <w:rsid w:val="00C02EF0"/>
    <w:rsid w:val="00C125C6"/>
    <w:rsid w:val="00C15107"/>
    <w:rsid w:val="00C23596"/>
    <w:rsid w:val="00C24613"/>
    <w:rsid w:val="00C315C9"/>
    <w:rsid w:val="00C325F9"/>
    <w:rsid w:val="00C3435C"/>
    <w:rsid w:val="00C34F3C"/>
    <w:rsid w:val="00C35F4A"/>
    <w:rsid w:val="00C42471"/>
    <w:rsid w:val="00C42B73"/>
    <w:rsid w:val="00C45F76"/>
    <w:rsid w:val="00C4793C"/>
    <w:rsid w:val="00C5282A"/>
    <w:rsid w:val="00C62D05"/>
    <w:rsid w:val="00C72DE7"/>
    <w:rsid w:val="00C92C47"/>
    <w:rsid w:val="00C92D81"/>
    <w:rsid w:val="00C93F8D"/>
    <w:rsid w:val="00CA7515"/>
    <w:rsid w:val="00CA77F9"/>
    <w:rsid w:val="00CB36C9"/>
    <w:rsid w:val="00CC279F"/>
    <w:rsid w:val="00CC4BEF"/>
    <w:rsid w:val="00CC625F"/>
    <w:rsid w:val="00CD573B"/>
    <w:rsid w:val="00CD616B"/>
    <w:rsid w:val="00CD6E25"/>
    <w:rsid w:val="00CE09B9"/>
    <w:rsid w:val="00CE1C60"/>
    <w:rsid w:val="00CE5405"/>
    <w:rsid w:val="00CF1CD2"/>
    <w:rsid w:val="00D01B71"/>
    <w:rsid w:val="00D06DC8"/>
    <w:rsid w:val="00D13E0E"/>
    <w:rsid w:val="00D16729"/>
    <w:rsid w:val="00D3366D"/>
    <w:rsid w:val="00D33FE0"/>
    <w:rsid w:val="00D36187"/>
    <w:rsid w:val="00D379CF"/>
    <w:rsid w:val="00D43A95"/>
    <w:rsid w:val="00D45232"/>
    <w:rsid w:val="00D457B9"/>
    <w:rsid w:val="00D60A0B"/>
    <w:rsid w:val="00D62467"/>
    <w:rsid w:val="00D625E7"/>
    <w:rsid w:val="00D64E8D"/>
    <w:rsid w:val="00D701B0"/>
    <w:rsid w:val="00D7467F"/>
    <w:rsid w:val="00D8345B"/>
    <w:rsid w:val="00D931BF"/>
    <w:rsid w:val="00DA20A6"/>
    <w:rsid w:val="00DA5BFF"/>
    <w:rsid w:val="00DB64F1"/>
    <w:rsid w:val="00DB6558"/>
    <w:rsid w:val="00DD0369"/>
    <w:rsid w:val="00DD2FA1"/>
    <w:rsid w:val="00DD66AA"/>
    <w:rsid w:val="00DE005C"/>
    <w:rsid w:val="00DE14A2"/>
    <w:rsid w:val="00DE3C42"/>
    <w:rsid w:val="00DE4D3E"/>
    <w:rsid w:val="00DF65D0"/>
    <w:rsid w:val="00DF7F9B"/>
    <w:rsid w:val="00E07D16"/>
    <w:rsid w:val="00E17FE5"/>
    <w:rsid w:val="00E37F76"/>
    <w:rsid w:val="00E43BCB"/>
    <w:rsid w:val="00E44FE8"/>
    <w:rsid w:val="00E47F85"/>
    <w:rsid w:val="00E50CFC"/>
    <w:rsid w:val="00E50F8D"/>
    <w:rsid w:val="00E516A4"/>
    <w:rsid w:val="00E55499"/>
    <w:rsid w:val="00E55B9D"/>
    <w:rsid w:val="00E63DA8"/>
    <w:rsid w:val="00E765C3"/>
    <w:rsid w:val="00E81354"/>
    <w:rsid w:val="00E90335"/>
    <w:rsid w:val="00E9060B"/>
    <w:rsid w:val="00E92661"/>
    <w:rsid w:val="00E94F6C"/>
    <w:rsid w:val="00E9511A"/>
    <w:rsid w:val="00E95172"/>
    <w:rsid w:val="00E960AA"/>
    <w:rsid w:val="00E96CA9"/>
    <w:rsid w:val="00E97EE2"/>
    <w:rsid w:val="00EA416A"/>
    <w:rsid w:val="00EA7679"/>
    <w:rsid w:val="00EB5B32"/>
    <w:rsid w:val="00EC1328"/>
    <w:rsid w:val="00EC6A17"/>
    <w:rsid w:val="00EC6B26"/>
    <w:rsid w:val="00EC72A2"/>
    <w:rsid w:val="00ED2DE5"/>
    <w:rsid w:val="00ED41BC"/>
    <w:rsid w:val="00ED495D"/>
    <w:rsid w:val="00ED5D0A"/>
    <w:rsid w:val="00ED6DD9"/>
    <w:rsid w:val="00EE0433"/>
    <w:rsid w:val="00EE23B4"/>
    <w:rsid w:val="00EF3923"/>
    <w:rsid w:val="00EF3AE5"/>
    <w:rsid w:val="00EF5668"/>
    <w:rsid w:val="00F02DD8"/>
    <w:rsid w:val="00F122B5"/>
    <w:rsid w:val="00F145C0"/>
    <w:rsid w:val="00F16558"/>
    <w:rsid w:val="00F26769"/>
    <w:rsid w:val="00F27B0F"/>
    <w:rsid w:val="00F30115"/>
    <w:rsid w:val="00F32E3A"/>
    <w:rsid w:val="00F338CE"/>
    <w:rsid w:val="00F35BB3"/>
    <w:rsid w:val="00F36696"/>
    <w:rsid w:val="00F44889"/>
    <w:rsid w:val="00F45B00"/>
    <w:rsid w:val="00F45E0B"/>
    <w:rsid w:val="00F51753"/>
    <w:rsid w:val="00F52D39"/>
    <w:rsid w:val="00F5481A"/>
    <w:rsid w:val="00F60FF0"/>
    <w:rsid w:val="00F6188A"/>
    <w:rsid w:val="00F634DA"/>
    <w:rsid w:val="00F7502C"/>
    <w:rsid w:val="00F772AA"/>
    <w:rsid w:val="00F851F3"/>
    <w:rsid w:val="00FA7660"/>
    <w:rsid w:val="00FB0EB0"/>
    <w:rsid w:val="00FB3258"/>
    <w:rsid w:val="00FB343C"/>
    <w:rsid w:val="00FB5954"/>
    <w:rsid w:val="00FB7C90"/>
    <w:rsid w:val="00FC2646"/>
    <w:rsid w:val="00FC628F"/>
    <w:rsid w:val="00FD244D"/>
    <w:rsid w:val="00FD2770"/>
    <w:rsid w:val="00FE6DEA"/>
    <w:rsid w:val="00FF1C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1099C"/>
  <w15:docId w15:val="{3B03F4A3-EC5C-49BB-81B1-24B944AD9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za tekst,Označevanje,List Paragraph2,Colorful List - Accent 11"/>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Default">
    <w:name w:val="Default"/>
    <w:rsid w:val="00BB67BC"/>
    <w:pPr>
      <w:suppressAutoHyphens/>
      <w:autoSpaceDE w:val="0"/>
      <w:spacing w:after="0" w:line="240" w:lineRule="auto"/>
    </w:pPr>
    <w:rPr>
      <w:rFonts w:ascii="Arial" w:eastAsia="Arial" w:hAnsi="Arial" w:cs="Arial"/>
      <w:color w:val="000000"/>
      <w:sz w:val="24"/>
      <w:szCs w:val="24"/>
      <w:lang w:eastAsia="ar-SA"/>
    </w:rPr>
  </w:style>
  <w:style w:type="paragraph" w:styleId="Pripombabesedilo">
    <w:name w:val="annotation text"/>
    <w:basedOn w:val="Navaden"/>
    <w:link w:val="PripombabesediloZnak"/>
    <w:uiPriority w:val="99"/>
    <w:unhideWhenUsed/>
    <w:rsid w:val="00BB67BC"/>
    <w:pPr>
      <w:spacing w:line="240" w:lineRule="auto"/>
    </w:pPr>
    <w:rPr>
      <w:sz w:val="20"/>
      <w:szCs w:val="20"/>
    </w:rPr>
  </w:style>
  <w:style w:type="character" w:customStyle="1" w:styleId="PripombabesediloZnak">
    <w:name w:val="Pripomba – besedilo Znak"/>
    <w:basedOn w:val="Privzetapisavaodstavka"/>
    <w:link w:val="Pripombabesedilo"/>
    <w:uiPriority w:val="99"/>
    <w:rsid w:val="00BB67BC"/>
    <w:rPr>
      <w:rFonts w:ascii="Helvetica" w:hAnsi="Helvetica"/>
      <w:sz w:val="20"/>
      <w:szCs w:val="20"/>
    </w:rPr>
  </w:style>
  <w:style w:type="character" w:customStyle="1" w:styleId="ZadevapripombeZnak">
    <w:name w:val="Zadeva pripombe Znak"/>
    <w:basedOn w:val="PripombabesediloZnak"/>
    <w:link w:val="Zadevapripombe"/>
    <w:uiPriority w:val="99"/>
    <w:rsid w:val="00BB67BC"/>
    <w:rPr>
      <w:rFonts w:ascii="Helvetica" w:hAnsi="Helvetica"/>
      <w:b/>
      <w:bCs/>
      <w:sz w:val="20"/>
      <w:szCs w:val="20"/>
    </w:rPr>
  </w:style>
  <w:style w:type="paragraph" w:styleId="Zadevapripombe">
    <w:name w:val="annotation subject"/>
    <w:basedOn w:val="Pripombabesedilo"/>
    <w:next w:val="Pripombabesedilo"/>
    <w:link w:val="ZadevapripombeZnak"/>
    <w:uiPriority w:val="99"/>
    <w:unhideWhenUsed/>
    <w:rsid w:val="00BB67BC"/>
    <w:rPr>
      <w:b/>
      <w:bCs/>
    </w:rPr>
  </w:style>
  <w:style w:type="character" w:customStyle="1" w:styleId="ZadevapripombeZnak1">
    <w:name w:val="Zadeva pripombe Znak1"/>
    <w:basedOn w:val="PripombabesediloZnak"/>
    <w:rsid w:val="00BB67BC"/>
    <w:rPr>
      <w:rFonts w:ascii="Helvetica" w:hAnsi="Helvetica"/>
      <w:b/>
      <w:bCs/>
      <w:sz w:val="20"/>
      <w:szCs w:val="20"/>
    </w:rPr>
  </w:style>
  <w:style w:type="paragraph" w:customStyle="1" w:styleId="PrivzetapisavaodstavkaOdstavekZnakZnakZnakZnakZnakZnakZnak">
    <w:name w:val="Privzeta pisava odstavka Odstavek Znak Znak Znak Znak Znak Znak Znak"/>
    <w:basedOn w:val="Navaden"/>
    <w:rsid w:val="00BB67BC"/>
    <w:pPr>
      <w:spacing w:after="0" w:line="240" w:lineRule="auto"/>
    </w:pPr>
    <w:rPr>
      <w:rFonts w:ascii="Garamond" w:eastAsia="Times New Roman" w:hAnsi="Garamond" w:cs="Times New Roman"/>
      <w:szCs w:val="20"/>
      <w:lang w:eastAsia="sl-SI"/>
    </w:rPr>
  </w:style>
  <w:style w:type="character" w:customStyle="1" w:styleId="GlavaZnak1">
    <w:name w:val="Glava Znak1"/>
    <w:aliases w:val="Znak Znak1"/>
    <w:uiPriority w:val="99"/>
    <w:rsid w:val="00BB67BC"/>
    <w:rPr>
      <w:i/>
      <w:sz w:val="24"/>
      <w:lang w:eastAsia="ar-SA"/>
    </w:rPr>
  </w:style>
  <w:style w:type="character" w:styleId="Hiperpovezava">
    <w:name w:val="Hyperlink"/>
    <w:basedOn w:val="Privzetapisavaodstavka"/>
    <w:uiPriority w:val="99"/>
    <w:unhideWhenUsed/>
    <w:rsid w:val="003452C9"/>
    <w:rPr>
      <w:color w:val="0000FF" w:themeColor="hyperlink"/>
      <w:u w:val="single"/>
    </w:rPr>
  </w:style>
  <w:style w:type="character" w:customStyle="1" w:styleId="Nerazreenaomemba1">
    <w:name w:val="Nerazrešena omemba1"/>
    <w:basedOn w:val="Privzetapisavaodstavka"/>
    <w:uiPriority w:val="99"/>
    <w:semiHidden/>
    <w:unhideWhenUsed/>
    <w:rsid w:val="003452C9"/>
    <w:rPr>
      <w:color w:val="605E5C"/>
      <w:shd w:val="clear" w:color="auto" w:fill="E1DFDD"/>
    </w:rPr>
  </w:style>
  <w:style w:type="paragraph" w:styleId="Sprotnaopomba-besedilo">
    <w:name w:val="footnote text"/>
    <w:aliases w:val="IFZ f,Footnote,Fußnote,-E Fußnotentext,Fußnotentext Ursprung"/>
    <w:basedOn w:val="Navaden"/>
    <w:link w:val="Sprotnaopomba-besediloZnak"/>
    <w:uiPriority w:val="99"/>
    <w:unhideWhenUsed/>
    <w:rsid w:val="00097A1C"/>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97A1C"/>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unhideWhenUsed/>
    <w:rsid w:val="00097A1C"/>
    <w:rPr>
      <w:vertAlign w:val="superscript"/>
    </w:rPr>
  </w:style>
  <w:style w:type="paragraph" w:customStyle="1" w:styleId="odstavek">
    <w:name w:val="odstavek"/>
    <w:basedOn w:val="Navaden"/>
    <w:rsid w:val="00097A1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097A1C"/>
    <w:rPr>
      <w:sz w:val="16"/>
      <w:szCs w:val="16"/>
    </w:rPr>
  </w:style>
  <w:style w:type="paragraph" w:customStyle="1" w:styleId="xmsoplaintext">
    <w:name w:val="x_msoplaintext"/>
    <w:basedOn w:val="Navaden"/>
    <w:rsid w:val="00097A1C"/>
    <w:pPr>
      <w:spacing w:after="0" w:line="240" w:lineRule="auto"/>
    </w:pPr>
    <w:rPr>
      <w:rFonts w:ascii="Calibri" w:hAnsi="Calibri" w:cs="Calibri"/>
      <w:lang w:eastAsia="sl-SI"/>
    </w:rPr>
  </w:style>
  <w:style w:type="numbering" w:customStyle="1" w:styleId="Brezseznama1">
    <w:name w:val="Brez seznama1"/>
    <w:next w:val="Brezseznama"/>
    <w:uiPriority w:val="99"/>
    <w:semiHidden/>
    <w:rsid w:val="00097A1C"/>
  </w:style>
  <w:style w:type="paragraph" w:styleId="Telobesedila">
    <w:name w:val="Body Text"/>
    <w:basedOn w:val="Navaden"/>
    <w:link w:val="TelobesedilaZnak"/>
    <w:qFormat/>
    <w:rsid w:val="00097A1C"/>
    <w:pPr>
      <w:spacing w:after="0" w:line="240" w:lineRule="auto"/>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097A1C"/>
    <w:rPr>
      <w:rFonts w:ascii="Arial" w:eastAsia="Times New Roman" w:hAnsi="Arial" w:cs="Times New Roman"/>
      <w:sz w:val="24"/>
      <w:szCs w:val="20"/>
      <w:lang w:eastAsia="sl-SI"/>
    </w:rPr>
  </w:style>
  <w:style w:type="paragraph" w:customStyle="1" w:styleId="naslovek2">
    <w:name w:val="naslovček2"/>
    <w:basedOn w:val="Navaden"/>
    <w:next w:val="Navaden"/>
    <w:rsid w:val="00097A1C"/>
    <w:pPr>
      <w:spacing w:after="0" w:line="240" w:lineRule="auto"/>
      <w:jc w:val="center"/>
    </w:pPr>
    <w:rPr>
      <w:rFonts w:ascii="Tahoma" w:eastAsia="Times New Roman" w:hAnsi="Tahoma" w:cs="Times New Roman"/>
      <w:sz w:val="24"/>
      <w:szCs w:val="20"/>
      <w:lang w:eastAsia="sl-SI"/>
    </w:rPr>
  </w:style>
  <w:style w:type="table" w:customStyle="1" w:styleId="NormalTablePHPDOCX1">
    <w:name w:val="Normal Table PHPDOCX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097A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uiPriority w:val="59"/>
    <w:rsid w:val="00097A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uiPriority w:val="99"/>
    <w:semiHidden/>
    <w:rsid w:val="00097A1C"/>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unhideWhenUsed/>
    <w:rsid w:val="00097A1C"/>
    <w:pPr>
      <w:spacing w:after="0"/>
    </w:pPr>
    <w:rPr>
      <w:rFonts w:ascii="Calibri" w:eastAsia="SimSun" w:hAnsi="Calibri" w:cs="Times New Roman"/>
    </w:rPr>
  </w:style>
  <w:style w:type="character" w:customStyle="1" w:styleId="Nerazreenaomemba10">
    <w:name w:val="Nerazrešena omemba1"/>
    <w:uiPriority w:val="99"/>
    <w:semiHidden/>
    <w:unhideWhenUsed/>
    <w:rsid w:val="00097A1C"/>
    <w:rPr>
      <w:color w:val="605E5C"/>
      <w:shd w:val="clear" w:color="auto" w:fill="E1DFDD"/>
    </w:rPr>
  </w:style>
  <w:style w:type="table" w:customStyle="1" w:styleId="NormalTablePHPDOCX2">
    <w:name w:val="Normal Table PHPDOCX2"/>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rsid w:val="00097A1C"/>
  </w:style>
  <w:style w:type="table" w:customStyle="1" w:styleId="NormalTablePHPDOCX5">
    <w:name w:val="Normal Table PHPDOCX5"/>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097A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097A1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097A1C"/>
    <w:rPr>
      <w:color w:val="605E5C"/>
      <w:shd w:val="clear" w:color="auto" w:fill="E1DFDD"/>
    </w:rPr>
  </w:style>
  <w:style w:type="table" w:customStyle="1" w:styleId="NormalTablePHPDOCX21">
    <w:name w:val="Normal Table PHPDOCX2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097A1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styleId="Telobesedila2">
    <w:name w:val="Body Text 2"/>
    <w:basedOn w:val="Navaden"/>
    <w:link w:val="Telobesedila2Znak"/>
    <w:uiPriority w:val="99"/>
    <w:semiHidden/>
    <w:unhideWhenUsed/>
    <w:rsid w:val="00097A1C"/>
    <w:pPr>
      <w:spacing w:after="120" w:line="480" w:lineRule="auto"/>
    </w:pPr>
  </w:style>
  <w:style w:type="character" w:customStyle="1" w:styleId="Telobesedila2Znak">
    <w:name w:val="Telo besedila 2 Znak"/>
    <w:basedOn w:val="Privzetapisavaodstavka"/>
    <w:link w:val="Telobesedila2"/>
    <w:uiPriority w:val="99"/>
    <w:semiHidden/>
    <w:rsid w:val="00097A1C"/>
    <w:rPr>
      <w:rFonts w:ascii="Helvetica" w:hAnsi="Helvetica"/>
    </w:rPr>
  </w:style>
  <w:style w:type="character" w:customStyle="1" w:styleId="OdstavekseznamaZnak">
    <w:name w:val="Odstavek seznama Znak"/>
    <w:aliases w:val="Odstavek seznama_IP Znak,Seznam_IP_1 Znak,za tekst Znak,Označevanje Znak,List Paragraph2 Znak,Colorful List - Accent 11 Znak"/>
    <w:link w:val="Odstavekseznama"/>
    <w:uiPriority w:val="99"/>
    <w:qFormat/>
    <w:locked/>
    <w:rsid w:val="00097A1C"/>
    <w:rPr>
      <w:rFonts w:ascii="Helvetica" w:hAnsi="Helvetica"/>
    </w:rPr>
  </w:style>
  <w:style w:type="paragraph" w:styleId="Telobesedila3">
    <w:name w:val="Body Text 3"/>
    <w:basedOn w:val="Navaden"/>
    <w:link w:val="Telobesedila3Znak"/>
    <w:uiPriority w:val="99"/>
    <w:semiHidden/>
    <w:unhideWhenUsed/>
    <w:rsid w:val="00097A1C"/>
    <w:pPr>
      <w:spacing w:after="120"/>
    </w:pPr>
    <w:rPr>
      <w:sz w:val="16"/>
      <w:szCs w:val="16"/>
    </w:rPr>
  </w:style>
  <w:style w:type="character" w:customStyle="1" w:styleId="Telobesedila3Znak">
    <w:name w:val="Telo besedila 3 Znak"/>
    <w:basedOn w:val="Privzetapisavaodstavka"/>
    <w:link w:val="Telobesedila3"/>
    <w:uiPriority w:val="99"/>
    <w:semiHidden/>
    <w:rsid w:val="00097A1C"/>
    <w:rPr>
      <w:rFonts w:ascii="Helvetica" w:hAnsi="Helvetica"/>
      <w:sz w:val="16"/>
      <w:szCs w:val="16"/>
    </w:rPr>
  </w:style>
  <w:style w:type="table" w:customStyle="1" w:styleId="Tabelamrea3">
    <w:name w:val="Tabela – mreža3"/>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6">
    <w:name w:val="Tabela – mreža6"/>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8">
    <w:name w:val="Tabela – mreža8"/>
    <w:basedOn w:val="Navadnatabela"/>
    <w:next w:val="Tabelamrea"/>
    <w:uiPriority w:val="39"/>
    <w:rsid w:val="00097A1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097A1C"/>
  </w:style>
  <w:style w:type="paragraph" w:customStyle="1" w:styleId="msonormal0">
    <w:name w:val="msonormal"/>
    <w:basedOn w:val="Navaden"/>
    <w:rsid w:val="00097A1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ableParagraph">
    <w:name w:val="Table Paragraph"/>
    <w:basedOn w:val="Navaden"/>
    <w:uiPriority w:val="1"/>
    <w:qFormat/>
    <w:rsid w:val="00097A1C"/>
    <w:pPr>
      <w:widowControl w:val="0"/>
      <w:autoSpaceDE w:val="0"/>
      <w:autoSpaceDN w:val="0"/>
      <w:spacing w:after="0" w:line="240" w:lineRule="auto"/>
    </w:pPr>
    <w:rPr>
      <w:rFonts w:ascii="Arial" w:eastAsia="Arial" w:hAnsi="Arial" w:cs="Arial"/>
    </w:rPr>
  </w:style>
  <w:style w:type="table" w:customStyle="1" w:styleId="Tabelamrea9">
    <w:name w:val="Tabela – mreža9"/>
    <w:basedOn w:val="Navadnatabela"/>
    <w:next w:val="Tabelamrea"/>
    <w:rsid w:val="00097A1C"/>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qFormat/>
    <w:rsid w:val="00097A1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10">
    <w:name w:val="Table Normal1"/>
    <w:uiPriority w:val="2"/>
    <w:semiHidden/>
    <w:unhideWhenUsed/>
    <w:qFormat/>
    <w:rsid w:val="00097A1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evizija">
    <w:name w:val="Revision"/>
    <w:hidden/>
    <w:uiPriority w:val="99"/>
    <w:semiHidden/>
    <w:rsid w:val="00C45F76"/>
    <w:pPr>
      <w:spacing w:after="0" w:line="240" w:lineRule="auto"/>
    </w:pPr>
    <w:rPr>
      <w:rFonts w:ascii="Helvetica" w:hAnsi="Helvetica"/>
    </w:rPr>
  </w:style>
  <w:style w:type="character" w:styleId="SledenaHiperpovezava">
    <w:name w:val="FollowedHyperlink"/>
    <w:basedOn w:val="Privzetapisavaodstavka"/>
    <w:uiPriority w:val="99"/>
    <w:semiHidden/>
    <w:unhideWhenUsed/>
    <w:rsid w:val="000B55E1"/>
    <w:rPr>
      <w:color w:val="800080" w:themeColor="followedHyperlink"/>
      <w:u w:val="single"/>
    </w:rPr>
  </w:style>
  <w:style w:type="character" w:styleId="Nerazreenaomemba">
    <w:name w:val="Unresolved Mention"/>
    <w:basedOn w:val="Privzetapisavaodstavka"/>
    <w:uiPriority w:val="99"/>
    <w:semiHidden/>
    <w:unhideWhenUsed/>
    <w:rsid w:val="00472BFD"/>
    <w:rPr>
      <w:color w:val="605E5C"/>
      <w:shd w:val="clear" w:color="auto" w:fill="E1DFDD"/>
    </w:rPr>
  </w:style>
  <w:style w:type="character" w:customStyle="1" w:styleId="cf01">
    <w:name w:val="cf01"/>
    <w:basedOn w:val="Privzetapisavaodstavka"/>
    <w:rsid w:val="00507A32"/>
    <w:rPr>
      <w:rFonts w:ascii="Segoe UI" w:hAnsi="Segoe UI" w:cs="Segoe UI" w:hint="default"/>
      <w:sz w:val="18"/>
      <w:szCs w:val="18"/>
    </w:rPr>
  </w:style>
  <w:style w:type="paragraph" w:customStyle="1" w:styleId="pf0">
    <w:name w:val="pf0"/>
    <w:basedOn w:val="Navaden"/>
    <w:rsid w:val="00507A3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11">
    <w:name w:val="cf11"/>
    <w:basedOn w:val="Privzetapisavaodstavka"/>
    <w:rsid w:val="007E1F31"/>
    <w:rPr>
      <w:rFonts w:ascii="Segoe UI" w:hAnsi="Segoe UI" w:cs="Segoe UI" w:hint="default"/>
      <w:color w:val="0000FF"/>
      <w:sz w:val="18"/>
      <w:szCs w:val="18"/>
      <w:u w:val="single"/>
    </w:rPr>
  </w:style>
  <w:style w:type="table" w:customStyle="1" w:styleId="TableNormal">
    <w:name w:val="Table Normal"/>
    <w:uiPriority w:val="2"/>
    <w:semiHidden/>
    <w:unhideWhenUsed/>
    <w:qFormat/>
    <w:rsid w:val="007E1F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qFormat/>
    <w:rsid w:val="007E1F3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SLOGAN2">
    <w:name w:val="SLOGAN 2"/>
    <w:uiPriority w:val="99"/>
    <w:rsid w:val="007E1F31"/>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12135664">
      <w:bodyDiv w:val="1"/>
      <w:marLeft w:val="0"/>
      <w:marRight w:val="0"/>
      <w:marTop w:val="0"/>
      <w:marBottom w:val="0"/>
      <w:divBdr>
        <w:top w:val="none" w:sz="0" w:space="0" w:color="auto"/>
        <w:left w:val="none" w:sz="0" w:space="0" w:color="auto"/>
        <w:bottom w:val="none" w:sz="0" w:space="0" w:color="auto"/>
        <w:right w:val="none" w:sz="0" w:space="0" w:color="auto"/>
      </w:divBdr>
    </w:div>
    <w:div w:id="1283611459">
      <w:bodyDiv w:val="1"/>
      <w:marLeft w:val="0"/>
      <w:marRight w:val="0"/>
      <w:marTop w:val="0"/>
      <w:marBottom w:val="0"/>
      <w:divBdr>
        <w:top w:val="none" w:sz="0" w:space="0" w:color="auto"/>
        <w:left w:val="none" w:sz="0" w:space="0" w:color="auto"/>
        <w:bottom w:val="none" w:sz="0" w:space="0" w:color="auto"/>
        <w:right w:val="none" w:sz="0" w:space="0" w:color="auto"/>
      </w:divBdr>
    </w:div>
    <w:div w:id="170185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footer4.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5.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6.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7.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10964-5590-4814-9AC5-AEA608F34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35</Pages>
  <Words>7429</Words>
  <Characters>42349</Characters>
  <Application>Microsoft Office Word</Application>
  <DocSecurity>0</DocSecurity>
  <Lines>352</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Marjeta Gajšek</cp:lastModifiedBy>
  <cp:revision>135</cp:revision>
  <cp:lastPrinted>2024-06-18T07:35:00Z</cp:lastPrinted>
  <dcterms:created xsi:type="dcterms:W3CDTF">2023-03-24T08:06:00Z</dcterms:created>
  <dcterms:modified xsi:type="dcterms:W3CDTF">2024-06-18T11:21:00Z</dcterms:modified>
</cp:coreProperties>
</file>